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9000BD">
              <w:t>09.03.2023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9000BD">
            <w:pPr>
              <w:tabs>
                <w:tab w:val="left" w:pos="3123"/>
                <w:tab w:val="left" w:pos="3270"/>
              </w:tabs>
              <w:jc w:val="right"/>
            </w:pPr>
            <w:r w:rsidRPr="00360CF1">
              <w:t xml:space="preserve">№ </w:t>
            </w:r>
            <w:r w:rsidR="009000BD">
              <w:t>217</w:t>
            </w:r>
            <w:r w:rsidRPr="00360CF1">
              <w:t xml:space="preserve">          </w:t>
            </w:r>
          </w:p>
        </w:tc>
      </w:tr>
    </w:tbl>
    <w:p w:rsidR="005202B4" w:rsidRPr="005202B4" w:rsidRDefault="005202B4" w:rsidP="00561668">
      <w:pPr>
        <w:widowControl w:val="0"/>
        <w:tabs>
          <w:tab w:val="left" w:pos="709"/>
          <w:tab w:val="left" w:pos="851"/>
        </w:tabs>
        <w:ind w:firstLine="709"/>
        <w:jc w:val="both"/>
      </w:pPr>
    </w:p>
    <w:p w:rsidR="0068766B" w:rsidRPr="00D94EEE" w:rsidRDefault="0068766B" w:rsidP="0068766B">
      <w:pPr>
        <w:ind w:right="5103"/>
        <w:jc w:val="both"/>
      </w:pPr>
      <w:r w:rsidRPr="00D94EEE">
        <w:t>О внесении изменений в</w:t>
      </w:r>
      <w:r w:rsidRPr="00133BDE">
        <w:t xml:space="preserve"> приложение </w:t>
      </w:r>
      <w:r w:rsidRPr="00D94EEE">
        <w:t>к постановлению администрации района от 2</w:t>
      </w:r>
      <w:r>
        <w:t>5</w:t>
      </w:r>
      <w:r w:rsidRPr="00D94EEE">
        <w:t>.1</w:t>
      </w:r>
      <w:r>
        <w:t>1</w:t>
      </w:r>
      <w:r w:rsidRPr="00D94EEE">
        <w:t>.20</w:t>
      </w:r>
      <w:r>
        <w:t>21</w:t>
      </w:r>
      <w:r w:rsidRPr="00D94EEE">
        <w:t xml:space="preserve"> № 2</w:t>
      </w:r>
      <w:r>
        <w:t xml:space="preserve">088                     </w:t>
      </w:r>
      <w:r w:rsidRPr="00D94EEE">
        <w:t xml:space="preserve">«Об утверждении муниципальной программы «Развитие образования </w:t>
      </w:r>
      <w:r>
        <w:t xml:space="preserve">                    </w:t>
      </w:r>
      <w:r w:rsidRPr="00D94EEE">
        <w:t>в Нижневартовском районе»</w:t>
      </w:r>
      <w:r>
        <w:t>»</w:t>
      </w:r>
    </w:p>
    <w:p w:rsidR="0068766B" w:rsidRPr="0068766B" w:rsidRDefault="0068766B" w:rsidP="0068766B">
      <w:pPr>
        <w:jc w:val="both"/>
      </w:pPr>
    </w:p>
    <w:p w:rsidR="0068766B" w:rsidRPr="0068766B" w:rsidRDefault="0068766B" w:rsidP="0068766B">
      <w:pPr>
        <w:jc w:val="both"/>
      </w:pPr>
    </w:p>
    <w:p w:rsidR="0068766B" w:rsidRPr="00536976" w:rsidRDefault="0068766B" w:rsidP="0068766B">
      <w:pPr>
        <w:ind w:firstLine="709"/>
        <w:jc w:val="both"/>
        <w:rPr>
          <w:iCs/>
        </w:rPr>
      </w:pPr>
      <w:r w:rsidRPr="00426C2E">
        <w:rPr>
          <w:color w:val="000000" w:themeColor="text1"/>
        </w:rPr>
        <w:t xml:space="preserve">В соответствии со статьей 179 Бюджетного кодекса Российской Федерации, руководствуясь </w:t>
      </w:r>
      <w:r w:rsidR="00616CE3" w:rsidRPr="00426C2E">
        <w:rPr>
          <w:color w:val="000000" w:themeColor="text1"/>
        </w:rPr>
        <w:t xml:space="preserve">решением Думы района от </w:t>
      </w:r>
      <w:r w:rsidR="00616CE3">
        <w:rPr>
          <w:color w:val="000000" w:themeColor="text1"/>
        </w:rPr>
        <w:t xml:space="preserve">31.01.2023 </w:t>
      </w:r>
      <w:r w:rsidR="00616CE3" w:rsidRPr="00426C2E">
        <w:rPr>
          <w:color w:val="000000" w:themeColor="text1"/>
        </w:rPr>
        <w:t xml:space="preserve">№ </w:t>
      </w:r>
      <w:r w:rsidR="00616CE3">
        <w:rPr>
          <w:color w:val="000000" w:themeColor="text1"/>
        </w:rPr>
        <w:t xml:space="preserve">790                        </w:t>
      </w:r>
      <w:r w:rsidR="00616CE3" w:rsidRPr="00426C2E">
        <w:rPr>
          <w:color w:val="000000" w:themeColor="text1"/>
        </w:rPr>
        <w:t xml:space="preserve">«О внесении изменений в решение Думы района от </w:t>
      </w:r>
      <w:r w:rsidR="00616CE3">
        <w:rPr>
          <w:color w:val="000000" w:themeColor="text1"/>
        </w:rPr>
        <w:t>05.12.2022</w:t>
      </w:r>
      <w:r w:rsidR="00616CE3" w:rsidRPr="00426C2E">
        <w:rPr>
          <w:color w:val="000000" w:themeColor="text1"/>
        </w:rPr>
        <w:t xml:space="preserve"> № </w:t>
      </w:r>
      <w:r w:rsidR="00616CE3">
        <w:rPr>
          <w:color w:val="000000" w:themeColor="text1"/>
        </w:rPr>
        <w:t>761</w:t>
      </w:r>
      <w:r w:rsidR="00616CE3" w:rsidRPr="00426C2E">
        <w:rPr>
          <w:color w:val="000000" w:themeColor="text1"/>
        </w:rPr>
        <w:t xml:space="preserve"> </w:t>
      </w:r>
      <w:r w:rsidR="00616CE3">
        <w:rPr>
          <w:color w:val="000000" w:themeColor="text1"/>
        </w:rPr>
        <w:t xml:space="preserve">                              </w:t>
      </w:r>
      <w:r w:rsidR="00616CE3" w:rsidRPr="00426C2E">
        <w:rPr>
          <w:color w:val="000000" w:themeColor="text1"/>
        </w:rPr>
        <w:t>«О бюджете Нижневартовского района на 202</w:t>
      </w:r>
      <w:r w:rsidR="00616CE3">
        <w:rPr>
          <w:color w:val="000000" w:themeColor="text1"/>
        </w:rPr>
        <w:t>3</w:t>
      </w:r>
      <w:r w:rsidR="00616CE3" w:rsidRPr="00426C2E">
        <w:rPr>
          <w:color w:val="000000" w:themeColor="text1"/>
        </w:rPr>
        <w:t xml:space="preserve"> год и плановый период 202</w:t>
      </w:r>
      <w:r w:rsidR="00616CE3">
        <w:rPr>
          <w:color w:val="000000" w:themeColor="text1"/>
        </w:rPr>
        <w:t xml:space="preserve">4                    </w:t>
      </w:r>
      <w:r w:rsidR="00616CE3" w:rsidRPr="00426C2E">
        <w:rPr>
          <w:color w:val="000000" w:themeColor="text1"/>
        </w:rPr>
        <w:t xml:space="preserve"> и 202</w:t>
      </w:r>
      <w:r w:rsidR="00616CE3">
        <w:rPr>
          <w:color w:val="000000" w:themeColor="text1"/>
        </w:rPr>
        <w:t>5</w:t>
      </w:r>
      <w:r w:rsidR="00616CE3" w:rsidRPr="00426C2E">
        <w:rPr>
          <w:color w:val="000000" w:themeColor="text1"/>
        </w:rPr>
        <w:t xml:space="preserve"> годов»</w:t>
      </w:r>
      <w:r w:rsidR="00DC0A47">
        <w:rPr>
          <w:color w:val="000000" w:themeColor="text1"/>
        </w:rPr>
        <w:t xml:space="preserve">, </w:t>
      </w:r>
      <w:r w:rsidRPr="00426C2E">
        <w:rPr>
          <w:color w:val="000000" w:themeColor="text1"/>
        </w:rPr>
        <w:t xml:space="preserve">постановлением администрации района от 17.09.2021 № 1663 </w:t>
      </w:r>
      <w:r w:rsidR="00616CE3">
        <w:rPr>
          <w:color w:val="000000" w:themeColor="text1"/>
        </w:rPr>
        <w:t xml:space="preserve">                     </w:t>
      </w:r>
      <w:r w:rsidRPr="00426C2E">
        <w:rPr>
          <w:color w:val="000000" w:themeColor="text1"/>
        </w:rPr>
        <w:t>«О порядке разработки и реализации муниципальных про</w:t>
      </w:r>
      <w:r w:rsidR="00616CE3">
        <w:rPr>
          <w:color w:val="000000" w:themeColor="text1"/>
        </w:rPr>
        <w:t>грамм Нижневартовского района»,</w:t>
      </w:r>
      <w:r w:rsidRPr="00426C2E">
        <w:rPr>
          <w:color w:val="000000" w:themeColor="text1"/>
        </w:rPr>
        <w:t xml:space="preserve"> с целью уточнения объемов финансирования мероприятий:</w:t>
      </w:r>
    </w:p>
    <w:p w:rsidR="0068766B" w:rsidRPr="00DC0A47" w:rsidRDefault="0068766B" w:rsidP="0068766B">
      <w:pPr>
        <w:autoSpaceDE w:val="0"/>
        <w:autoSpaceDN w:val="0"/>
        <w:adjustRightInd w:val="0"/>
        <w:ind w:firstLine="709"/>
        <w:jc w:val="both"/>
      </w:pPr>
    </w:p>
    <w:p w:rsidR="0068766B" w:rsidRDefault="0068766B" w:rsidP="0068766B">
      <w:pPr>
        <w:ind w:firstLine="709"/>
        <w:jc w:val="both"/>
      </w:pPr>
      <w:r w:rsidRPr="00944EAE">
        <w:t>1. Внести в приложени</w:t>
      </w:r>
      <w:r w:rsidRPr="00133BDE">
        <w:t xml:space="preserve">е </w:t>
      </w:r>
      <w:r w:rsidRPr="00944EAE">
        <w:t xml:space="preserve">к постановлению администрации района </w:t>
      </w:r>
      <w:r w:rsidR="00616CE3">
        <w:t xml:space="preserve">                            </w:t>
      </w:r>
      <w:r w:rsidRPr="00944EAE">
        <w:t>от 2</w:t>
      </w:r>
      <w:r>
        <w:t>5</w:t>
      </w:r>
      <w:r w:rsidRPr="00944EAE">
        <w:t>.1</w:t>
      </w:r>
      <w:r>
        <w:t>1</w:t>
      </w:r>
      <w:r w:rsidRPr="00944EAE">
        <w:t>.20</w:t>
      </w:r>
      <w:r>
        <w:t>21</w:t>
      </w:r>
      <w:r w:rsidRPr="00944EAE">
        <w:t xml:space="preserve"> № 2</w:t>
      </w:r>
      <w:r>
        <w:t xml:space="preserve">088 </w:t>
      </w:r>
      <w:r w:rsidRPr="00944EAE">
        <w:t xml:space="preserve">«Об утверждении муниципальной программы «Развитие образования в Нижневартовском районе» </w:t>
      </w:r>
      <w:r w:rsidRPr="006463B3">
        <w:t>(с изменениями от 17.03.2022 № 456, от 21.03.2022 № 544, от 25.04.20</w:t>
      </w:r>
      <w:r w:rsidR="00616CE3">
        <w:t>22 № 947, от 10.06.2022 № 1323,</w:t>
      </w:r>
      <w:r w:rsidRPr="006463B3">
        <w:t xml:space="preserve"> от 11.08.2022 </w:t>
      </w:r>
      <w:r w:rsidR="00616CE3">
        <w:t xml:space="preserve">                 </w:t>
      </w:r>
      <w:r w:rsidRPr="006463B3">
        <w:t>№ 1730, от 03.11.2022 №</w:t>
      </w:r>
      <w:r w:rsidR="00616CE3">
        <w:t xml:space="preserve"> </w:t>
      </w:r>
      <w:r w:rsidRPr="006463B3">
        <w:t>2214, от 05.12.2022 № 2429, от 11.01.2023 №</w:t>
      </w:r>
      <w:r w:rsidR="00616CE3">
        <w:t xml:space="preserve"> </w:t>
      </w:r>
      <w:r w:rsidRPr="006463B3">
        <w:t xml:space="preserve">22) </w:t>
      </w:r>
      <w:r w:rsidRPr="00DF5CC7">
        <w:t>следующие изменения:</w:t>
      </w:r>
    </w:p>
    <w:p w:rsidR="0068766B" w:rsidRDefault="0068766B" w:rsidP="0068766B">
      <w:pPr>
        <w:widowControl w:val="0"/>
        <w:ind w:firstLine="709"/>
        <w:jc w:val="both"/>
      </w:pPr>
      <w:r>
        <w:t xml:space="preserve">1.1. </w:t>
      </w:r>
      <w:r w:rsidR="00616CE3">
        <w:t>Строку</w:t>
      </w:r>
      <w:r>
        <w:t xml:space="preserve"> «Параметры финансового обеспечения муниципальной программы» Паспорта муниципальной программы изложить в следующей редакции:   </w:t>
      </w:r>
    </w:p>
    <w:p w:rsidR="0068766B" w:rsidRDefault="0068766B" w:rsidP="00DC0A47">
      <w:pPr>
        <w:widowControl w:val="0"/>
        <w:jc w:val="both"/>
      </w:pPr>
      <w:r>
        <w:t xml:space="preserve"> «</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1452"/>
        <w:gridCol w:w="1269"/>
        <w:gridCol w:w="1134"/>
        <w:gridCol w:w="1134"/>
        <w:gridCol w:w="1276"/>
        <w:gridCol w:w="1417"/>
        <w:gridCol w:w="1033"/>
        <w:gridCol w:w="1275"/>
      </w:tblGrid>
      <w:tr w:rsidR="0068766B" w:rsidRPr="00DD645D" w:rsidTr="00616CE3">
        <w:trPr>
          <w:trHeight w:val="20"/>
          <w:jc w:val="center"/>
        </w:trPr>
        <w:tc>
          <w:tcPr>
            <w:tcW w:w="1452" w:type="dxa"/>
            <w:vMerge w:val="restart"/>
            <w:tcMar>
              <w:top w:w="0" w:type="dxa"/>
              <w:left w:w="0" w:type="dxa"/>
              <w:bottom w:w="0" w:type="dxa"/>
              <w:right w:w="0" w:type="dxa"/>
            </w:tcMar>
          </w:tcPr>
          <w:p w:rsidR="0068766B" w:rsidRPr="00DD645D" w:rsidRDefault="0068766B" w:rsidP="00616CE3">
            <w:pPr>
              <w:widowControl w:val="0"/>
              <w:autoSpaceDE w:val="0"/>
              <w:autoSpaceDN w:val="0"/>
              <w:adjustRightInd w:val="0"/>
              <w:contextualSpacing/>
              <w:jc w:val="center"/>
              <w:rPr>
                <w:sz w:val="20"/>
                <w:szCs w:val="20"/>
              </w:rPr>
            </w:pPr>
            <w:r w:rsidRPr="00DD645D">
              <w:rPr>
                <w:sz w:val="20"/>
                <w:szCs w:val="20"/>
              </w:rPr>
              <w:t>Параметры финансового обеспечения муниципальной программы</w:t>
            </w:r>
          </w:p>
        </w:tc>
        <w:tc>
          <w:tcPr>
            <w:tcW w:w="1269" w:type="dxa"/>
            <w:vMerge w:val="restart"/>
            <w:tcMar>
              <w:top w:w="0" w:type="dxa"/>
              <w:left w:w="0" w:type="dxa"/>
              <w:bottom w:w="0" w:type="dxa"/>
              <w:right w:w="0" w:type="dxa"/>
            </w:tcMar>
          </w:tcPr>
          <w:p w:rsidR="0068766B" w:rsidRDefault="0068766B" w:rsidP="00616CE3">
            <w:pPr>
              <w:widowControl w:val="0"/>
              <w:autoSpaceDE w:val="0"/>
              <w:autoSpaceDN w:val="0"/>
              <w:adjustRightInd w:val="0"/>
              <w:jc w:val="center"/>
              <w:rPr>
                <w:sz w:val="20"/>
                <w:szCs w:val="20"/>
              </w:rPr>
            </w:pPr>
            <w:r w:rsidRPr="00DD645D">
              <w:rPr>
                <w:sz w:val="20"/>
                <w:szCs w:val="20"/>
              </w:rPr>
              <w:t>Источники финансирова</w:t>
            </w:r>
          </w:p>
          <w:p w:rsidR="0068766B" w:rsidRPr="00DD645D" w:rsidRDefault="0068766B" w:rsidP="00616CE3">
            <w:pPr>
              <w:widowControl w:val="0"/>
              <w:autoSpaceDE w:val="0"/>
              <w:autoSpaceDN w:val="0"/>
              <w:adjustRightInd w:val="0"/>
              <w:jc w:val="center"/>
              <w:rPr>
                <w:sz w:val="20"/>
                <w:szCs w:val="20"/>
              </w:rPr>
            </w:pPr>
            <w:r w:rsidRPr="00DD645D">
              <w:rPr>
                <w:sz w:val="20"/>
                <w:szCs w:val="20"/>
              </w:rPr>
              <w:t>ния</w:t>
            </w:r>
          </w:p>
        </w:tc>
        <w:tc>
          <w:tcPr>
            <w:tcW w:w="7269" w:type="dxa"/>
            <w:gridSpan w:val="6"/>
            <w:tcMar>
              <w:top w:w="0" w:type="dxa"/>
              <w:left w:w="0" w:type="dxa"/>
              <w:bottom w:w="0" w:type="dxa"/>
              <w:right w:w="0" w:type="dxa"/>
            </w:tcMar>
          </w:tcPr>
          <w:p w:rsidR="0068766B" w:rsidRPr="00DD645D" w:rsidRDefault="0068766B" w:rsidP="00616CE3">
            <w:pPr>
              <w:widowControl w:val="0"/>
              <w:autoSpaceDE w:val="0"/>
              <w:autoSpaceDN w:val="0"/>
              <w:adjustRightInd w:val="0"/>
              <w:ind w:firstLine="720"/>
              <w:jc w:val="center"/>
              <w:rPr>
                <w:sz w:val="20"/>
                <w:szCs w:val="20"/>
              </w:rPr>
            </w:pPr>
            <w:r w:rsidRPr="00DD645D">
              <w:rPr>
                <w:sz w:val="20"/>
                <w:szCs w:val="20"/>
              </w:rPr>
              <w:t>Расходы по годам (тыс. рублей)</w:t>
            </w:r>
          </w:p>
        </w:tc>
      </w:tr>
      <w:tr w:rsidR="0068766B" w:rsidRPr="00DD645D" w:rsidTr="00616CE3">
        <w:trPr>
          <w:trHeight w:val="467"/>
          <w:jc w:val="center"/>
        </w:trPr>
        <w:tc>
          <w:tcPr>
            <w:tcW w:w="1452" w:type="dxa"/>
            <w:vMerge/>
            <w:tcMar>
              <w:top w:w="0" w:type="dxa"/>
              <w:left w:w="0" w:type="dxa"/>
              <w:bottom w:w="0" w:type="dxa"/>
              <w:right w:w="0" w:type="dxa"/>
            </w:tcMar>
          </w:tcPr>
          <w:p w:rsidR="0068766B" w:rsidRPr="00DD645D" w:rsidRDefault="0068766B" w:rsidP="00616CE3">
            <w:pPr>
              <w:widowControl w:val="0"/>
              <w:autoSpaceDE w:val="0"/>
              <w:autoSpaceDN w:val="0"/>
              <w:adjustRightInd w:val="0"/>
              <w:ind w:firstLine="160"/>
              <w:contextualSpacing/>
              <w:jc w:val="center"/>
              <w:rPr>
                <w:sz w:val="20"/>
                <w:szCs w:val="20"/>
              </w:rPr>
            </w:pPr>
          </w:p>
        </w:tc>
        <w:tc>
          <w:tcPr>
            <w:tcW w:w="1269" w:type="dxa"/>
            <w:vMerge/>
            <w:tcMar>
              <w:top w:w="0" w:type="dxa"/>
              <w:left w:w="0" w:type="dxa"/>
              <w:bottom w:w="0" w:type="dxa"/>
              <w:right w:w="0" w:type="dxa"/>
            </w:tcMar>
          </w:tcPr>
          <w:p w:rsidR="0068766B" w:rsidRPr="00DD645D" w:rsidRDefault="0068766B" w:rsidP="00616CE3">
            <w:pPr>
              <w:widowControl w:val="0"/>
              <w:autoSpaceDE w:val="0"/>
              <w:autoSpaceDN w:val="0"/>
              <w:adjustRightInd w:val="0"/>
              <w:ind w:firstLine="153"/>
              <w:jc w:val="center"/>
              <w:rPr>
                <w:sz w:val="20"/>
                <w:szCs w:val="20"/>
              </w:rPr>
            </w:pPr>
          </w:p>
        </w:tc>
        <w:tc>
          <w:tcPr>
            <w:tcW w:w="1134" w:type="dxa"/>
            <w:tcMar>
              <w:top w:w="0" w:type="dxa"/>
              <w:left w:w="0" w:type="dxa"/>
              <w:bottom w:w="0" w:type="dxa"/>
              <w:right w:w="0" w:type="dxa"/>
            </w:tcMar>
          </w:tcPr>
          <w:p w:rsidR="0068766B" w:rsidRPr="00DD645D" w:rsidRDefault="0068766B" w:rsidP="00616CE3">
            <w:pPr>
              <w:widowControl w:val="0"/>
              <w:autoSpaceDE w:val="0"/>
              <w:autoSpaceDN w:val="0"/>
              <w:adjustRightInd w:val="0"/>
              <w:jc w:val="center"/>
              <w:rPr>
                <w:sz w:val="20"/>
                <w:szCs w:val="20"/>
              </w:rPr>
            </w:pPr>
            <w:r w:rsidRPr="00DD645D">
              <w:rPr>
                <w:sz w:val="20"/>
                <w:szCs w:val="20"/>
              </w:rPr>
              <w:t>всего</w:t>
            </w:r>
          </w:p>
        </w:tc>
        <w:tc>
          <w:tcPr>
            <w:tcW w:w="1134" w:type="dxa"/>
            <w:tcMar>
              <w:top w:w="0" w:type="dxa"/>
              <w:left w:w="0" w:type="dxa"/>
              <w:bottom w:w="0" w:type="dxa"/>
              <w:right w:w="0" w:type="dxa"/>
            </w:tcMar>
          </w:tcPr>
          <w:p w:rsidR="0068766B" w:rsidRPr="00DD645D" w:rsidRDefault="0068766B" w:rsidP="00616CE3">
            <w:pPr>
              <w:widowControl w:val="0"/>
              <w:autoSpaceDE w:val="0"/>
              <w:autoSpaceDN w:val="0"/>
              <w:adjustRightInd w:val="0"/>
              <w:ind w:firstLine="5"/>
              <w:jc w:val="center"/>
              <w:rPr>
                <w:sz w:val="20"/>
                <w:szCs w:val="20"/>
              </w:rPr>
            </w:pPr>
            <w:r w:rsidRPr="00DD645D">
              <w:rPr>
                <w:sz w:val="20"/>
                <w:szCs w:val="20"/>
              </w:rPr>
              <w:t>2022</w:t>
            </w:r>
          </w:p>
        </w:tc>
        <w:tc>
          <w:tcPr>
            <w:tcW w:w="1276" w:type="dxa"/>
            <w:tcMar>
              <w:top w:w="0" w:type="dxa"/>
              <w:left w:w="0" w:type="dxa"/>
              <w:bottom w:w="0" w:type="dxa"/>
              <w:right w:w="0" w:type="dxa"/>
            </w:tcMar>
          </w:tcPr>
          <w:p w:rsidR="0068766B" w:rsidRPr="00DD645D" w:rsidRDefault="0068766B" w:rsidP="00616CE3">
            <w:pPr>
              <w:widowControl w:val="0"/>
              <w:autoSpaceDE w:val="0"/>
              <w:autoSpaceDN w:val="0"/>
              <w:adjustRightInd w:val="0"/>
              <w:jc w:val="center"/>
              <w:rPr>
                <w:sz w:val="20"/>
                <w:szCs w:val="20"/>
              </w:rPr>
            </w:pPr>
            <w:r w:rsidRPr="00DD645D">
              <w:rPr>
                <w:sz w:val="20"/>
                <w:szCs w:val="20"/>
              </w:rPr>
              <w:t>2023</w:t>
            </w:r>
          </w:p>
        </w:tc>
        <w:tc>
          <w:tcPr>
            <w:tcW w:w="1417" w:type="dxa"/>
            <w:tcMar>
              <w:top w:w="0" w:type="dxa"/>
              <w:left w:w="0" w:type="dxa"/>
              <w:bottom w:w="0" w:type="dxa"/>
              <w:right w:w="0" w:type="dxa"/>
            </w:tcMar>
          </w:tcPr>
          <w:p w:rsidR="0068766B" w:rsidRPr="00DD645D" w:rsidRDefault="0068766B" w:rsidP="00616CE3">
            <w:pPr>
              <w:widowControl w:val="0"/>
              <w:autoSpaceDE w:val="0"/>
              <w:autoSpaceDN w:val="0"/>
              <w:adjustRightInd w:val="0"/>
              <w:ind w:firstLine="66"/>
              <w:jc w:val="center"/>
              <w:rPr>
                <w:sz w:val="20"/>
                <w:szCs w:val="20"/>
              </w:rPr>
            </w:pPr>
            <w:r w:rsidRPr="00DD645D">
              <w:rPr>
                <w:sz w:val="20"/>
                <w:szCs w:val="20"/>
              </w:rPr>
              <w:t>2024</w:t>
            </w:r>
          </w:p>
        </w:tc>
        <w:tc>
          <w:tcPr>
            <w:tcW w:w="1033" w:type="dxa"/>
            <w:tcMar>
              <w:top w:w="0" w:type="dxa"/>
              <w:left w:w="0" w:type="dxa"/>
              <w:bottom w:w="0" w:type="dxa"/>
              <w:right w:w="0" w:type="dxa"/>
            </w:tcMar>
          </w:tcPr>
          <w:p w:rsidR="0068766B" w:rsidRPr="00DD645D" w:rsidRDefault="0068766B" w:rsidP="00616CE3">
            <w:pPr>
              <w:widowControl w:val="0"/>
              <w:autoSpaceDE w:val="0"/>
              <w:autoSpaceDN w:val="0"/>
              <w:adjustRightInd w:val="0"/>
              <w:ind w:firstLine="3"/>
              <w:jc w:val="center"/>
              <w:rPr>
                <w:sz w:val="20"/>
                <w:szCs w:val="20"/>
              </w:rPr>
            </w:pPr>
            <w:r w:rsidRPr="00DD645D">
              <w:rPr>
                <w:sz w:val="20"/>
                <w:szCs w:val="20"/>
              </w:rPr>
              <w:t>2025</w:t>
            </w:r>
          </w:p>
        </w:tc>
        <w:tc>
          <w:tcPr>
            <w:tcW w:w="1275" w:type="dxa"/>
            <w:tcMar>
              <w:top w:w="0" w:type="dxa"/>
              <w:left w:w="0" w:type="dxa"/>
              <w:bottom w:w="0" w:type="dxa"/>
              <w:right w:w="0" w:type="dxa"/>
            </w:tcMar>
          </w:tcPr>
          <w:p w:rsidR="0068766B" w:rsidRPr="00DD645D" w:rsidRDefault="0068766B" w:rsidP="00616CE3">
            <w:pPr>
              <w:widowControl w:val="0"/>
              <w:autoSpaceDE w:val="0"/>
              <w:autoSpaceDN w:val="0"/>
              <w:adjustRightInd w:val="0"/>
              <w:jc w:val="center"/>
              <w:rPr>
                <w:sz w:val="20"/>
                <w:szCs w:val="20"/>
              </w:rPr>
            </w:pPr>
            <w:r w:rsidRPr="00DD645D">
              <w:rPr>
                <w:sz w:val="20"/>
                <w:szCs w:val="20"/>
              </w:rPr>
              <w:t>2026</w:t>
            </w:r>
            <w:r>
              <w:rPr>
                <w:sz w:val="20"/>
                <w:szCs w:val="20"/>
              </w:rPr>
              <w:t>‒</w:t>
            </w:r>
            <w:r w:rsidRPr="00DD645D">
              <w:rPr>
                <w:sz w:val="20"/>
                <w:szCs w:val="20"/>
              </w:rPr>
              <w:t>2030</w:t>
            </w:r>
          </w:p>
        </w:tc>
      </w:tr>
      <w:tr w:rsidR="0068766B" w:rsidRPr="00DD645D" w:rsidTr="00616CE3">
        <w:trPr>
          <w:trHeight w:val="20"/>
          <w:jc w:val="center"/>
        </w:trPr>
        <w:tc>
          <w:tcPr>
            <w:tcW w:w="1452" w:type="dxa"/>
            <w:vMerge/>
            <w:tcMar>
              <w:top w:w="0" w:type="dxa"/>
              <w:left w:w="0" w:type="dxa"/>
              <w:bottom w:w="0" w:type="dxa"/>
              <w:right w:w="0" w:type="dxa"/>
            </w:tcMar>
          </w:tcPr>
          <w:p w:rsidR="0068766B" w:rsidRPr="00DD645D" w:rsidRDefault="0068766B" w:rsidP="00616CE3">
            <w:pPr>
              <w:widowControl w:val="0"/>
              <w:autoSpaceDE w:val="0"/>
              <w:autoSpaceDN w:val="0"/>
              <w:adjustRightInd w:val="0"/>
              <w:ind w:firstLine="160"/>
              <w:contextualSpacing/>
              <w:jc w:val="center"/>
              <w:rPr>
                <w:sz w:val="20"/>
                <w:szCs w:val="20"/>
              </w:rPr>
            </w:pPr>
          </w:p>
        </w:tc>
        <w:tc>
          <w:tcPr>
            <w:tcW w:w="1269" w:type="dxa"/>
            <w:tcMar>
              <w:top w:w="0" w:type="dxa"/>
              <w:left w:w="0" w:type="dxa"/>
              <w:bottom w:w="0" w:type="dxa"/>
              <w:right w:w="0" w:type="dxa"/>
            </w:tcMar>
          </w:tcPr>
          <w:p w:rsidR="0068766B" w:rsidRPr="00DD645D" w:rsidRDefault="0068766B" w:rsidP="00616CE3">
            <w:pPr>
              <w:widowControl w:val="0"/>
              <w:autoSpaceDE w:val="0"/>
              <w:autoSpaceDN w:val="0"/>
              <w:rPr>
                <w:sz w:val="20"/>
                <w:szCs w:val="20"/>
              </w:rPr>
            </w:pPr>
            <w:r w:rsidRPr="00DD645D">
              <w:rPr>
                <w:sz w:val="20"/>
                <w:szCs w:val="20"/>
              </w:rPr>
              <w:t>всего</w:t>
            </w:r>
          </w:p>
        </w:tc>
        <w:tc>
          <w:tcPr>
            <w:tcW w:w="1134"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10 934 373,7</w:t>
            </w:r>
          </w:p>
        </w:tc>
        <w:tc>
          <w:tcPr>
            <w:tcW w:w="1134"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2 101 768,0</w:t>
            </w:r>
          </w:p>
        </w:tc>
        <w:tc>
          <w:tcPr>
            <w:tcW w:w="1276"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2 113 532,1</w:t>
            </w:r>
          </w:p>
        </w:tc>
        <w:tc>
          <w:tcPr>
            <w:tcW w:w="1417"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2 117 863,9</w:t>
            </w:r>
          </w:p>
        </w:tc>
        <w:tc>
          <w:tcPr>
            <w:tcW w:w="1033"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2 102 912,3</w:t>
            </w:r>
          </w:p>
        </w:tc>
        <w:tc>
          <w:tcPr>
            <w:tcW w:w="1275"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2 498 297,4</w:t>
            </w:r>
          </w:p>
        </w:tc>
      </w:tr>
      <w:tr w:rsidR="0068766B" w:rsidRPr="00DD645D" w:rsidTr="00616CE3">
        <w:trPr>
          <w:trHeight w:val="594"/>
          <w:jc w:val="center"/>
        </w:trPr>
        <w:tc>
          <w:tcPr>
            <w:tcW w:w="1452" w:type="dxa"/>
            <w:vMerge/>
            <w:tcMar>
              <w:top w:w="0" w:type="dxa"/>
              <w:left w:w="0" w:type="dxa"/>
              <w:bottom w:w="0" w:type="dxa"/>
              <w:right w:w="0" w:type="dxa"/>
            </w:tcMar>
          </w:tcPr>
          <w:p w:rsidR="0068766B" w:rsidRPr="00DD645D" w:rsidRDefault="0068766B" w:rsidP="00616CE3">
            <w:pPr>
              <w:widowControl w:val="0"/>
              <w:autoSpaceDE w:val="0"/>
              <w:autoSpaceDN w:val="0"/>
              <w:adjustRightInd w:val="0"/>
              <w:ind w:firstLine="160"/>
              <w:contextualSpacing/>
              <w:jc w:val="center"/>
              <w:rPr>
                <w:sz w:val="20"/>
                <w:szCs w:val="20"/>
              </w:rPr>
            </w:pPr>
          </w:p>
        </w:tc>
        <w:tc>
          <w:tcPr>
            <w:tcW w:w="1269" w:type="dxa"/>
            <w:tcMar>
              <w:top w:w="0" w:type="dxa"/>
              <w:left w:w="0" w:type="dxa"/>
              <w:bottom w:w="0" w:type="dxa"/>
              <w:right w:w="0" w:type="dxa"/>
            </w:tcMar>
          </w:tcPr>
          <w:p w:rsidR="0068766B" w:rsidRDefault="0068766B" w:rsidP="00616CE3">
            <w:pPr>
              <w:widowControl w:val="0"/>
              <w:autoSpaceDE w:val="0"/>
              <w:autoSpaceDN w:val="0"/>
              <w:rPr>
                <w:sz w:val="20"/>
                <w:szCs w:val="20"/>
              </w:rPr>
            </w:pPr>
            <w:r>
              <w:rPr>
                <w:sz w:val="20"/>
                <w:szCs w:val="20"/>
              </w:rPr>
              <w:t>ф</w:t>
            </w:r>
            <w:r w:rsidRPr="00DD645D">
              <w:rPr>
                <w:sz w:val="20"/>
                <w:szCs w:val="20"/>
              </w:rPr>
              <w:t>едераль</w:t>
            </w:r>
          </w:p>
          <w:p w:rsidR="0068766B" w:rsidRPr="00DD645D" w:rsidRDefault="0068766B" w:rsidP="00616CE3">
            <w:pPr>
              <w:widowControl w:val="0"/>
              <w:autoSpaceDE w:val="0"/>
              <w:autoSpaceDN w:val="0"/>
              <w:rPr>
                <w:sz w:val="20"/>
                <w:szCs w:val="20"/>
              </w:rPr>
            </w:pPr>
            <w:r w:rsidRPr="00DD645D">
              <w:rPr>
                <w:sz w:val="20"/>
                <w:szCs w:val="20"/>
              </w:rPr>
              <w:t>ный бюджет</w:t>
            </w:r>
          </w:p>
        </w:tc>
        <w:tc>
          <w:tcPr>
            <w:tcW w:w="1134"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195 540,6</w:t>
            </w:r>
          </w:p>
        </w:tc>
        <w:tc>
          <w:tcPr>
            <w:tcW w:w="1134"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46 021,5</w:t>
            </w:r>
          </w:p>
        </w:tc>
        <w:tc>
          <w:tcPr>
            <w:tcW w:w="1276"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50 084,0</w:t>
            </w:r>
          </w:p>
        </w:tc>
        <w:tc>
          <w:tcPr>
            <w:tcW w:w="1417"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50 079,0</w:t>
            </w:r>
          </w:p>
        </w:tc>
        <w:tc>
          <w:tcPr>
            <w:tcW w:w="1033"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49 356,1</w:t>
            </w:r>
          </w:p>
        </w:tc>
        <w:tc>
          <w:tcPr>
            <w:tcW w:w="1275"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0,0</w:t>
            </w:r>
          </w:p>
        </w:tc>
      </w:tr>
      <w:tr w:rsidR="0068766B" w:rsidRPr="00DD645D" w:rsidTr="00616CE3">
        <w:trPr>
          <w:trHeight w:val="20"/>
          <w:jc w:val="center"/>
        </w:trPr>
        <w:tc>
          <w:tcPr>
            <w:tcW w:w="1452" w:type="dxa"/>
            <w:vMerge/>
            <w:tcMar>
              <w:top w:w="0" w:type="dxa"/>
              <w:left w:w="0" w:type="dxa"/>
              <w:bottom w:w="0" w:type="dxa"/>
              <w:right w:w="0" w:type="dxa"/>
            </w:tcMar>
          </w:tcPr>
          <w:p w:rsidR="0068766B" w:rsidRPr="00DD645D" w:rsidRDefault="0068766B" w:rsidP="00616CE3">
            <w:pPr>
              <w:widowControl w:val="0"/>
              <w:autoSpaceDE w:val="0"/>
              <w:autoSpaceDN w:val="0"/>
              <w:adjustRightInd w:val="0"/>
              <w:ind w:firstLine="160"/>
              <w:contextualSpacing/>
              <w:jc w:val="center"/>
              <w:rPr>
                <w:sz w:val="20"/>
                <w:szCs w:val="20"/>
              </w:rPr>
            </w:pPr>
          </w:p>
        </w:tc>
        <w:tc>
          <w:tcPr>
            <w:tcW w:w="1269" w:type="dxa"/>
            <w:tcMar>
              <w:top w:w="0" w:type="dxa"/>
              <w:left w:w="0" w:type="dxa"/>
              <w:bottom w:w="0" w:type="dxa"/>
              <w:right w:w="0" w:type="dxa"/>
            </w:tcMar>
          </w:tcPr>
          <w:p w:rsidR="0068766B" w:rsidRPr="00DD645D" w:rsidRDefault="0068766B" w:rsidP="00616CE3">
            <w:pPr>
              <w:widowControl w:val="0"/>
              <w:autoSpaceDE w:val="0"/>
              <w:autoSpaceDN w:val="0"/>
              <w:rPr>
                <w:sz w:val="20"/>
                <w:szCs w:val="20"/>
              </w:rPr>
            </w:pPr>
            <w:r w:rsidRPr="00DD645D">
              <w:rPr>
                <w:sz w:val="20"/>
                <w:szCs w:val="20"/>
              </w:rPr>
              <w:t xml:space="preserve">бюджет автономного </w:t>
            </w:r>
            <w:r w:rsidRPr="00DD645D">
              <w:rPr>
                <w:sz w:val="20"/>
                <w:szCs w:val="20"/>
              </w:rPr>
              <w:lastRenderedPageBreak/>
              <w:t>округа</w:t>
            </w:r>
          </w:p>
        </w:tc>
        <w:tc>
          <w:tcPr>
            <w:tcW w:w="1134"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lastRenderedPageBreak/>
              <w:t>6 175 208,6</w:t>
            </w:r>
          </w:p>
        </w:tc>
        <w:tc>
          <w:tcPr>
            <w:tcW w:w="1134"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1 521 156,7</w:t>
            </w:r>
          </w:p>
        </w:tc>
        <w:tc>
          <w:tcPr>
            <w:tcW w:w="1276"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1 550 193,4</w:t>
            </w:r>
          </w:p>
        </w:tc>
        <w:tc>
          <w:tcPr>
            <w:tcW w:w="1417"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1 550 440,6</w:t>
            </w:r>
          </w:p>
        </w:tc>
        <w:tc>
          <w:tcPr>
            <w:tcW w:w="1033"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1 553 417,9</w:t>
            </w:r>
          </w:p>
        </w:tc>
        <w:tc>
          <w:tcPr>
            <w:tcW w:w="1275"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0,0</w:t>
            </w:r>
          </w:p>
        </w:tc>
      </w:tr>
      <w:tr w:rsidR="0068766B" w:rsidRPr="00DD645D" w:rsidTr="00616CE3">
        <w:trPr>
          <w:trHeight w:val="20"/>
          <w:jc w:val="center"/>
        </w:trPr>
        <w:tc>
          <w:tcPr>
            <w:tcW w:w="1452" w:type="dxa"/>
            <w:vMerge/>
            <w:tcMar>
              <w:top w:w="0" w:type="dxa"/>
              <w:left w:w="0" w:type="dxa"/>
              <w:bottom w:w="0" w:type="dxa"/>
              <w:right w:w="0" w:type="dxa"/>
            </w:tcMar>
          </w:tcPr>
          <w:p w:rsidR="0068766B" w:rsidRPr="00DD645D" w:rsidRDefault="0068766B" w:rsidP="00616CE3">
            <w:pPr>
              <w:widowControl w:val="0"/>
              <w:autoSpaceDE w:val="0"/>
              <w:autoSpaceDN w:val="0"/>
              <w:adjustRightInd w:val="0"/>
              <w:ind w:firstLine="160"/>
              <w:contextualSpacing/>
              <w:jc w:val="center"/>
              <w:rPr>
                <w:sz w:val="20"/>
                <w:szCs w:val="20"/>
              </w:rPr>
            </w:pPr>
          </w:p>
        </w:tc>
        <w:tc>
          <w:tcPr>
            <w:tcW w:w="1269" w:type="dxa"/>
            <w:tcMar>
              <w:top w:w="0" w:type="dxa"/>
              <w:left w:w="0" w:type="dxa"/>
              <w:bottom w:w="0" w:type="dxa"/>
              <w:right w:w="0" w:type="dxa"/>
            </w:tcMar>
          </w:tcPr>
          <w:p w:rsidR="0068766B" w:rsidRPr="00DD645D" w:rsidRDefault="0068766B" w:rsidP="00616CE3">
            <w:pPr>
              <w:widowControl w:val="0"/>
              <w:autoSpaceDE w:val="0"/>
              <w:autoSpaceDN w:val="0"/>
              <w:rPr>
                <w:sz w:val="20"/>
                <w:szCs w:val="20"/>
              </w:rPr>
            </w:pPr>
            <w:r w:rsidRPr="00DD645D">
              <w:rPr>
                <w:sz w:val="20"/>
                <w:szCs w:val="20"/>
              </w:rPr>
              <w:t>местный бюджет</w:t>
            </w:r>
          </w:p>
        </w:tc>
        <w:tc>
          <w:tcPr>
            <w:tcW w:w="1134"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3 841 271,3</w:t>
            </w:r>
          </w:p>
        </w:tc>
        <w:tc>
          <w:tcPr>
            <w:tcW w:w="1134"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444 407,3</w:t>
            </w:r>
          </w:p>
        </w:tc>
        <w:tc>
          <w:tcPr>
            <w:tcW w:w="1276"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434 152,3</w:t>
            </w:r>
          </w:p>
        </w:tc>
        <w:tc>
          <w:tcPr>
            <w:tcW w:w="1417"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438 334,5</w:t>
            </w:r>
          </w:p>
        </w:tc>
        <w:tc>
          <w:tcPr>
            <w:tcW w:w="1033"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421 128,6</w:t>
            </w:r>
          </w:p>
        </w:tc>
        <w:tc>
          <w:tcPr>
            <w:tcW w:w="1275"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2 103 248,5</w:t>
            </w:r>
          </w:p>
        </w:tc>
      </w:tr>
      <w:tr w:rsidR="0068766B" w:rsidRPr="00DD645D" w:rsidTr="00616CE3">
        <w:trPr>
          <w:trHeight w:val="20"/>
          <w:jc w:val="center"/>
        </w:trPr>
        <w:tc>
          <w:tcPr>
            <w:tcW w:w="1452" w:type="dxa"/>
            <w:vMerge/>
            <w:tcMar>
              <w:top w:w="0" w:type="dxa"/>
              <w:left w:w="0" w:type="dxa"/>
              <w:bottom w:w="0" w:type="dxa"/>
              <w:right w:w="0" w:type="dxa"/>
            </w:tcMar>
          </w:tcPr>
          <w:p w:rsidR="0068766B" w:rsidRPr="00DD645D" w:rsidRDefault="0068766B" w:rsidP="00616CE3">
            <w:pPr>
              <w:widowControl w:val="0"/>
              <w:autoSpaceDE w:val="0"/>
              <w:autoSpaceDN w:val="0"/>
              <w:adjustRightInd w:val="0"/>
              <w:ind w:firstLine="160"/>
              <w:contextualSpacing/>
              <w:jc w:val="center"/>
              <w:rPr>
                <w:sz w:val="20"/>
                <w:szCs w:val="20"/>
              </w:rPr>
            </w:pPr>
          </w:p>
        </w:tc>
        <w:tc>
          <w:tcPr>
            <w:tcW w:w="1269" w:type="dxa"/>
            <w:tcMar>
              <w:top w:w="0" w:type="dxa"/>
              <w:left w:w="0" w:type="dxa"/>
              <w:bottom w:w="0" w:type="dxa"/>
              <w:right w:w="0" w:type="dxa"/>
            </w:tcMar>
          </w:tcPr>
          <w:p w:rsidR="0068766B" w:rsidRDefault="0068766B" w:rsidP="00616CE3">
            <w:pPr>
              <w:widowControl w:val="0"/>
              <w:autoSpaceDE w:val="0"/>
              <w:autoSpaceDN w:val="0"/>
              <w:rPr>
                <w:sz w:val="20"/>
                <w:szCs w:val="20"/>
              </w:rPr>
            </w:pPr>
            <w:r w:rsidRPr="00DD645D">
              <w:rPr>
                <w:sz w:val="20"/>
                <w:szCs w:val="20"/>
              </w:rPr>
              <w:t>иные источники финансиро</w:t>
            </w:r>
          </w:p>
          <w:p w:rsidR="0068766B" w:rsidRPr="00DD645D" w:rsidRDefault="0068766B" w:rsidP="00616CE3">
            <w:pPr>
              <w:widowControl w:val="0"/>
              <w:autoSpaceDE w:val="0"/>
              <w:autoSpaceDN w:val="0"/>
              <w:rPr>
                <w:sz w:val="20"/>
                <w:szCs w:val="20"/>
              </w:rPr>
            </w:pPr>
            <w:r w:rsidRPr="00DD645D">
              <w:rPr>
                <w:sz w:val="20"/>
                <w:szCs w:val="20"/>
              </w:rPr>
              <w:t>вания</w:t>
            </w:r>
          </w:p>
        </w:tc>
        <w:tc>
          <w:tcPr>
            <w:tcW w:w="1134"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722 353,2</w:t>
            </w:r>
          </w:p>
        </w:tc>
        <w:tc>
          <w:tcPr>
            <w:tcW w:w="1134"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90 182,4</w:t>
            </w:r>
          </w:p>
        </w:tc>
        <w:tc>
          <w:tcPr>
            <w:tcW w:w="1276"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79 102,4</w:t>
            </w:r>
          </w:p>
        </w:tc>
        <w:tc>
          <w:tcPr>
            <w:tcW w:w="1417"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79 009,8</w:t>
            </w:r>
          </w:p>
        </w:tc>
        <w:tc>
          <w:tcPr>
            <w:tcW w:w="1033"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79 009,8</w:t>
            </w:r>
          </w:p>
        </w:tc>
        <w:tc>
          <w:tcPr>
            <w:tcW w:w="1275" w:type="dxa"/>
            <w:tcMar>
              <w:top w:w="0" w:type="dxa"/>
              <w:left w:w="0" w:type="dxa"/>
              <w:bottom w:w="0" w:type="dxa"/>
              <w:right w:w="0" w:type="dxa"/>
            </w:tcMar>
          </w:tcPr>
          <w:p w:rsidR="0068766B" w:rsidRPr="0051182E" w:rsidRDefault="0068766B" w:rsidP="00616CE3">
            <w:pPr>
              <w:rPr>
                <w:bCs/>
                <w:sz w:val="20"/>
                <w:szCs w:val="20"/>
              </w:rPr>
            </w:pPr>
            <w:r w:rsidRPr="0051182E">
              <w:rPr>
                <w:bCs/>
                <w:sz w:val="20"/>
                <w:szCs w:val="20"/>
              </w:rPr>
              <w:t>395 048,9</w:t>
            </w:r>
          </w:p>
        </w:tc>
      </w:tr>
    </w:tbl>
    <w:p w:rsidR="0068766B" w:rsidRDefault="0068766B" w:rsidP="0068766B">
      <w:pPr>
        <w:widowControl w:val="0"/>
        <w:ind w:firstLine="142"/>
        <w:jc w:val="right"/>
      </w:pPr>
      <w:r>
        <w:t>.».</w:t>
      </w:r>
    </w:p>
    <w:p w:rsidR="0068766B" w:rsidRPr="0068766B" w:rsidRDefault="0068766B" w:rsidP="0068766B">
      <w:pPr>
        <w:ind w:firstLine="709"/>
        <w:jc w:val="both"/>
      </w:pPr>
      <w:r w:rsidRPr="0068766B">
        <w:t>1.2. Приложение 1 изложить в новой редакции согласно приложению 1.</w:t>
      </w:r>
    </w:p>
    <w:p w:rsidR="0068766B" w:rsidRPr="0068766B" w:rsidRDefault="0068766B" w:rsidP="0068766B">
      <w:pPr>
        <w:ind w:firstLine="709"/>
        <w:jc w:val="both"/>
      </w:pPr>
      <w:r w:rsidRPr="0068766B">
        <w:t xml:space="preserve">1.3. </w:t>
      </w:r>
      <w:r w:rsidRPr="0068766B">
        <w:rPr>
          <w:color w:val="000000"/>
        </w:rPr>
        <w:t>Приложение</w:t>
      </w:r>
      <w:r w:rsidRPr="0068766B">
        <w:t xml:space="preserve"> </w:t>
      </w:r>
      <w:r w:rsidRPr="0068766B">
        <w:rPr>
          <w:color w:val="000000"/>
        </w:rPr>
        <w:t xml:space="preserve">«Публичная декларация о результатах реализации муниципальной программы </w:t>
      </w:r>
      <w:r w:rsidRPr="0068766B">
        <w:rPr>
          <w:rFonts w:eastAsia="Calibri"/>
          <w:lang w:eastAsia="en-US"/>
        </w:rPr>
        <w:t>«</w:t>
      </w:r>
      <w:r w:rsidRPr="0068766B">
        <w:t>Развитие образования в Нижневартовском районе</w:t>
      </w:r>
      <w:r w:rsidRPr="0068766B">
        <w:rPr>
          <w:color w:val="000000"/>
        </w:rPr>
        <w:t>»</w:t>
      </w:r>
      <w:r w:rsidRPr="0068766B">
        <w:rPr>
          <w:rFonts w:eastAsia="Calibri"/>
          <w:color w:val="000000"/>
          <w:lang w:eastAsia="en-US"/>
        </w:rPr>
        <w:t xml:space="preserve"> </w:t>
      </w:r>
      <w:r w:rsidRPr="0068766B">
        <w:t>изложить в новой редакции согласно приложению 2.</w:t>
      </w:r>
    </w:p>
    <w:p w:rsidR="0068766B" w:rsidRPr="0068766B" w:rsidRDefault="0068766B" w:rsidP="0068766B">
      <w:pPr>
        <w:widowControl w:val="0"/>
        <w:ind w:firstLine="709"/>
        <w:jc w:val="both"/>
      </w:pPr>
    </w:p>
    <w:p w:rsidR="0068766B" w:rsidRPr="0068766B" w:rsidRDefault="0068766B" w:rsidP="0068766B">
      <w:pPr>
        <w:autoSpaceDE w:val="0"/>
        <w:autoSpaceDN w:val="0"/>
        <w:adjustRightInd w:val="0"/>
        <w:ind w:firstLine="709"/>
        <w:jc w:val="both"/>
      </w:pPr>
      <w:r w:rsidRPr="0068766B">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Pr="00616CE3">
          <w:rPr>
            <w:rStyle w:val="af9"/>
            <w:color w:val="000000" w:themeColor="text1"/>
            <w:u w:val="none"/>
          </w:rPr>
          <w:t>www.nvraion.ru</w:t>
        </w:r>
      </w:hyperlink>
      <w:r w:rsidRPr="00616CE3">
        <w:rPr>
          <w:color w:val="000000" w:themeColor="text1"/>
        </w:rPr>
        <w:t>.</w:t>
      </w:r>
    </w:p>
    <w:p w:rsidR="0068766B" w:rsidRPr="0068766B" w:rsidRDefault="0068766B" w:rsidP="0068766B">
      <w:pPr>
        <w:autoSpaceDE w:val="0"/>
        <w:autoSpaceDN w:val="0"/>
        <w:adjustRightInd w:val="0"/>
        <w:ind w:firstLine="709"/>
        <w:jc w:val="both"/>
      </w:pPr>
    </w:p>
    <w:p w:rsidR="0068766B" w:rsidRPr="0068766B" w:rsidRDefault="0068766B" w:rsidP="0068766B">
      <w:pPr>
        <w:autoSpaceDE w:val="0"/>
        <w:autoSpaceDN w:val="0"/>
        <w:adjustRightInd w:val="0"/>
        <w:ind w:firstLine="709"/>
        <w:jc w:val="both"/>
      </w:pPr>
      <w:r w:rsidRPr="0068766B">
        <w:t>3. Управлению общественных связей и информационной политики администрации района (С.Ю. Маликов) опубликовать постановление</w:t>
      </w:r>
      <w:r w:rsidR="00DC0A47">
        <w:t xml:space="preserve">                                      </w:t>
      </w:r>
      <w:r w:rsidRPr="0068766B">
        <w:t xml:space="preserve"> в приложении «Официальный бюллетень» к районной газете «Новости Приобья».</w:t>
      </w:r>
    </w:p>
    <w:p w:rsidR="0068766B" w:rsidRPr="0068766B" w:rsidRDefault="0068766B" w:rsidP="0068766B">
      <w:pPr>
        <w:ind w:firstLine="709"/>
        <w:jc w:val="both"/>
      </w:pPr>
    </w:p>
    <w:p w:rsidR="0068766B" w:rsidRPr="0068766B" w:rsidRDefault="0068766B" w:rsidP="0068766B">
      <w:pPr>
        <w:ind w:firstLine="709"/>
        <w:jc w:val="both"/>
      </w:pPr>
      <w:r w:rsidRPr="0068766B">
        <w:t>4. Постановление вступает в силу после его официального опубликования (обнародования).</w:t>
      </w:r>
    </w:p>
    <w:p w:rsidR="0068766B" w:rsidRPr="0068766B" w:rsidRDefault="0068766B" w:rsidP="0068766B">
      <w:pPr>
        <w:ind w:firstLine="709"/>
        <w:jc w:val="both"/>
      </w:pPr>
    </w:p>
    <w:p w:rsidR="0068766B" w:rsidRPr="0068766B" w:rsidRDefault="0068766B" w:rsidP="0068766B">
      <w:pPr>
        <w:ind w:firstLine="709"/>
        <w:jc w:val="both"/>
        <w:rPr>
          <w:bCs/>
        </w:rPr>
      </w:pPr>
      <w:r w:rsidRPr="0068766B">
        <w:t>5. Контроль за выполнением постановления возложить на исполняющего обязанности начальника управления образования и молодежной политики администрации района О.В. Бардину.</w:t>
      </w:r>
    </w:p>
    <w:p w:rsidR="0068766B" w:rsidRPr="0068766B" w:rsidRDefault="0068766B" w:rsidP="0068766B">
      <w:pPr>
        <w:ind w:firstLine="709"/>
        <w:jc w:val="both"/>
      </w:pPr>
    </w:p>
    <w:p w:rsidR="0068766B" w:rsidRPr="0068766B" w:rsidRDefault="0068766B" w:rsidP="0068766B">
      <w:pPr>
        <w:ind w:firstLine="709"/>
        <w:jc w:val="both"/>
      </w:pPr>
    </w:p>
    <w:p w:rsidR="0068766B" w:rsidRPr="0068766B" w:rsidRDefault="0068766B" w:rsidP="0068766B">
      <w:pPr>
        <w:ind w:firstLine="709"/>
        <w:jc w:val="both"/>
      </w:pPr>
    </w:p>
    <w:p w:rsidR="00AD6888" w:rsidRDefault="00F66220" w:rsidP="00F66220">
      <w:pPr>
        <w:tabs>
          <w:tab w:val="left" w:pos="0"/>
          <w:tab w:val="left" w:pos="8627"/>
        </w:tabs>
        <w:jc w:val="both"/>
      </w:pPr>
      <w:r>
        <w:t xml:space="preserve">Глава района                                                           </w:t>
      </w:r>
      <w:r w:rsidR="0075564E">
        <w:t xml:space="preserve">      </w:t>
      </w:r>
      <w:r>
        <w:t xml:space="preserve">                             Б.А. Саломатин</w:t>
      </w:r>
    </w:p>
    <w:p w:rsidR="0068766B" w:rsidRDefault="0068766B" w:rsidP="00F66220">
      <w:pPr>
        <w:tabs>
          <w:tab w:val="left" w:pos="0"/>
          <w:tab w:val="left" w:pos="8627"/>
        </w:tabs>
        <w:jc w:val="both"/>
      </w:pPr>
    </w:p>
    <w:p w:rsidR="0068766B" w:rsidRDefault="0068766B" w:rsidP="00F66220">
      <w:pPr>
        <w:tabs>
          <w:tab w:val="left" w:pos="0"/>
          <w:tab w:val="left" w:pos="8627"/>
        </w:tabs>
        <w:jc w:val="both"/>
      </w:pPr>
    </w:p>
    <w:p w:rsidR="0068766B" w:rsidRDefault="0068766B" w:rsidP="00F66220">
      <w:pPr>
        <w:tabs>
          <w:tab w:val="left" w:pos="0"/>
          <w:tab w:val="left" w:pos="8627"/>
        </w:tabs>
        <w:jc w:val="both"/>
      </w:pPr>
    </w:p>
    <w:p w:rsidR="0068766B" w:rsidRDefault="0068766B" w:rsidP="00F66220">
      <w:pPr>
        <w:tabs>
          <w:tab w:val="left" w:pos="0"/>
          <w:tab w:val="left" w:pos="8627"/>
        </w:tabs>
        <w:jc w:val="both"/>
      </w:pPr>
    </w:p>
    <w:p w:rsidR="0068766B" w:rsidRDefault="0068766B" w:rsidP="00F66220">
      <w:pPr>
        <w:tabs>
          <w:tab w:val="left" w:pos="0"/>
          <w:tab w:val="left" w:pos="8627"/>
        </w:tabs>
        <w:jc w:val="both"/>
      </w:pPr>
    </w:p>
    <w:p w:rsidR="0068766B" w:rsidRDefault="0068766B" w:rsidP="00F66220">
      <w:pPr>
        <w:tabs>
          <w:tab w:val="left" w:pos="0"/>
          <w:tab w:val="left" w:pos="8627"/>
        </w:tabs>
        <w:jc w:val="both"/>
      </w:pPr>
    </w:p>
    <w:p w:rsidR="0068766B" w:rsidRDefault="0068766B" w:rsidP="00F66220">
      <w:pPr>
        <w:tabs>
          <w:tab w:val="left" w:pos="0"/>
          <w:tab w:val="left" w:pos="8627"/>
        </w:tabs>
        <w:jc w:val="both"/>
      </w:pPr>
    </w:p>
    <w:p w:rsidR="0068766B" w:rsidRDefault="0068766B" w:rsidP="00F66220">
      <w:pPr>
        <w:tabs>
          <w:tab w:val="left" w:pos="0"/>
          <w:tab w:val="left" w:pos="8627"/>
        </w:tabs>
        <w:jc w:val="both"/>
      </w:pPr>
    </w:p>
    <w:p w:rsidR="0068766B" w:rsidRDefault="0068766B" w:rsidP="00F66220">
      <w:pPr>
        <w:tabs>
          <w:tab w:val="left" w:pos="0"/>
          <w:tab w:val="left" w:pos="8627"/>
        </w:tabs>
        <w:jc w:val="both"/>
      </w:pPr>
    </w:p>
    <w:p w:rsidR="0068766B" w:rsidRDefault="0068766B" w:rsidP="00F66220">
      <w:pPr>
        <w:tabs>
          <w:tab w:val="left" w:pos="0"/>
          <w:tab w:val="left" w:pos="8627"/>
        </w:tabs>
        <w:jc w:val="both"/>
      </w:pPr>
    </w:p>
    <w:p w:rsidR="0068766B" w:rsidRDefault="0068766B" w:rsidP="00F66220">
      <w:pPr>
        <w:tabs>
          <w:tab w:val="left" w:pos="0"/>
          <w:tab w:val="left" w:pos="8627"/>
        </w:tabs>
        <w:jc w:val="both"/>
      </w:pPr>
    </w:p>
    <w:p w:rsidR="0068766B" w:rsidRDefault="0068766B" w:rsidP="00F66220">
      <w:pPr>
        <w:tabs>
          <w:tab w:val="left" w:pos="0"/>
          <w:tab w:val="left" w:pos="8627"/>
        </w:tabs>
        <w:jc w:val="both"/>
      </w:pPr>
    </w:p>
    <w:p w:rsidR="0068766B" w:rsidRDefault="0068766B" w:rsidP="00F66220">
      <w:pPr>
        <w:tabs>
          <w:tab w:val="left" w:pos="0"/>
          <w:tab w:val="left" w:pos="8627"/>
        </w:tabs>
        <w:jc w:val="both"/>
      </w:pPr>
    </w:p>
    <w:p w:rsidR="0068766B" w:rsidRDefault="0068766B" w:rsidP="00F66220">
      <w:pPr>
        <w:tabs>
          <w:tab w:val="left" w:pos="0"/>
          <w:tab w:val="left" w:pos="8627"/>
        </w:tabs>
        <w:jc w:val="both"/>
        <w:sectPr w:rsidR="0068766B" w:rsidSect="00155994">
          <w:headerReference w:type="default" r:id="rId10"/>
          <w:pgSz w:w="11907" w:h="16840" w:code="9"/>
          <w:pgMar w:top="1134" w:right="567" w:bottom="1134" w:left="1701" w:header="720" w:footer="720" w:gutter="0"/>
          <w:cols w:space="720"/>
          <w:noEndnote/>
          <w:docGrid w:linePitch="381"/>
        </w:sectPr>
      </w:pPr>
    </w:p>
    <w:p w:rsidR="00616CE3" w:rsidRDefault="0068766B" w:rsidP="00616CE3">
      <w:pPr>
        <w:tabs>
          <w:tab w:val="left" w:pos="10632"/>
        </w:tabs>
        <w:ind w:firstLine="10490"/>
        <w:jc w:val="both"/>
      </w:pPr>
      <w:r w:rsidRPr="0068766B">
        <w:lastRenderedPageBreak/>
        <w:t xml:space="preserve">Приложение 1 к постановлению </w:t>
      </w:r>
    </w:p>
    <w:p w:rsidR="0068766B" w:rsidRPr="0068766B" w:rsidRDefault="0068766B" w:rsidP="00616CE3">
      <w:pPr>
        <w:tabs>
          <w:tab w:val="left" w:pos="10632"/>
        </w:tabs>
        <w:ind w:firstLine="10490"/>
        <w:jc w:val="both"/>
      </w:pPr>
      <w:r w:rsidRPr="0068766B">
        <w:t xml:space="preserve">администрации района </w:t>
      </w:r>
    </w:p>
    <w:p w:rsidR="0068766B" w:rsidRDefault="0068766B" w:rsidP="00616CE3">
      <w:pPr>
        <w:tabs>
          <w:tab w:val="left" w:pos="10632"/>
        </w:tabs>
        <w:ind w:firstLine="10490"/>
        <w:jc w:val="both"/>
      </w:pPr>
      <w:r w:rsidRPr="0068766B">
        <w:t>от</w:t>
      </w:r>
      <w:r w:rsidR="00616CE3">
        <w:t xml:space="preserve"> </w:t>
      </w:r>
      <w:r w:rsidR="009000BD">
        <w:t>09.03.2023</w:t>
      </w:r>
      <w:r w:rsidR="00616CE3">
        <w:t xml:space="preserve"> </w:t>
      </w:r>
      <w:r w:rsidRPr="0068766B">
        <w:t>№</w:t>
      </w:r>
      <w:r w:rsidR="00616CE3">
        <w:t xml:space="preserve"> </w:t>
      </w:r>
      <w:r w:rsidR="009000BD">
        <w:t>217</w:t>
      </w:r>
    </w:p>
    <w:p w:rsidR="008051F9" w:rsidRDefault="008051F9" w:rsidP="00616CE3">
      <w:pPr>
        <w:tabs>
          <w:tab w:val="left" w:pos="10632"/>
        </w:tabs>
        <w:ind w:firstLine="10490"/>
        <w:jc w:val="both"/>
      </w:pPr>
    </w:p>
    <w:p w:rsidR="008051F9" w:rsidRPr="0068766B" w:rsidRDefault="008051F9" w:rsidP="00616CE3">
      <w:pPr>
        <w:tabs>
          <w:tab w:val="left" w:pos="10632"/>
        </w:tabs>
        <w:ind w:firstLine="10490"/>
        <w:jc w:val="both"/>
      </w:pPr>
      <w:r>
        <w:t>«Приложение 1</w:t>
      </w:r>
    </w:p>
    <w:p w:rsidR="0068766B" w:rsidRDefault="0068766B" w:rsidP="0068766B">
      <w:pPr>
        <w:jc w:val="both"/>
      </w:pPr>
    </w:p>
    <w:p w:rsidR="008051F9" w:rsidRPr="0068766B" w:rsidRDefault="008051F9" w:rsidP="0068766B">
      <w:pPr>
        <w:jc w:val="both"/>
      </w:pPr>
    </w:p>
    <w:p w:rsidR="0068766B" w:rsidRPr="0068766B" w:rsidRDefault="0068766B" w:rsidP="0068766B">
      <w:pPr>
        <w:jc w:val="center"/>
        <w:rPr>
          <w:b/>
        </w:rPr>
      </w:pPr>
      <w:r w:rsidRPr="0068766B">
        <w:rPr>
          <w:b/>
        </w:rPr>
        <w:t>Распределение финансовых ресурсов муниципальной программы (по годам)</w:t>
      </w:r>
    </w:p>
    <w:p w:rsidR="0068766B" w:rsidRPr="0068766B" w:rsidRDefault="0068766B" w:rsidP="0068766B">
      <w:pPr>
        <w:jc w:val="center"/>
        <w:rPr>
          <w:b/>
        </w:rPr>
      </w:pPr>
    </w:p>
    <w:tbl>
      <w:tblPr>
        <w:tblStyle w:val="ab"/>
        <w:tblW w:w="0" w:type="auto"/>
        <w:tblLayout w:type="fixed"/>
        <w:tblLook w:val="04A0" w:firstRow="1" w:lastRow="0" w:firstColumn="1" w:lastColumn="0" w:noHBand="0" w:noVBand="1"/>
      </w:tblPr>
      <w:tblGrid>
        <w:gridCol w:w="1242"/>
        <w:gridCol w:w="2268"/>
        <w:gridCol w:w="2127"/>
        <w:gridCol w:w="1701"/>
        <w:gridCol w:w="1417"/>
        <w:gridCol w:w="1276"/>
        <w:gridCol w:w="1276"/>
        <w:gridCol w:w="1275"/>
        <w:gridCol w:w="1276"/>
        <w:gridCol w:w="1276"/>
      </w:tblGrid>
      <w:tr w:rsidR="0068766B" w:rsidRPr="0068766B" w:rsidTr="00616CE3">
        <w:trPr>
          <w:trHeight w:val="390"/>
        </w:trPr>
        <w:tc>
          <w:tcPr>
            <w:tcW w:w="1242" w:type="dxa"/>
            <w:vMerge w:val="restart"/>
            <w:hideMark/>
          </w:tcPr>
          <w:p w:rsidR="0068766B" w:rsidRPr="008051F9" w:rsidRDefault="0068766B" w:rsidP="008051F9">
            <w:pPr>
              <w:jc w:val="center"/>
              <w:rPr>
                <w:b/>
                <w:sz w:val="24"/>
                <w:szCs w:val="24"/>
              </w:rPr>
            </w:pPr>
            <w:r w:rsidRPr="008051F9">
              <w:rPr>
                <w:b/>
                <w:sz w:val="24"/>
                <w:szCs w:val="24"/>
              </w:rPr>
              <w:t>Номер структурного элемента</w:t>
            </w:r>
          </w:p>
        </w:tc>
        <w:tc>
          <w:tcPr>
            <w:tcW w:w="2268" w:type="dxa"/>
            <w:vMerge w:val="restart"/>
            <w:hideMark/>
          </w:tcPr>
          <w:p w:rsidR="0068766B" w:rsidRPr="008051F9" w:rsidRDefault="0068766B" w:rsidP="008051F9">
            <w:pPr>
              <w:jc w:val="center"/>
              <w:rPr>
                <w:b/>
                <w:sz w:val="24"/>
                <w:szCs w:val="24"/>
              </w:rPr>
            </w:pPr>
            <w:r w:rsidRPr="008051F9">
              <w:rPr>
                <w:b/>
                <w:sz w:val="24"/>
                <w:szCs w:val="24"/>
              </w:rPr>
              <w:t>Структурный элемент муниципальной программы</w:t>
            </w:r>
          </w:p>
        </w:tc>
        <w:tc>
          <w:tcPr>
            <w:tcW w:w="2127" w:type="dxa"/>
            <w:vMerge w:val="restart"/>
            <w:hideMark/>
          </w:tcPr>
          <w:p w:rsidR="0068766B" w:rsidRPr="008051F9" w:rsidRDefault="0068766B" w:rsidP="008051F9">
            <w:pPr>
              <w:jc w:val="center"/>
              <w:rPr>
                <w:b/>
                <w:sz w:val="24"/>
                <w:szCs w:val="24"/>
              </w:rPr>
            </w:pPr>
            <w:r w:rsidRPr="008051F9">
              <w:rPr>
                <w:b/>
                <w:sz w:val="24"/>
                <w:szCs w:val="24"/>
              </w:rPr>
              <w:t>Ответственный исполнитель/соисполнитель</w:t>
            </w:r>
          </w:p>
        </w:tc>
        <w:tc>
          <w:tcPr>
            <w:tcW w:w="1701" w:type="dxa"/>
            <w:vMerge w:val="restart"/>
            <w:hideMark/>
          </w:tcPr>
          <w:p w:rsidR="0068766B" w:rsidRPr="008051F9" w:rsidRDefault="0068766B" w:rsidP="008051F9">
            <w:pPr>
              <w:jc w:val="center"/>
              <w:rPr>
                <w:b/>
                <w:sz w:val="24"/>
                <w:szCs w:val="24"/>
              </w:rPr>
            </w:pPr>
            <w:r w:rsidRPr="008051F9">
              <w:rPr>
                <w:b/>
                <w:sz w:val="24"/>
                <w:szCs w:val="24"/>
              </w:rPr>
              <w:t>Источники финансирования</w:t>
            </w:r>
          </w:p>
        </w:tc>
        <w:tc>
          <w:tcPr>
            <w:tcW w:w="7796" w:type="dxa"/>
            <w:gridSpan w:val="6"/>
            <w:hideMark/>
          </w:tcPr>
          <w:p w:rsidR="0068766B" w:rsidRPr="008051F9" w:rsidRDefault="0068766B" w:rsidP="008051F9">
            <w:pPr>
              <w:jc w:val="center"/>
              <w:rPr>
                <w:b/>
                <w:sz w:val="24"/>
                <w:szCs w:val="24"/>
              </w:rPr>
            </w:pPr>
            <w:r w:rsidRPr="008051F9">
              <w:rPr>
                <w:b/>
                <w:sz w:val="24"/>
                <w:szCs w:val="24"/>
              </w:rPr>
              <w:t>Финансовые затраты на реализацию (тыс. рублей)</w:t>
            </w:r>
          </w:p>
        </w:tc>
      </w:tr>
      <w:tr w:rsidR="0068766B" w:rsidRPr="0068766B" w:rsidTr="00616CE3">
        <w:trPr>
          <w:trHeight w:val="480"/>
        </w:trPr>
        <w:tc>
          <w:tcPr>
            <w:tcW w:w="1242" w:type="dxa"/>
            <w:vMerge/>
            <w:hideMark/>
          </w:tcPr>
          <w:p w:rsidR="0068766B" w:rsidRPr="008051F9" w:rsidRDefault="0068766B" w:rsidP="008051F9">
            <w:pPr>
              <w:jc w:val="center"/>
              <w:rPr>
                <w:b/>
                <w:sz w:val="24"/>
                <w:szCs w:val="24"/>
              </w:rPr>
            </w:pPr>
          </w:p>
        </w:tc>
        <w:tc>
          <w:tcPr>
            <w:tcW w:w="2268" w:type="dxa"/>
            <w:vMerge/>
            <w:hideMark/>
          </w:tcPr>
          <w:p w:rsidR="0068766B" w:rsidRPr="008051F9" w:rsidRDefault="0068766B" w:rsidP="008051F9">
            <w:pPr>
              <w:jc w:val="center"/>
              <w:rPr>
                <w:b/>
                <w:sz w:val="24"/>
                <w:szCs w:val="24"/>
              </w:rPr>
            </w:pPr>
          </w:p>
        </w:tc>
        <w:tc>
          <w:tcPr>
            <w:tcW w:w="2127" w:type="dxa"/>
            <w:vMerge/>
            <w:hideMark/>
          </w:tcPr>
          <w:p w:rsidR="0068766B" w:rsidRPr="008051F9" w:rsidRDefault="0068766B" w:rsidP="008051F9">
            <w:pPr>
              <w:jc w:val="center"/>
              <w:rPr>
                <w:b/>
                <w:sz w:val="24"/>
                <w:szCs w:val="24"/>
              </w:rPr>
            </w:pPr>
          </w:p>
        </w:tc>
        <w:tc>
          <w:tcPr>
            <w:tcW w:w="1701" w:type="dxa"/>
            <w:vMerge/>
            <w:hideMark/>
          </w:tcPr>
          <w:p w:rsidR="0068766B" w:rsidRPr="008051F9" w:rsidRDefault="0068766B" w:rsidP="008051F9">
            <w:pPr>
              <w:jc w:val="center"/>
              <w:rPr>
                <w:b/>
                <w:sz w:val="24"/>
                <w:szCs w:val="24"/>
              </w:rPr>
            </w:pPr>
          </w:p>
        </w:tc>
        <w:tc>
          <w:tcPr>
            <w:tcW w:w="1417" w:type="dxa"/>
            <w:vMerge w:val="restart"/>
            <w:hideMark/>
          </w:tcPr>
          <w:p w:rsidR="0068766B" w:rsidRPr="008051F9" w:rsidRDefault="0068766B" w:rsidP="008051F9">
            <w:pPr>
              <w:jc w:val="center"/>
              <w:rPr>
                <w:b/>
                <w:sz w:val="24"/>
                <w:szCs w:val="24"/>
              </w:rPr>
            </w:pPr>
            <w:r w:rsidRPr="008051F9">
              <w:rPr>
                <w:b/>
                <w:sz w:val="24"/>
                <w:szCs w:val="24"/>
              </w:rPr>
              <w:t>всего</w:t>
            </w:r>
          </w:p>
        </w:tc>
        <w:tc>
          <w:tcPr>
            <w:tcW w:w="1276" w:type="dxa"/>
            <w:hideMark/>
          </w:tcPr>
          <w:p w:rsidR="0068766B" w:rsidRPr="008051F9" w:rsidRDefault="0068766B" w:rsidP="008051F9">
            <w:pPr>
              <w:jc w:val="center"/>
              <w:rPr>
                <w:b/>
                <w:sz w:val="24"/>
                <w:szCs w:val="24"/>
              </w:rPr>
            </w:pPr>
          </w:p>
        </w:tc>
        <w:tc>
          <w:tcPr>
            <w:tcW w:w="5103" w:type="dxa"/>
            <w:gridSpan w:val="4"/>
            <w:hideMark/>
          </w:tcPr>
          <w:p w:rsidR="0068766B" w:rsidRPr="008051F9" w:rsidRDefault="0068766B" w:rsidP="008051F9">
            <w:pPr>
              <w:jc w:val="center"/>
              <w:rPr>
                <w:b/>
                <w:sz w:val="24"/>
                <w:szCs w:val="24"/>
              </w:rPr>
            </w:pPr>
          </w:p>
        </w:tc>
      </w:tr>
      <w:tr w:rsidR="0068766B" w:rsidRPr="0068766B" w:rsidTr="00616CE3">
        <w:trPr>
          <w:trHeight w:val="705"/>
        </w:trPr>
        <w:tc>
          <w:tcPr>
            <w:tcW w:w="1242" w:type="dxa"/>
            <w:vMerge/>
            <w:hideMark/>
          </w:tcPr>
          <w:p w:rsidR="0068766B" w:rsidRPr="008051F9" w:rsidRDefault="0068766B" w:rsidP="008051F9">
            <w:pPr>
              <w:jc w:val="center"/>
              <w:rPr>
                <w:b/>
                <w:sz w:val="24"/>
                <w:szCs w:val="24"/>
              </w:rPr>
            </w:pPr>
          </w:p>
        </w:tc>
        <w:tc>
          <w:tcPr>
            <w:tcW w:w="2268" w:type="dxa"/>
            <w:vMerge/>
            <w:hideMark/>
          </w:tcPr>
          <w:p w:rsidR="0068766B" w:rsidRPr="008051F9" w:rsidRDefault="0068766B" w:rsidP="008051F9">
            <w:pPr>
              <w:jc w:val="center"/>
              <w:rPr>
                <w:b/>
                <w:sz w:val="24"/>
                <w:szCs w:val="24"/>
              </w:rPr>
            </w:pPr>
          </w:p>
        </w:tc>
        <w:tc>
          <w:tcPr>
            <w:tcW w:w="2127" w:type="dxa"/>
            <w:vMerge/>
            <w:hideMark/>
          </w:tcPr>
          <w:p w:rsidR="0068766B" w:rsidRPr="008051F9" w:rsidRDefault="0068766B" w:rsidP="008051F9">
            <w:pPr>
              <w:jc w:val="center"/>
              <w:rPr>
                <w:b/>
                <w:sz w:val="24"/>
                <w:szCs w:val="24"/>
              </w:rPr>
            </w:pPr>
          </w:p>
        </w:tc>
        <w:tc>
          <w:tcPr>
            <w:tcW w:w="1701" w:type="dxa"/>
            <w:vMerge/>
            <w:hideMark/>
          </w:tcPr>
          <w:p w:rsidR="0068766B" w:rsidRPr="008051F9" w:rsidRDefault="0068766B" w:rsidP="008051F9">
            <w:pPr>
              <w:jc w:val="center"/>
              <w:rPr>
                <w:b/>
                <w:sz w:val="24"/>
                <w:szCs w:val="24"/>
              </w:rPr>
            </w:pPr>
          </w:p>
        </w:tc>
        <w:tc>
          <w:tcPr>
            <w:tcW w:w="1417" w:type="dxa"/>
            <w:vMerge/>
            <w:hideMark/>
          </w:tcPr>
          <w:p w:rsidR="0068766B" w:rsidRPr="008051F9" w:rsidRDefault="0068766B" w:rsidP="008051F9">
            <w:pPr>
              <w:jc w:val="center"/>
              <w:rPr>
                <w:b/>
                <w:sz w:val="24"/>
                <w:szCs w:val="24"/>
              </w:rPr>
            </w:pPr>
          </w:p>
        </w:tc>
        <w:tc>
          <w:tcPr>
            <w:tcW w:w="1276" w:type="dxa"/>
            <w:hideMark/>
          </w:tcPr>
          <w:p w:rsidR="008051F9" w:rsidRDefault="0068766B" w:rsidP="008051F9">
            <w:pPr>
              <w:jc w:val="center"/>
              <w:rPr>
                <w:b/>
                <w:sz w:val="24"/>
                <w:szCs w:val="24"/>
              </w:rPr>
            </w:pPr>
            <w:r w:rsidRPr="008051F9">
              <w:rPr>
                <w:b/>
                <w:sz w:val="24"/>
                <w:szCs w:val="24"/>
              </w:rPr>
              <w:t xml:space="preserve">2022 </w:t>
            </w:r>
          </w:p>
          <w:p w:rsidR="0068766B" w:rsidRPr="008051F9" w:rsidRDefault="008051F9" w:rsidP="008051F9">
            <w:pPr>
              <w:jc w:val="center"/>
              <w:rPr>
                <w:b/>
                <w:sz w:val="24"/>
                <w:szCs w:val="24"/>
              </w:rPr>
            </w:pPr>
            <w:r>
              <w:rPr>
                <w:b/>
                <w:sz w:val="24"/>
                <w:szCs w:val="24"/>
              </w:rPr>
              <w:t>год</w:t>
            </w:r>
          </w:p>
        </w:tc>
        <w:tc>
          <w:tcPr>
            <w:tcW w:w="1276" w:type="dxa"/>
            <w:hideMark/>
          </w:tcPr>
          <w:p w:rsidR="008051F9" w:rsidRDefault="0068766B" w:rsidP="008051F9">
            <w:pPr>
              <w:jc w:val="center"/>
              <w:rPr>
                <w:b/>
                <w:sz w:val="24"/>
                <w:szCs w:val="24"/>
              </w:rPr>
            </w:pPr>
            <w:r w:rsidRPr="008051F9">
              <w:rPr>
                <w:b/>
                <w:sz w:val="24"/>
                <w:szCs w:val="24"/>
              </w:rPr>
              <w:t xml:space="preserve">2023 </w:t>
            </w:r>
          </w:p>
          <w:p w:rsidR="0068766B" w:rsidRPr="008051F9" w:rsidRDefault="008051F9" w:rsidP="008051F9">
            <w:pPr>
              <w:jc w:val="center"/>
              <w:rPr>
                <w:b/>
                <w:sz w:val="24"/>
                <w:szCs w:val="24"/>
              </w:rPr>
            </w:pPr>
            <w:r>
              <w:rPr>
                <w:b/>
                <w:sz w:val="24"/>
                <w:szCs w:val="24"/>
              </w:rPr>
              <w:t>год</w:t>
            </w:r>
          </w:p>
        </w:tc>
        <w:tc>
          <w:tcPr>
            <w:tcW w:w="1275" w:type="dxa"/>
            <w:hideMark/>
          </w:tcPr>
          <w:p w:rsidR="008051F9" w:rsidRDefault="0068766B" w:rsidP="008051F9">
            <w:pPr>
              <w:jc w:val="center"/>
              <w:rPr>
                <w:b/>
                <w:sz w:val="24"/>
                <w:szCs w:val="24"/>
              </w:rPr>
            </w:pPr>
            <w:r w:rsidRPr="008051F9">
              <w:rPr>
                <w:b/>
                <w:sz w:val="24"/>
                <w:szCs w:val="24"/>
              </w:rPr>
              <w:t xml:space="preserve">2024 </w:t>
            </w:r>
          </w:p>
          <w:p w:rsidR="0068766B" w:rsidRPr="008051F9" w:rsidRDefault="008051F9" w:rsidP="008051F9">
            <w:pPr>
              <w:jc w:val="center"/>
              <w:rPr>
                <w:b/>
                <w:sz w:val="24"/>
                <w:szCs w:val="24"/>
              </w:rPr>
            </w:pPr>
            <w:r>
              <w:rPr>
                <w:b/>
                <w:sz w:val="24"/>
                <w:szCs w:val="24"/>
              </w:rPr>
              <w:t>год</w:t>
            </w:r>
          </w:p>
        </w:tc>
        <w:tc>
          <w:tcPr>
            <w:tcW w:w="1276" w:type="dxa"/>
            <w:hideMark/>
          </w:tcPr>
          <w:p w:rsidR="008051F9" w:rsidRDefault="0068766B" w:rsidP="008051F9">
            <w:pPr>
              <w:jc w:val="center"/>
              <w:rPr>
                <w:b/>
                <w:sz w:val="24"/>
                <w:szCs w:val="24"/>
              </w:rPr>
            </w:pPr>
            <w:r w:rsidRPr="008051F9">
              <w:rPr>
                <w:b/>
                <w:sz w:val="24"/>
                <w:szCs w:val="24"/>
              </w:rPr>
              <w:t xml:space="preserve">2025 </w:t>
            </w:r>
          </w:p>
          <w:p w:rsidR="0068766B" w:rsidRPr="008051F9" w:rsidRDefault="008051F9" w:rsidP="008051F9">
            <w:pPr>
              <w:jc w:val="center"/>
              <w:rPr>
                <w:b/>
                <w:sz w:val="24"/>
                <w:szCs w:val="24"/>
              </w:rPr>
            </w:pPr>
            <w:r>
              <w:rPr>
                <w:b/>
                <w:sz w:val="24"/>
                <w:szCs w:val="24"/>
              </w:rPr>
              <w:t>год</w:t>
            </w:r>
          </w:p>
        </w:tc>
        <w:tc>
          <w:tcPr>
            <w:tcW w:w="1276" w:type="dxa"/>
            <w:hideMark/>
          </w:tcPr>
          <w:p w:rsidR="008051F9" w:rsidRDefault="0068766B" w:rsidP="008051F9">
            <w:pPr>
              <w:jc w:val="center"/>
              <w:rPr>
                <w:b/>
                <w:sz w:val="24"/>
                <w:szCs w:val="24"/>
              </w:rPr>
            </w:pPr>
            <w:r w:rsidRPr="008051F9">
              <w:rPr>
                <w:b/>
                <w:sz w:val="24"/>
                <w:szCs w:val="24"/>
              </w:rPr>
              <w:t xml:space="preserve">2026–2030 </w:t>
            </w:r>
          </w:p>
          <w:p w:rsidR="0068766B" w:rsidRPr="008051F9" w:rsidRDefault="008051F9" w:rsidP="008051F9">
            <w:pPr>
              <w:jc w:val="center"/>
              <w:rPr>
                <w:b/>
                <w:sz w:val="24"/>
                <w:szCs w:val="24"/>
              </w:rPr>
            </w:pPr>
            <w:r>
              <w:rPr>
                <w:b/>
                <w:sz w:val="24"/>
                <w:szCs w:val="24"/>
              </w:rPr>
              <w:t>годы</w:t>
            </w:r>
          </w:p>
        </w:tc>
      </w:tr>
      <w:tr w:rsidR="0068766B" w:rsidRPr="0068766B" w:rsidTr="00616CE3">
        <w:trPr>
          <w:trHeight w:val="480"/>
        </w:trPr>
        <w:tc>
          <w:tcPr>
            <w:tcW w:w="15134" w:type="dxa"/>
            <w:gridSpan w:val="10"/>
            <w:hideMark/>
          </w:tcPr>
          <w:p w:rsidR="0068766B" w:rsidRPr="008051F9" w:rsidRDefault="0068766B" w:rsidP="008051F9">
            <w:pPr>
              <w:jc w:val="center"/>
              <w:rPr>
                <w:b/>
                <w:sz w:val="24"/>
                <w:szCs w:val="24"/>
              </w:rPr>
            </w:pPr>
            <w:r w:rsidRPr="008051F9">
              <w:rPr>
                <w:b/>
                <w:sz w:val="24"/>
                <w:szCs w:val="24"/>
              </w:rPr>
              <w:t>Подпрограмма 1. Развитие дошкольного, общего образования и дополнительного образования детей</w:t>
            </w:r>
          </w:p>
        </w:tc>
      </w:tr>
      <w:tr w:rsidR="0068766B" w:rsidRPr="0068766B" w:rsidTr="00616CE3">
        <w:trPr>
          <w:trHeight w:val="480"/>
        </w:trPr>
        <w:tc>
          <w:tcPr>
            <w:tcW w:w="1242" w:type="dxa"/>
            <w:vMerge w:val="restart"/>
            <w:hideMark/>
          </w:tcPr>
          <w:p w:rsidR="0068766B" w:rsidRPr="0068766B" w:rsidRDefault="0068766B" w:rsidP="0075564E">
            <w:pPr>
              <w:jc w:val="center"/>
              <w:rPr>
                <w:sz w:val="24"/>
                <w:szCs w:val="24"/>
              </w:rPr>
            </w:pPr>
            <w:r w:rsidRPr="0068766B">
              <w:rPr>
                <w:sz w:val="24"/>
                <w:szCs w:val="24"/>
              </w:rPr>
              <w:t>1.1.</w:t>
            </w:r>
          </w:p>
        </w:tc>
        <w:tc>
          <w:tcPr>
            <w:tcW w:w="2268" w:type="dxa"/>
            <w:vMerge w:val="restart"/>
            <w:hideMark/>
          </w:tcPr>
          <w:p w:rsidR="0068766B" w:rsidRPr="0068766B" w:rsidRDefault="008051F9" w:rsidP="008051F9">
            <w:pPr>
              <w:rPr>
                <w:sz w:val="24"/>
                <w:szCs w:val="24"/>
              </w:rPr>
            </w:pPr>
            <w:r>
              <w:rPr>
                <w:sz w:val="24"/>
                <w:szCs w:val="24"/>
              </w:rPr>
              <w:t>Региональный проект «Современная школа»</w:t>
            </w:r>
            <w:r w:rsidR="0068766B" w:rsidRPr="0068766B">
              <w:rPr>
                <w:sz w:val="24"/>
                <w:szCs w:val="24"/>
              </w:rPr>
              <w:t xml:space="preserve"> (1)</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администрации района (далее – управление образования и молодежной политики)</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5"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r>
      <w:tr w:rsidR="0068766B" w:rsidRPr="0068766B" w:rsidTr="00616CE3">
        <w:trPr>
          <w:trHeight w:val="48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федеральный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val="restart"/>
            <w:hideMark/>
          </w:tcPr>
          <w:p w:rsidR="0068766B" w:rsidRPr="0068766B" w:rsidRDefault="0068766B" w:rsidP="0075564E">
            <w:pPr>
              <w:jc w:val="center"/>
              <w:rPr>
                <w:sz w:val="24"/>
                <w:szCs w:val="24"/>
              </w:rPr>
            </w:pPr>
            <w:r w:rsidRPr="0068766B">
              <w:rPr>
                <w:sz w:val="24"/>
                <w:szCs w:val="24"/>
              </w:rPr>
              <w:t>1.2.</w:t>
            </w:r>
          </w:p>
        </w:tc>
        <w:tc>
          <w:tcPr>
            <w:tcW w:w="2268" w:type="dxa"/>
            <w:vMerge w:val="restart"/>
            <w:hideMark/>
          </w:tcPr>
          <w:p w:rsidR="0068766B" w:rsidRPr="0068766B" w:rsidRDefault="0068766B" w:rsidP="008051F9">
            <w:pPr>
              <w:rPr>
                <w:sz w:val="24"/>
                <w:szCs w:val="24"/>
              </w:rPr>
            </w:pPr>
            <w:r w:rsidRPr="0068766B">
              <w:rPr>
                <w:sz w:val="24"/>
                <w:szCs w:val="24"/>
              </w:rPr>
              <w:t>Региональн</w:t>
            </w:r>
            <w:r w:rsidR="008051F9">
              <w:rPr>
                <w:sz w:val="24"/>
                <w:szCs w:val="24"/>
              </w:rPr>
              <w:t>ый проект «</w:t>
            </w:r>
            <w:r w:rsidRPr="0068766B">
              <w:rPr>
                <w:sz w:val="24"/>
                <w:szCs w:val="24"/>
              </w:rPr>
              <w:t xml:space="preserve">Успех </w:t>
            </w:r>
            <w:r w:rsidR="008051F9">
              <w:rPr>
                <w:sz w:val="24"/>
                <w:szCs w:val="24"/>
              </w:rPr>
              <w:lastRenderedPageBreak/>
              <w:t>каждого ребенка»</w:t>
            </w:r>
            <w:r w:rsidRPr="0068766B">
              <w:rPr>
                <w:sz w:val="24"/>
                <w:szCs w:val="24"/>
              </w:rPr>
              <w:t xml:space="preserve"> (2)</w:t>
            </w:r>
          </w:p>
        </w:tc>
        <w:tc>
          <w:tcPr>
            <w:tcW w:w="2127" w:type="dxa"/>
            <w:vMerge w:val="restart"/>
            <w:hideMark/>
          </w:tcPr>
          <w:p w:rsidR="0068766B" w:rsidRPr="0068766B" w:rsidRDefault="0068766B" w:rsidP="008051F9">
            <w:pPr>
              <w:rPr>
                <w:sz w:val="24"/>
                <w:szCs w:val="24"/>
              </w:rPr>
            </w:pPr>
            <w:r w:rsidRPr="0068766B">
              <w:rPr>
                <w:sz w:val="24"/>
                <w:szCs w:val="24"/>
              </w:rPr>
              <w:lastRenderedPageBreak/>
              <w:t xml:space="preserve">управление образования и </w:t>
            </w:r>
            <w:r w:rsidRPr="0068766B">
              <w:rPr>
                <w:sz w:val="24"/>
                <w:szCs w:val="24"/>
              </w:rPr>
              <w:lastRenderedPageBreak/>
              <w:t>молодежной политики</w:t>
            </w:r>
          </w:p>
        </w:tc>
        <w:tc>
          <w:tcPr>
            <w:tcW w:w="1701" w:type="dxa"/>
            <w:hideMark/>
          </w:tcPr>
          <w:p w:rsidR="0068766B" w:rsidRPr="0068766B" w:rsidRDefault="0068766B" w:rsidP="008051F9">
            <w:pPr>
              <w:rPr>
                <w:sz w:val="24"/>
                <w:szCs w:val="24"/>
              </w:rPr>
            </w:pPr>
            <w:r w:rsidRPr="0068766B">
              <w:rPr>
                <w:sz w:val="24"/>
                <w:szCs w:val="24"/>
              </w:rPr>
              <w:lastRenderedPageBreak/>
              <w:t>всего</w:t>
            </w:r>
          </w:p>
        </w:tc>
        <w:tc>
          <w:tcPr>
            <w:tcW w:w="1417"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5"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r>
      <w:tr w:rsidR="0068766B" w:rsidRPr="0068766B" w:rsidTr="00616CE3">
        <w:trPr>
          <w:trHeight w:val="48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федеральный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val="restart"/>
            <w:hideMark/>
          </w:tcPr>
          <w:p w:rsidR="0068766B" w:rsidRPr="0068766B" w:rsidRDefault="0068766B" w:rsidP="0075564E">
            <w:pPr>
              <w:jc w:val="center"/>
              <w:rPr>
                <w:sz w:val="24"/>
                <w:szCs w:val="24"/>
              </w:rPr>
            </w:pPr>
            <w:r w:rsidRPr="0068766B">
              <w:rPr>
                <w:sz w:val="24"/>
                <w:szCs w:val="24"/>
              </w:rPr>
              <w:t>1.3.</w:t>
            </w:r>
          </w:p>
        </w:tc>
        <w:tc>
          <w:tcPr>
            <w:tcW w:w="2268" w:type="dxa"/>
            <w:vMerge w:val="restart"/>
            <w:hideMark/>
          </w:tcPr>
          <w:p w:rsidR="0068766B" w:rsidRPr="0068766B" w:rsidRDefault="008051F9" w:rsidP="008051F9">
            <w:pPr>
              <w:rPr>
                <w:sz w:val="24"/>
                <w:szCs w:val="24"/>
              </w:rPr>
            </w:pPr>
            <w:r>
              <w:rPr>
                <w:sz w:val="24"/>
                <w:szCs w:val="24"/>
              </w:rPr>
              <w:t>Региональный проект «Цифровая образовательная среда»</w:t>
            </w:r>
            <w:r w:rsidR="0068766B" w:rsidRPr="0068766B">
              <w:rPr>
                <w:sz w:val="24"/>
                <w:szCs w:val="24"/>
              </w:rPr>
              <w:t xml:space="preserve"> (3)</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5"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r>
      <w:tr w:rsidR="0068766B" w:rsidRPr="0068766B" w:rsidTr="00616CE3">
        <w:trPr>
          <w:trHeight w:val="48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федеральный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val="restart"/>
            <w:hideMark/>
          </w:tcPr>
          <w:p w:rsidR="0068766B" w:rsidRPr="0068766B" w:rsidRDefault="0068766B" w:rsidP="0075564E">
            <w:pPr>
              <w:jc w:val="center"/>
              <w:rPr>
                <w:sz w:val="24"/>
                <w:szCs w:val="24"/>
              </w:rPr>
            </w:pPr>
            <w:r w:rsidRPr="0068766B">
              <w:rPr>
                <w:sz w:val="24"/>
                <w:szCs w:val="24"/>
              </w:rPr>
              <w:t>1.4.</w:t>
            </w:r>
          </w:p>
        </w:tc>
        <w:tc>
          <w:tcPr>
            <w:tcW w:w="2268" w:type="dxa"/>
            <w:vMerge w:val="restart"/>
            <w:hideMark/>
          </w:tcPr>
          <w:p w:rsidR="0068766B" w:rsidRPr="0068766B" w:rsidRDefault="008051F9" w:rsidP="008051F9">
            <w:pPr>
              <w:rPr>
                <w:sz w:val="24"/>
                <w:szCs w:val="24"/>
              </w:rPr>
            </w:pPr>
            <w:r>
              <w:rPr>
                <w:sz w:val="24"/>
                <w:szCs w:val="24"/>
              </w:rPr>
              <w:t>Региональный проект «Социальная активность»</w:t>
            </w:r>
            <w:r w:rsidR="0068766B" w:rsidRPr="0068766B">
              <w:rPr>
                <w:sz w:val="24"/>
                <w:szCs w:val="24"/>
              </w:rPr>
              <w:t xml:space="preserve"> (4)</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5"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r>
      <w:tr w:rsidR="0068766B" w:rsidRPr="0068766B" w:rsidTr="00616CE3">
        <w:trPr>
          <w:trHeight w:val="48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федеральный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val="restart"/>
            <w:hideMark/>
          </w:tcPr>
          <w:p w:rsidR="0068766B" w:rsidRPr="0068766B" w:rsidRDefault="0068766B" w:rsidP="0075564E">
            <w:pPr>
              <w:jc w:val="center"/>
              <w:rPr>
                <w:sz w:val="24"/>
                <w:szCs w:val="24"/>
              </w:rPr>
            </w:pPr>
            <w:r w:rsidRPr="0068766B">
              <w:rPr>
                <w:sz w:val="24"/>
                <w:szCs w:val="24"/>
              </w:rPr>
              <w:lastRenderedPageBreak/>
              <w:t>1.5.</w:t>
            </w:r>
          </w:p>
        </w:tc>
        <w:tc>
          <w:tcPr>
            <w:tcW w:w="2268" w:type="dxa"/>
            <w:vMerge w:val="restart"/>
            <w:hideMark/>
          </w:tcPr>
          <w:p w:rsidR="0068766B" w:rsidRPr="0068766B" w:rsidRDefault="008051F9" w:rsidP="008051F9">
            <w:pPr>
              <w:rPr>
                <w:sz w:val="24"/>
                <w:szCs w:val="24"/>
              </w:rPr>
            </w:pPr>
            <w:r>
              <w:rPr>
                <w:sz w:val="24"/>
                <w:szCs w:val="24"/>
              </w:rPr>
              <w:t>Региональный проект «</w:t>
            </w:r>
            <w:r w:rsidR="0068766B" w:rsidRPr="0068766B">
              <w:rPr>
                <w:sz w:val="24"/>
                <w:szCs w:val="24"/>
              </w:rPr>
              <w:t xml:space="preserve">Содействие </w:t>
            </w:r>
            <w:r>
              <w:rPr>
                <w:sz w:val="24"/>
                <w:szCs w:val="24"/>
              </w:rPr>
              <w:t>занятости»</w:t>
            </w:r>
            <w:r w:rsidR="0068766B" w:rsidRPr="0068766B">
              <w:rPr>
                <w:sz w:val="24"/>
                <w:szCs w:val="24"/>
              </w:rPr>
              <w:t xml:space="preserve"> (5)</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5"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r>
      <w:tr w:rsidR="0068766B" w:rsidRPr="0068766B" w:rsidTr="00616CE3">
        <w:trPr>
          <w:trHeight w:val="48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федеральный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val="restart"/>
            <w:hideMark/>
          </w:tcPr>
          <w:p w:rsidR="0068766B" w:rsidRPr="0068766B" w:rsidRDefault="0068766B" w:rsidP="0075564E">
            <w:pPr>
              <w:jc w:val="center"/>
              <w:rPr>
                <w:sz w:val="24"/>
                <w:szCs w:val="24"/>
              </w:rPr>
            </w:pPr>
            <w:r w:rsidRPr="0068766B">
              <w:rPr>
                <w:sz w:val="24"/>
                <w:szCs w:val="24"/>
              </w:rPr>
              <w:t>1.6.</w:t>
            </w:r>
          </w:p>
        </w:tc>
        <w:tc>
          <w:tcPr>
            <w:tcW w:w="2268" w:type="dxa"/>
            <w:vMerge w:val="restart"/>
            <w:hideMark/>
          </w:tcPr>
          <w:p w:rsidR="0068766B" w:rsidRPr="0068766B" w:rsidRDefault="008051F9" w:rsidP="008051F9">
            <w:pPr>
              <w:rPr>
                <w:sz w:val="24"/>
                <w:szCs w:val="24"/>
              </w:rPr>
            </w:pPr>
            <w:r>
              <w:rPr>
                <w:sz w:val="24"/>
                <w:szCs w:val="24"/>
              </w:rPr>
              <w:t>Региональный проект «П</w:t>
            </w:r>
            <w:r w:rsidR="0068766B" w:rsidRPr="0068766B">
              <w:rPr>
                <w:sz w:val="24"/>
                <w:szCs w:val="24"/>
              </w:rPr>
              <w:t>атриотическое воспитан</w:t>
            </w:r>
            <w:r>
              <w:rPr>
                <w:sz w:val="24"/>
                <w:szCs w:val="24"/>
              </w:rPr>
              <w:t>ие граждан Российской Федерации»</w:t>
            </w:r>
            <w:r w:rsidR="0068766B" w:rsidRPr="0068766B">
              <w:rPr>
                <w:sz w:val="24"/>
                <w:szCs w:val="24"/>
              </w:rPr>
              <w:t xml:space="preserve"> (6)</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2 944,6</w:t>
            </w:r>
          </w:p>
        </w:tc>
        <w:tc>
          <w:tcPr>
            <w:tcW w:w="1276" w:type="dxa"/>
            <w:hideMark/>
          </w:tcPr>
          <w:p w:rsidR="0068766B" w:rsidRPr="0068766B" w:rsidRDefault="0068766B" w:rsidP="008051F9">
            <w:pPr>
              <w:rPr>
                <w:bCs/>
                <w:sz w:val="24"/>
                <w:szCs w:val="24"/>
              </w:rPr>
            </w:pPr>
            <w:r w:rsidRPr="0068766B">
              <w:rPr>
                <w:bCs/>
                <w:sz w:val="24"/>
                <w:szCs w:val="24"/>
              </w:rPr>
              <w:t>280,4</w:t>
            </w:r>
          </w:p>
        </w:tc>
        <w:tc>
          <w:tcPr>
            <w:tcW w:w="1276" w:type="dxa"/>
            <w:hideMark/>
          </w:tcPr>
          <w:p w:rsidR="0068766B" w:rsidRPr="0068766B" w:rsidRDefault="0068766B" w:rsidP="008051F9">
            <w:pPr>
              <w:rPr>
                <w:bCs/>
                <w:sz w:val="24"/>
                <w:szCs w:val="24"/>
              </w:rPr>
            </w:pPr>
            <w:r w:rsidRPr="0068766B">
              <w:rPr>
                <w:bCs/>
                <w:sz w:val="24"/>
                <w:szCs w:val="24"/>
              </w:rPr>
              <w:t>896,6</w:t>
            </w:r>
          </w:p>
        </w:tc>
        <w:tc>
          <w:tcPr>
            <w:tcW w:w="1275" w:type="dxa"/>
            <w:hideMark/>
          </w:tcPr>
          <w:p w:rsidR="0068766B" w:rsidRPr="0068766B" w:rsidRDefault="0068766B" w:rsidP="008051F9">
            <w:pPr>
              <w:rPr>
                <w:bCs/>
                <w:sz w:val="24"/>
                <w:szCs w:val="24"/>
              </w:rPr>
            </w:pPr>
            <w:r w:rsidRPr="0068766B">
              <w:rPr>
                <w:bCs/>
                <w:sz w:val="24"/>
                <w:szCs w:val="24"/>
              </w:rPr>
              <w:t>883,8</w:t>
            </w:r>
          </w:p>
        </w:tc>
        <w:tc>
          <w:tcPr>
            <w:tcW w:w="1276" w:type="dxa"/>
            <w:hideMark/>
          </w:tcPr>
          <w:p w:rsidR="0068766B" w:rsidRPr="0068766B" w:rsidRDefault="0068766B" w:rsidP="008051F9">
            <w:pPr>
              <w:rPr>
                <w:bCs/>
                <w:sz w:val="24"/>
                <w:szCs w:val="24"/>
              </w:rPr>
            </w:pPr>
            <w:r w:rsidRPr="0068766B">
              <w:rPr>
                <w:bCs/>
                <w:sz w:val="24"/>
                <w:szCs w:val="24"/>
              </w:rPr>
              <w:t>883,8</w:t>
            </w:r>
          </w:p>
        </w:tc>
        <w:tc>
          <w:tcPr>
            <w:tcW w:w="1276" w:type="dxa"/>
            <w:hideMark/>
          </w:tcPr>
          <w:p w:rsidR="0068766B" w:rsidRPr="0068766B" w:rsidRDefault="0068766B" w:rsidP="008051F9">
            <w:pPr>
              <w:rPr>
                <w:bCs/>
                <w:sz w:val="24"/>
                <w:szCs w:val="24"/>
              </w:rPr>
            </w:pPr>
            <w:r w:rsidRPr="0068766B">
              <w:rPr>
                <w:bCs/>
                <w:sz w:val="24"/>
                <w:szCs w:val="24"/>
              </w:rPr>
              <w:t>0,0</w:t>
            </w:r>
          </w:p>
        </w:tc>
      </w:tr>
      <w:tr w:rsidR="0068766B" w:rsidRPr="0068766B" w:rsidTr="00616CE3">
        <w:trPr>
          <w:trHeight w:val="48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федеральный бюджет</w:t>
            </w:r>
          </w:p>
        </w:tc>
        <w:tc>
          <w:tcPr>
            <w:tcW w:w="1417" w:type="dxa"/>
            <w:hideMark/>
          </w:tcPr>
          <w:p w:rsidR="0068766B" w:rsidRPr="0068766B" w:rsidRDefault="0068766B" w:rsidP="008051F9">
            <w:pPr>
              <w:rPr>
                <w:sz w:val="24"/>
                <w:szCs w:val="24"/>
              </w:rPr>
            </w:pPr>
            <w:r w:rsidRPr="0068766B">
              <w:rPr>
                <w:sz w:val="24"/>
                <w:szCs w:val="24"/>
              </w:rPr>
              <w:t>1 138,0</w:t>
            </w:r>
          </w:p>
        </w:tc>
        <w:tc>
          <w:tcPr>
            <w:tcW w:w="1276" w:type="dxa"/>
            <w:hideMark/>
          </w:tcPr>
          <w:p w:rsidR="0068766B" w:rsidRPr="0068766B" w:rsidRDefault="0068766B" w:rsidP="008051F9">
            <w:pPr>
              <w:rPr>
                <w:sz w:val="24"/>
                <w:szCs w:val="24"/>
              </w:rPr>
            </w:pPr>
            <w:r w:rsidRPr="0068766B">
              <w:rPr>
                <w:sz w:val="24"/>
                <w:szCs w:val="24"/>
              </w:rPr>
              <w:t>109,4</w:t>
            </w:r>
          </w:p>
        </w:tc>
        <w:tc>
          <w:tcPr>
            <w:tcW w:w="1276" w:type="dxa"/>
            <w:hideMark/>
          </w:tcPr>
          <w:p w:rsidR="0068766B" w:rsidRPr="0068766B" w:rsidRDefault="0068766B" w:rsidP="008051F9">
            <w:pPr>
              <w:rPr>
                <w:sz w:val="24"/>
                <w:szCs w:val="24"/>
              </w:rPr>
            </w:pPr>
            <w:r w:rsidRPr="0068766B">
              <w:rPr>
                <w:sz w:val="24"/>
                <w:szCs w:val="24"/>
              </w:rPr>
              <w:t>346,2</w:t>
            </w:r>
          </w:p>
        </w:tc>
        <w:tc>
          <w:tcPr>
            <w:tcW w:w="1275" w:type="dxa"/>
            <w:hideMark/>
          </w:tcPr>
          <w:p w:rsidR="0068766B" w:rsidRPr="0068766B" w:rsidRDefault="0068766B" w:rsidP="008051F9">
            <w:pPr>
              <w:rPr>
                <w:sz w:val="24"/>
                <w:szCs w:val="24"/>
              </w:rPr>
            </w:pPr>
            <w:r w:rsidRPr="0068766B">
              <w:rPr>
                <w:sz w:val="24"/>
                <w:szCs w:val="24"/>
              </w:rPr>
              <w:t>341,2</w:t>
            </w:r>
          </w:p>
        </w:tc>
        <w:tc>
          <w:tcPr>
            <w:tcW w:w="1276" w:type="dxa"/>
            <w:hideMark/>
          </w:tcPr>
          <w:p w:rsidR="0068766B" w:rsidRPr="0068766B" w:rsidRDefault="0068766B" w:rsidP="008051F9">
            <w:pPr>
              <w:rPr>
                <w:sz w:val="24"/>
                <w:szCs w:val="24"/>
              </w:rPr>
            </w:pPr>
            <w:r w:rsidRPr="0068766B">
              <w:rPr>
                <w:sz w:val="24"/>
                <w:szCs w:val="24"/>
              </w:rPr>
              <w:t>341,2</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1 780,0</w:t>
            </w:r>
          </w:p>
        </w:tc>
        <w:tc>
          <w:tcPr>
            <w:tcW w:w="1276" w:type="dxa"/>
            <w:hideMark/>
          </w:tcPr>
          <w:p w:rsidR="0068766B" w:rsidRPr="0068766B" w:rsidRDefault="0068766B" w:rsidP="008051F9">
            <w:pPr>
              <w:rPr>
                <w:sz w:val="24"/>
                <w:szCs w:val="24"/>
              </w:rPr>
            </w:pPr>
            <w:r w:rsidRPr="0068766B">
              <w:rPr>
                <w:sz w:val="24"/>
                <w:szCs w:val="24"/>
              </w:rPr>
              <w:t>171,0</w:t>
            </w:r>
          </w:p>
        </w:tc>
        <w:tc>
          <w:tcPr>
            <w:tcW w:w="1276" w:type="dxa"/>
            <w:hideMark/>
          </w:tcPr>
          <w:p w:rsidR="0068766B" w:rsidRPr="0068766B" w:rsidRDefault="0068766B" w:rsidP="008051F9">
            <w:pPr>
              <w:rPr>
                <w:sz w:val="24"/>
                <w:szCs w:val="24"/>
              </w:rPr>
            </w:pPr>
            <w:r w:rsidRPr="0068766B">
              <w:rPr>
                <w:sz w:val="24"/>
                <w:szCs w:val="24"/>
              </w:rPr>
              <w:t>541,4</w:t>
            </w:r>
          </w:p>
        </w:tc>
        <w:tc>
          <w:tcPr>
            <w:tcW w:w="1275" w:type="dxa"/>
            <w:hideMark/>
          </w:tcPr>
          <w:p w:rsidR="0068766B" w:rsidRPr="0068766B" w:rsidRDefault="0068766B" w:rsidP="008051F9">
            <w:pPr>
              <w:rPr>
                <w:sz w:val="24"/>
                <w:szCs w:val="24"/>
              </w:rPr>
            </w:pPr>
            <w:r w:rsidRPr="0068766B">
              <w:rPr>
                <w:sz w:val="24"/>
                <w:szCs w:val="24"/>
              </w:rPr>
              <w:t>533,8</w:t>
            </w:r>
          </w:p>
        </w:tc>
        <w:tc>
          <w:tcPr>
            <w:tcW w:w="1276" w:type="dxa"/>
            <w:hideMark/>
          </w:tcPr>
          <w:p w:rsidR="0068766B" w:rsidRPr="0068766B" w:rsidRDefault="0068766B" w:rsidP="008051F9">
            <w:pPr>
              <w:rPr>
                <w:sz w:val="24"/>
                <w:szCs w:val="24"/>
              </w:rPr>
            </w:pPr>
            <w:r w:rsidRPr="0068766B">
              <w:rPr>
                <w:sz w:val="24"/>
                <w:szCs w:val="24"/>
              </w:rPr>
              <w:t>533,8</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26,6</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9,0</w:t>
            </w:r>
          </w:p>
        </w:tc>
        <w:tc>
          <w:tcPr>
            <w:tcW w:w="1275" w:type="dxa"/>
            <w:hideMark/>
          </w:tcPr>
          <w:p w:rsidR="0068766B" w:rsidRPr="0068766B" w:rsidRDefault="0068766B" w:rsidP="008051F9">
            <w:pPr>
              <w:rPr>
                <w:sz w:val="24"/>
                <w:szCs w:val="24"/>
              </w:rPr>
            </w:pPr>
            <w:r w:rsidRPr="0068766B">
              <w:rPr>
                <w:sz w:val="24"/>
                <w:szCs w:val="24"/>
              </w:rPr>
              <w:t>8,8</w:t>
            </w:r>
          </w:p>
        </w:tc>
        <w:tc>
          <w:tcPr>
            <w:tcW w:w="1276" w:type="dxa"/>
            <w:hideMark/>
          </w:tcPr>
          <w:p w:rsidR="0068766B" w:rsidRPr="0068766B" w:rsidRDefault="0068766B" w:rsidP="008051F9">
            <w:pPr>
              <w:rPr>
                <w:sz w:val="24"/>
                <w:szCs w:val="24"/>
              </w:rPr>
            </w:pPr>
            <w:r w:rsidRPr="0068766B">
              <w:rPr>
                <w:sz w:val="24"/>
                <w:szCs w:val="24"/>
              </w:rPr>
              <w:t>8,8</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val="restart"/>
            <w:hideMark/>
          </w:tcPr>
          <w:p w:rsidR="0068766B" w:rsidRPr="0068766B" w:rsidRDefault="0068766B" w:rsidP="0075564E">
            <w:pPr>
              <w:jc w:val="center"/>
              <w:rPr>
                <w:sz w:val="24"/>
                <w:szCs w:val="24"/>
              </w:rPr>
            </w:pPr>
            <w:r w:rsidRPr="0068766B">
              <w:rPr>
                <w:sz w:val="24"/>
                <w:szCs w:val="24"/>
              </w:rPr>
              <w:t>1.6.1.</w:t>
            </w:r>
          </w:p>
        </w:tc>
        <w:tc>
          <w:tcPr>
            <w:tcW w:w="2268" w:type="dxa"/>
            <w:vMerge w:val="restart"/>
            <w:hideMark/>
          </w:tcPr>
          <w:p w:rsidR="0068766B" w:rsidRPr="0068766B" w:rsidRDefault="0068766B" w:rsidP="008051F9">
            <w:pPr>
              <w:rPr>
                <w:sz w:val="24"/>
                <w:szCs w:val="24"/>
              </w:rPr>
            </w:pPr>
            <w:r w:rsidRPr="0068766B">
              <w:rPr>
                <w:sz w:val="24"/>
                <w:szCs w:val="24"/>
              </w:rPr>
              <w:t xml:space="preserve">Проведение мероприятий по обеспечению деятельности советников директора по воспитанию и взаимодействию с </w:t>
            </w:r>
            <w:r w:rsidRPr="0068766B">
              <w:rPr>
                <w:sz w:val="24"/>
                <w:szCs w:val="24"/>
              </w:rPr>
              <w:lastRenderedPageBreak/>
              <w:t>детскими общественными объединениями в общеобразовательных организациях</w:t>
            </w:r>
          </w:p>
        </w:tc>
        <w:tc>
          <w:tcPr>
            <w:tcW w:w="2127" w:type="dxa"/>
            <w:vMerge w:val="restart"/>
            <w:hideMark/>
          </w:tcPr>
          <w:p w:rsidR="0068766B" w:rsidRPr="0068766B" w:rsidRDefault="0068766B" w:rsidP="008051F9">
            <w:pPr>
              <w:rPr>
                <w:sz w:val="24"/>
                <w:szCs w:val="24"/>
              </w:rPr>
            </w:pPr>
            <w:r w:rsidRPr="0068766B">
              <w:rPr>
                <w:sz w:val="24"/>
                <w:szCs w:val="24"/>
              </w:rPr>
              <w:lastRenderedPageBreak/>
              <w:t>управление образования и молодежной политики, муниципальные образовательные учреждения района</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2 944,6</w:t>
            </w:r>
          </w:p>
        </w:tc>
        <w:tc>
          <w:tcPr>
            <w:tcW w:w="1276" w:type="dxa"/>
            <w:hideMark/>
          </w:tcPr>
          <w:p w:rsidR="0068766B" w:rsidRPr="0068766B" w:rsidRDefault="0068766B" w:rsidP="008051F9">
            <w:pPr>
              <w:rPr>
                <w:bCs/>
                <w:sz w:val="24"/>
                <w:szCs w:val="24"/>
              </w:rPr>
            </w:pPr>
            <w:r w:rsidRPr="0068766B">
              <w:rPr>
                <w:bCs/>
                <w:sz w:val="24"/>
                <w:szCs w:val="24"/>
              </w:rPr>
              <w:t>280,4</w:t>
            </w:r>
          </w:p>
        </w:tc>
        <w:tc>
          <w:tcPr>
            <w:tcW w:w="1276" w:type="dxa"/>
            <w:hideMark/>
          </w:tcPr>
          <w:p w:rsidR="0068766B" w:rsidRPr="0068766B" w:rsidRDefault="0068766B" w:rsidP="008051F9">
            <w:pPr>
              <w:rPr>
                <w:bCs/>
                <w:sz w:val="24"/>
                <w:szCs w:val="24"/>
              </w:rPr>
            </w:pPr>
            <w:r w:rsidRPr="0068766B">
              <w:rPr>
                <w:bCs/>
                <w:sz w:val="24"/>
                <w:szCs w:val="24"/>
              </w:rPr>
              <w:t>896,6</w:t>
            </w:r>
          </w:p>
        </w:tc>
        <w:tc>
          <w:tcPr>
            <w:tcW w:w="1275" w:type="dxa"/>
            <w:hideMark/>
          </w:tcPr>
          <w:p w:rsidR="0068766B" w:rsidRPr="0068766B" w:rsidRDefault="0068766B" w:rsidP="008051F9">
            <w:pPr>
              <w:rPr>
                <w:bCs/>
                <w:sz w:val="24"/>
                <w:szCs w:val="24"/>
              </w:rPr>
            </w:pPr>
            <w:r w:rsidRPr="0068766B">
              <w:rPr>
                <w:bCs/>
                <w:sz w:val="24"/>
                <w:szCs w:val="24"/>
              </w:rPr>
              <w:t>883,8</w:t>
            </w:r>
          </w:p>
        </w:tc>
        <w:tc>
          <w:tcPr>
            <w:tcW w:w="1276" w:type="dxa"/>
            <w:hideMark/>
          </w:tcPr>
          <w:p w:rsidR="0068766B" w:rsidRPr="0068766B" w:rsidRDefault="0068766B" w:rsidP="008051F9">
            <w:pPr>
              <w:rPr>
                <w:bCs/>
                <w:sz w:val="24"/>
                <w:szCs w:val="24"/>
              </w:rPr>
            </w:pPr>
            <w:r w:rsidRPr="0068766B">
              <w:rPr>
                <w:bCs/>
                <w:sz w:val="24"/>
                <w:szCs w:val="24"/>
              </w:rPr>
              <w:t>883,8</w:t>
            </w:r>
          </w:p>
        </w:tc>
        <w:tc>
          <w:tcPr>
            <w:tcW w:w="1276" w:type="dxa"/>
            <w:hideMark/>
          </w:tcPr>
          <w:p w:rsidR="0068766B" w:rsidRPr="0068766B" w:rsidRDefault="0068766B" w:rsidP="008051F9">
            <w:pPr>
              <w:rPr>
                <w:bCs/>
                <w:sz w:val="24"/>
                <w:szCs w:val="24"/>
              </w:rPr>
            </w:pPr>
            <w:r w:rsidRPr="0068766B">
              <w:rPr>
                <w:bCs/>
                <w:sz w:val="24"/>
                <w:szCs w:val="24"/>
              </w:rPr>
              <w:t>0,0</w:t>
            </w:r>
          </w:p>
        </w:tc>
      </w:tr>
      <w:tr w:rsidR="0068766B" w:rsidRPr="0068766B" w:rsidTr="00616CE3">
        <w:trPr>
          <w:trHeight w:val="48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федеральный бюджет</w:t>
            </w:r>
          </w:p>
        </w:tc>
        <w:tc>
          <w:tcPr>
            <w:tcW w:w="1417" w:type="dxa"/>
            <w:hideMark/>
          </w:tcPr>
          <w:p w:rsidR="0068766B" w:rsidRPr="0068766B" w:rsidRDefault="0068766B" w:rsidP="008051F9">
            <w:pPr>
              <w:rPr>
                <w:sz w:val="24"/>
                <w:szCs w:val="24"/>
              </w:rPr>
            </w:pPr>
            <w:r w:rsidRPr="0068766B">
              <w:rPr>
                <w:sz w:val="24"/>
                <w:szCs w:val="24"/>
              </w:rPr>
              <w:t>1 138,0</w:t>
            </w:r>
          </w:p>
        </w:tc>
        <w:tc>
          <w:tcPr>
            <w:tcW w:w="1276" w:type="dxa"/>
            <w:hideMark/>
          </w:tcPr>
          <w:p w:rsidR="0068766B" w:rsidRPr="0068766B" w:rsidRDefault="0068766B" w:rsidP="008051F9">
            <w:pPr>
              <w:rPr>
                <w:sz w:val="24"/>
                <w:szCs w:val="24"/>
              </w:rPr>
            </w:pPr>
            <w:r w:rsidRPr="0068766B">
              <w:rPr>
                <w:sz w:val="24"/>
                <w:szCs w:val="24"/>
              </w:rPr>
              <w:t>109,4</w:t>
            </w:r>
          </w:p>
        </w:tc>
        <w:tc>
          <w:tcPr>
            <w:tcW w:w="1276" w:type="dxa"/>
            <w:hideMark/>
          </w:tcPr>
          <w:p w:rsidR="0068766B" w:rsidRPr="0068766B" w:rsidRDefault="0068766B" w:rsidP="008051F9">
            <w:pPr>
              <w:rPr>
                <w:sz w:val="24"/>
                <w:szCs w:val="24"/>
              </w:rPr>
            </w:pPr>
            <w:r w:rsidRPr="0068766B">
              <w:rPr>
                <w:sz w:val="24"/>
                <w:szCs w:val="24"/>
              </w:rPr>
              <w:t>346,2</w:t>
            </w:r>
          </w:p>
        </w:tc>
        <w:tc>
          <w:tcPr>
            <w:tcW w:w="1275" w:type="dxa"/>
            <w:hideMark/>
          </w:tcPr>
          <w:p w:rsidR="0068766B" w:rsidRPr="0068766B" w:rsidRDefault="0068766B" w:rsidP="008051F9">
            <w:pPr>
              <w:rPr>
                <w:sz w:val="24"/>
                <w:szCs w:val="24"/>
              </w:rPr>
            </w:pPr>
            <w:r w:rsidRPr="0068766B">
              <w:rPr>
                <w:sz w:val="24"/>
                <w:szCs w:val="24"/>
              </w:rPr>
              <w:t>341,2</w:t>
            </w:r>
          </w:p>
        </w:tc>
        <w:tc>
          <w:tcPr>
            <w:tcW w:w="1276" w:type="dxa"/>
            <w:hideMark/>
          </w:tcPr>
          <w:p w:rsidR="0068766B" w:rsidRPr="0068766B" w:rsidRDefault="0068766B" w:rsidP="008051F9">
            <w:pPr>
              <w:rPr>
                <w:sz w:val="24"/>
                <w:szCs w:val="24"/>
              </w:rPr>
            </w:pPr>
            <w:r w:rsidRPr="0068766B">
              <w:rPr>
                <w:sz w:val="24"/>
                <w:szCs w:val="24"/>
              </w:rPr>
              <w:t>341,2</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1 780,0</w:t>
            </w:r>
          </w:p>
        </w:tc>
        <w:tc>
          <w:tcPr>
            <w:tcW w:w="1276" w:type="dxa"/>
            <w:hideMark/>
          </w:tcPr>
          <w:p w:rsidR="0068766B" w:rsidRPr="0068766B" w:rsidRDefault="0068766B" w:rsidP="008051F9">
            <w:pPr>
              <w:rPr>
                <w:sz w:val="24"/>
                <w:szCs w:val="24"/>
              </w:rPr>
            </w:pPr>
            <w:r w:rsidRPr="0068766B">
              <w:rPr>
                <w:sz w:val="24"/>
                <w:szCs w:val="24"/>
              </w:rPr>
              <w:t>171,0</w:t>
            </w:r>
          </w:p>
        </w:tc>
        <w:tc>
          <w:tcPr>
            <w:tcW w:w="1276" w:type="dxa"/>
            <w:hideMark/>
          </w:tcPr>
          <w:p w:rsidR="0068766B" w:rsidRPr="0068766B" w:rsidRDefault="0068766B" w:rsidP="008051F9">
            <w:pPr>
              <w:rPr>
                <w:sz w:val="24"/>
                <w:szCs w:val="24"/>
              </w:rPr>
            </w:pPr>
            <w:r w:rsidRPr="0068766B">
              <w:rPr>
                <w:sz w:val="24"/>
                <w:szCs w:val="24"/>
              </w:rPr>
              <w:t>541,4</w:t>
            </w:r>
          </w:p>
        </w:tc>
        <w:tc>
          <w:tcPr>
            <w:tcW w:w="1275" w:type="dxa"/>
            <w:hideMark/>
          </w:tcPr>
          <w:p w:rsidR="0068766B" w:rsidRPr="0068766B" w:rsidRDefault="0068766B" w:rsidP="008051F9">
            <w:pPr>
              <w:rPr>
                <w:sz w:val="24"/>
                <w:szCs w:val="24"/>
              </w:rPr>
            </w:pPr>
            <w:r w:rsidRPr="0068766B">
              <w:rPr>
                <w:sz w:val="24"/>
                <w:szCs w:val="24"/>
              </w:rPr>
              <w:t>533,8</w:t>
            </w:r>
          </w:p>
        </w:tc>
        <w:tc>
          <w:tcPr>
            <w:tcW w:w="1276" w:type="dxa"/>
            <w:hideMark/>
          </w:tcPr>
          <w:p w:rsidR="0068766B" w:rsidRPr="0068766B" w:rsidRDefault="0068766B" w:rsidP="008051F9">
            <w:pPr>
              <w:rPr>
                <w:sz w:val="24"/>
                <w:szCs w:val="24"/>
              </w:rPr>
            </w:pPr>
            <w:r w:rsidRPr="0068766B">
              <w:rPr>
                <w:sz w:val="24"/>
                <w:szCs w:val="24"/>
              </w:rPr>
              <w:t>533,8</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26,6</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9,0</w:t>
            </w:r>
          </w:p>
        </w:tc>
        <w:tc>
          <w:tcPr>
            <w:tcW w:w="1275" w:type="dxa"/>
            <w:hideMark/>
          </w:tcPr>
          <w:p w:rsidR="0068766B" w:rsidRPr="0068766B" w:rsidRDefault="0068766B" w:rsidP="008051F9">
            <w:pPr>
              <w:rPr>
                <w:sz w:val="24"/>
                <w:szCs w:val="24"/>
              </w:rPr>
            </w:pPr>
            <w:r w:rsidRPr="0068766B">
              <w:rPr>
                <w:sz w:val="24"/>
                <w:szCs w:val="24"/>
              </w:rPr>
              <w:t>8,8</w:t>
            </w:r>
          </w:p>
        </w:tc>
        <w:tc>
          <w:tcPr>
            <w:tcW w:w="1276" w:type="dxa"/>
            <w:hideMark/>
          </w:tcPr>
          <w:p w:rsidR="0068766B" w:rsidRPr="0068766B" w:rsidRDefault="0068766B" w:rsidP="008051F9">
            <w:pPr>
              <w:rPr>
                <w:sz w:val="24"/>
                <w:szCs w:val="24"/>
              </w:rPr>
            </w:pPr>
            <w:r w:rsidRPr="0068766B">
              <w:rPr>
                <w:sz w:val="24"/>
                <w:szCs w:val="24"/>
              </w:rPr>
              <w:t>8,8</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32"/>
        </w:trPr>
        <w:tc>
          <w:tcPr>
            <w:tcW w:w="1242" w:type="dxa"/>
            <w:vMerge w:val="restart"/>
            <w:hideMark/>
          </w:tcPr>
          <w:p w:rsidR="0068766B" w:rsidRPr="0068766B" w:rsidRDefault="0068766B" w:rsidP="0075564E">
            <w:pPr>
              <w:jc w:val="center"/>
              <w:rPr>
                <w:sz w:val="24"/>
                <w:szCs w:val="24"/>
              </w:rPr>
            </w:pPr>
            <w:r w:rsidRPr="0068766B">
              <w:rPr>
                <w:sz w:val="24"/>
                <w:szCs w:val="24"/>
              </w:rPr>
              <w:t>1.7.</w:t>
            </w:r>
          </w:p>
        </w:tc>
        <w:tc>
          <w:tcPr>
            <w:tcW w:w="2268" w:type="dxa"/>
            <w:vMerge w:val="restart"/>
            <w:hideMark/>
          </w:tcPr>
          <w:p w:rsidR="0068766B" w:rsidRPr="0068766B" w:rsidRDefault="008051F9" w:rsidP="008051F9">
            <w:pPr>
              <w:rPr>
                <w:sz w:val="24"/>
                <w:szCs w:val="24"/>
              </w:rPr>
            </w:pPr>
            <w:r>
              <w:rPr>
                <w:sz w:val="24"/>
                <w:szCs w:val="24"/>
              </w:rPr>
              <w:t>Основное мероприятие «</w:t>
            </w:r>
            <w:r w:rsidR="0068766B" w:rsidRPr="0068766B">
              <w:rPr>
                <w:sz w:val="24"/>
                <w:szCs w:val="24"/>
              </w:rPr>
              <w:t>Развитие системы дошкольного, общего образования и доп</w:t>
            </w:r>
            <w:r>
              <w:rPr>
                <w:sz w:val="24"/>
                <w:szCs w:val="24"/>
              </w:rPr>
              <w:t xml:space="preserve">олнительного образования детей» </w:t>
            </w:r>
            <w:r w:rsidR="0068766B" w:rsidRPr="0068766B">
              <w:rPr>
                <w:sz w:val="24"/>
                <w:szCs w:val="24"/>
              </w:rPr>
              <w:t>(1,</w:t>
            </w:r>
            <w:r>
              <w:rPr>
                <w:sz w:val="24"/>
                <w:szCs w:val="24"/>
              </w:rPr>
              <w:t xml:space="preserve"> </w:t>
            </w:r>
            <w:r w:rsidR="0068766B" w:rsidRPr="0068766B">
              <w:rPr>
                <w:sz w:val="24"/>
                <w:szCs w:val="24"/>
              </w:rPr>
              <w:t>2,</w:t>
            </w:r>
            <w:r>
              <w:rPr>
                <w:sz w:val="24"/>
                <w:szCs w:val="24"/>
              </w:rPr>
              <w:t xml:space="preserve"> </w:t>
            </w:r>
            <w:r w:rsidR="0068766B" w:rsidRPr="0068766B">
              <w:rPr>
                <w:sz w:val="24"/>
                <w:szCs w:val="24"/>
              </w:rPr>
              <w:t>3,</w:t>
            </w:r>
            <w:r>
              <w:rPr>
                <w:sz w:val="24"/>
                <w:szCs w:val="24"/>
              </w:rPr>
              <w:t xml:space="preserve"> </w:t>
            </w:r>
            <w:r w:rsidR="0068766B" w:rsidRPr="0068766B">
              <w:rPr>
                <w:sz w:val="24"/>
                <w:szCs w:val="24"/>
              </w:rPr>
              <w:t>4,</w:t>
            </w:r>
            <w:r>
              <w:rPr>
                <w:sz w:val="24"/>
                <w:szCs w:val="24"/>
              </w:rPr>
              <w:t xml:space="preserve"> </w:t>
            </w:r>
            <w:r w:rsidR="0068766B" w:rsidRPr="0068766B">
              <w:rPr>
                <w:sz w:val="24"/>
                <w:szCs w:val="24"/>
              </w:rPr>
              <w:t>5)</w:t>
            </w:r>
            <w:r>
              <w:rPr>
                <w:sz w:val="24"/>
                <w:szCs w:val="24"/>
              </w:rPr>
              <w:t xml:space="preserve"> </w:t>
            </w:r>
            <w:r w:rsidR="0068766B" w:rsidRPr="0068766B">
              <w:rPr>
                <w:sz w:val="24"/>
                <w:szCs w:val="24"/>
              </w:rPr>
              <w:t>(1,</w:t>
            </w:r>
            <w:r>
              <w:rPr>
                <w:sz w:val="24"/>
                <w:szCs w:val="24"/>
              </w:rPr>
              <w:t xml:space="preserve"> </w:t>
            </w:r>
            <w:r w:rsidR="0068766B" w:rsidRPr="0068766B">
              <w:rPr>
                <w:sz w:val="24"/>
                <w:szCs w:val="24"/>
              </w:rPr>
              <w:t>2,</w:t>
            </w:r>
            <w:r>
              <w:rPr>
                <w:sz w:val="24"/>
                <w:szCs w:val="24"/>
              </w:rPr>
              <w:t xml:space="preserve"> </w:t>
            </w:r>
            <w:r w:rsidR="0068766B" w:rsidRPr="0068766B">
              <w:rPr>
                <w:sz w:val="24"/>
                <w:szCs w:val="24"/>
              </w:rPr>
              <w:t>3,</w:t>
            </w:r>
            <w:r>
              <w:rPr>
                <w:sz w:val="24"/>
                <w:szCs w:val="24"/>
              </w:rPr>
              <w:t xml:space="preserve"> </w:t>
            </w:r>
            <w:r w:rsidR="0068766B" w:rsidRPr="0068766B">
              <w:rPr>
                <w:sz w:val="24"/>
                <w:szCs w:val="24"/>
              </w:rPr>
              <w:t>4,</w:t>
            </w:r>
            <w:r>
              <w:rPr>
                <w:sz w:val="24"/>
                <w:szCs w:val="24"/>
              </w:rPr>
              <w:t xml:space="preserve"> </w:t>
            </w:r>
            <w:r w:rsidR="0068766B" w:rsidRPr="0068766B">
              <w:rPr>
                <w:sz w:val="24"/>
                <w:szCs w:val="24"/>
              </w:rPr>
              <w:t>5,</w:t>
            </w:r>
            <w:r>
              <w:rPr>
                <w:sz w:val="24"/>
                <w:szCs w:val="24"/>
              </w:rPr>
              <w:t xml:space="preserve"> </w:t>
            </w:r>
            <w:r w:rsidR="0068766B" w:rsidRPr="0068766B">
              <w:rPr>
                <w:sz w:val="24"/>
                <w:szCs w:val="24"/>
              </w:rPr>
              <w:t>6,</w:t>
            </w:r>
            <w:r>
              <w:rPr>
                <w:sz w:val="24"/>
                <w:szCs w:val="24"/>
              </w:rPr>
              <w:t xml:space="preserve"> </w:t>
            </w:r>
            <w:r w:rsidR="0068766B" w:rsidRPr="0068766B">
              <w:rPr>
                <w:sz w:val="24"/>
                <w:szCs w:val="24"/>
              </w:rPr>
              <w:t>7,</w:t>
            </w:r>
            <w:r>
              <w:rPr>
                <w:sz w:val="24"/>
                <w:szCs w:val="24"/>
              </w:rPr>
              <w:t xml:space="preserve"> </w:t>
            </w:r>
            <w:r w:rsidR="0068766B" w:rsidRPr="0068766B">
              <w:rPr>
                <w:sz w:val="24"/>
                <w:szCs w:val="24"/>
              </w:rPr>
              <w:t>18)</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10 698 805,3</w:t>
            </w:r>
          </w:p>
        </w:tc>
        <w:tc>
          <w:tcPr>
            <w:tcW w:w="1276" w:type="dxa"/>
            <w:hideMark/>
          </w:tcPr>
          <w:p w:rsidR="0068766B" w:rsidRPr="0068766B" w:rsidRDefault="0068766B" w:rsidP="008051F9">
            <w:pPr>
              <w:rPr>
                <w:bCs/>
                <w:sz w:val="24"/>
                <w:szCs w:val="24"/>
              </w:rPr>
            </w:pPr>
            <w:r w:rsidRPr="0068766B">
              <w:rPr>
                <w:bCs/>
                <w:sz w:val="24"/>
                <w:szCs w:val="24"/>
              </w:rPr>
              <w:t>2 069 548,9</w:t>
            </w:r>
          </w:p>
        </w:tc>
        <w:tc>
          <w:tcPr>
            <w:tcW w:w="1276" w:type="dxa"/>
            <w:hideMark/>
          </w:tcPr>
          <w:p w:rsidR="0068766B" w:rsidRPr="0068766B" w:rsidRDefault="0068766B" w:rsidP="008051F9">
            <w:pPr>
              <w:rPr>
                <w:bCs/>
                <w:sz w:val="24"/>
                <w:szCs w:val="24"/>
              </w:rPr>
            </w:pPr>
            <w:r w:rsidRPr="0068766B">
              <w:rPr>
                <w:bCs/>
                <w:sz w:val="24"/>
                <w:szCs w:val="24"/>
              </w:rPr>
              <w:t>2 074 064,5</w:t>
            </w:r>
          </w:p>
        </w:tc>
        <w:tc>
          <w:tcPr>
            <w:tcW w:w="1275" w:type="dxa"/>
            <w:hideMark/>
          </w:tcPr>
          <w:p w:rsidR="0068766B" w:rsidRPr="0068766B" w:rsidRDefault="0068766B" w:rsidP="008051F9">
            <w:pPr>
              <w:rPr>
                <w:bCs/>
                <w:sz w:val="24"/>
                <w:szCs w:val="24"/>
              </w:rPr>
            </w:pPr>
            <w:r w:rsidRPr="0068766B">
              <w:rPr>
                <w:bCs/>
                <w:sz w:val="24"/>
                <w:szCs w:val="24"/>
              </w:rPr>
              <w:t>2 078 409,0</w:t>
            </w:r>
          </w:p>
        </w:tc>
        <w:tc>
          <w:tcPr>
            <w:tcW w:w="1276" w:type="dxa"/>
            <w:hideMark/>
          </w:tcPr>
          <w:p w:rsidR="0068766B" w:rsidRPr="0068766B" w:rsidRDefault="0068766B" w:rsidP="008051F9">
            <w:pPr>
              <w:rPr>
                <w:bCs/>
                <w:sz w:val="24"/>
                <w:szCs w:val="24"/>
              </w:rPr>
            </w:pPr>
            <w:r w:rsidRPr="0068766B">
              <w:rPr>
                <w:bCs/>
                <w:sz w:val="24"/>
                <w:szCs w:val="24"/>
              </w:rPr>
              <w:t>2 063 457,4</w:t>
            </w:r>
          </w:p>
        </w:tc>
        <w:tc>
          <w:tcPr>
            <w:tcW w:w="1276" w:type="dxa"/>
            <w:hideMark/>
          </w:tcPr>
          <w:p w:rsidR="0068766B" w:rsidRPr="0068766B" w:rsidRDefault="0068766B" w:rsidP="008051F9">
            <w:pPr>
              <w:rPr>
                <w:bCs/>
                <w:sz w:val="24"/>
                <w:szCs w:val="24"/>
              </w:rPr>
            </w:pPr>
            <w:r w:rsidRPr="0068766B">
              <w:rPr>
                <w:bCs/>
                <w:sz w:val="24"/>
                <w:szCs w:val="24"/>
              </w:rPr>
              <w:t>2 413 325,6</w:t>
            </w:r>
          </w:p>
        </w:tc>
      </w:tr>
      <w:tr w:rsidR="0068766B" w:rsidRPr="0068766B" w:rsidTr="00616CE3">
        <w:trPr>
          <w:trHeight w:val="645"/>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федеральный бюджет</w:t>
            </w:r>
          </w:p>
        </w:tc>
        <w:tc>
          <w:tcPr>
            <w:tcW w:w="1417" w:type="dxa"/>
            <w:hideMark/>
          </w:tcPr>
          <w:p w:rsidR="0068766B" w:rsidRPr="0068766B" w:rsidRDefault="0068766B" w:rsidP="008051F9">
            <w:pPr>
              <w:rPr>
                <w:sz w:val="24"/>
                <w:szCs w:val="24"/>
              </w:rPr>
            </w:pPr>
            <w:r w:rsidRPr="0068766B">
              <w:rPr>
                <w:sz w:val="24"/>
                <w:szCs w:val="24"/>
              </w:rPr>
              <w:t>194 402,6</w:t>
            </w:r>
          </w:p>
        </w:tc>
        <w:tc>
          <w:tcPr>
            <w:tcW w:w="1276" w:type="dxa"/>
            <w:hideMark/>
          </w:tcPr>
          <w:p w:rsidR="0068766B" w:rsidRPr="0068766B" w:rsidRDefault="0068766B" w:rsidP="008051F9">
            <w:pPr>
              <w:rPr>
                <w:sz w:val="24"/>
                <w:szCs w:val="24"/>
              </w:rPr>
            </w:pPr>
            <w:r w:rsidRPr="0068766B">
              <w:rPr>
                <w:sz w:val="24"/>
                <w:szCs w:val="24"/>
              </w:rPr>
              <w:t>45 912,1</w:t>
            </w:r>
          </w:p>
        </w:tc>
        <w:tc>
          <w:tcPr>
            <w:tcW w:w="1276" w:type="dxa"/>
            <w:hideMark/>
          </w:tcPr>
          <w:p w:rsidR="0068766B" w:rsidRPr="0068766B" w:rsidRDefault="0068766B" w:rsidP="008051F9">
            <w:pPr>
              <w:rPr>
                <w:sz w:val="24"/>
                <w:szCs w:val="24"/>
              </w:rPr>
            </w:pPr>
            <w:r w:rsidRPr="0068766B">
              <w:rPr>
                <w:sz w:val="24"/>
                <w:szCs w:val="24"/>
              </w:rPr>
              <w:t>49 737,8</w:t>
            </w:r>
          </w:p>
        </w:tc>
        <w:tc>
          <w:tcPr>
            <w:tcW w:w="1275" w:type="dxa"/>
            <w:hideMark/>
          </w:tcPr>
          <w:p w:rsidR="0068766B" w:rsidRPr="0068766B" w:rsidRDefault="0068766B" w:rsidP="008051F9">
            <w:pPr>
              <w:rPr>
                <w:sz w:val="24"/>
                <w:szCs w:val="24"/>
              </w:rPr>
            </w:pPr>
            <w:r w:rsidRPr="0068766B">
              <w:rPr>
                <w:sz w:val="24"/>
                <w:szCs w:val="24"/>
              </w:rPr>
              <w:t>49 737,8</w:t>
            </w:r>
          </w:p>
        </w:tc>
        <w:tc>
          <w:tcPr>
            <w:tcW w:w="1276" w:type="dxa"/>
            <w:hideMark/>
          </w:tcPr>
          <w:p w:rsidR="0068766B" w:rsidRPr="0068766B" w:rsidRDefault="0068766B" w:rsidP="008051F9">
            <w:pPr>
              <w:rPr>
                <w:sz w:val="24"/>
                <w:szCs w:val="24"/>
              </w:rPr>
            </w:pPr>
            <w:r w:rsidRPr="0068766B">
              <w:rPr>
                <w:sz w:val="24"/>
                <w:szCs w:val="24"/>
              </w:rPr>
              <w:t>49 014,9</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84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6 094 199,5</w:t>
            </w:r>
          </w:p>
        </w:tc>
        <w:tc>
          <w:tcPr>
            <w:tcW w:w="1276" w:type="dxa"/>
            <w:hideMark/>
          </w:tcPr>
          <w:p w:rsidR="0068766B" w:rsidRPr="0068766B" w:rsidRDefault="0068766B" w:rsidP="008051F9">
            <w:pPr>
              <w:rPr>
                <w:sz w:val="24"/>
                <w:szCs w:val="24"/>
              </w:rPr>
            </w:pPr>
            <w:r w:rsidRPr="0068766B">
              <w:rPr>
                <w:sz w:val="24"/>
                <w:szCs w:val="24"/>
              </w:rPr>
              <w:t>1 505 076,7</w:t>
            </w:r>
          </w:p>
        </w:tc>
        <w:tc>
          <w:tcPr>
            <w:tcW w:w="1276" w:type="dxa"/>
            <w:hideMark/>
          </w:tcPr>
          <w:p w:rsidR="0068766B" w:rsidRPr="0068766B" w:rsidRDefault="0068766B" w:rsidP="008051F9">
            <w:pPr>
              <w:rPr>
                <w:sz w:val="24"/>
                <w:szCs w:val="24"/>
              </w:rPr>
            </w:pPr>
            <w:r w:rsidRPr="0068766B">
              <w:rPr>
                <w:sz w:val="24"/>
                <w:szCs w:val="24"/>
              </w:rPr>
              <w:t>1 528 545,3</w:t>
            </w:r>
          </w:p>
        </w:tc>
        <w:tc>
          <w:tcPr>
            <w:tcW w:w="1275" w:type="dxa"/>
            <w:hideMark/>
          </w:tcPr>
          <w:p w:rsidR="0068766B" w:rsidRPr="0068766B" w:rsidRDefault="0068766B" w:rsidP="008051F9">
            <w:pPr>
              <w:rPr>
                <w:sz w:val="24"/>
                <w:szCs w:val="24"/>
              </w:rPr>
            </w:pPr>
            <w:r w:rsidRPr="0068766B">
              <w:rPr>
                <w:sz w:val="24"/>
                <w:szCs w:val="24"/>
              </w:rPr>
              <w:t>1 528 800,1</w:t>
            </w:r>
          </w:p>
        </w:tc>
        <w:tc>
          <w:tcPr>
            <w:tcW w:w="1276" w:type="dxa"/>
            <w:hideMark/>
          </w:tcPr>
          <w:p w:rsidR="0068766B" w:rsidRPr="0068766B" w:rsidRDefault="0068766B" w:rsidP="008051F9">
            <w:pPr>
              <w:rPr>
                <w:sz w:val="24"/>
                <w:szCs w:val="24"/>
              </w:rPr>
            </w:pPr>
            <w:r w:rsidRPr="0068766B">
              <w:rPr>
                <w:sz w:val="24"/>
                <w:szCs w:val="24"/>
              </w:rPr>
              <w:t>1 531 777,4</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78"/>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3 694 491,9</w:t>
            </w:r>
          </w:p>
        </w:tc>
        <w:tc>
          <w:tcPr>
            <w:tcW w:w="1276" w:type="dxa"/>
            <w:hideMark/>
          </w:tcPr>
          <w:p w:rsidR="0068766B" w:rsidRPr="0068766B" w:rsidRDefault="0068766B" w:rsidP="008051F9">
            <w:pPr>
              <w:rPr>
                <w:sz w:val="24"/>
                <w:szCs w:val="24"/>
              </w:rPr>
            </w:pPr>
            <w:r w:rsidRPr="0068766B">
              <w:rPr>
                <w:sz w:val="24"/>
                <w:szCs w:val="24"/>
              </w:rPr>
              <w:t>435 019,5</w:t>
            </w:r>
          </w:p>
        </w:tc>
        <w:tc>
          <w:tcPr>
            <w:tcW w:w="1276" w:type="dxa"/>
            <w:hideMark/>
          </w:tcPr>
          <w:p w:rsidR="0068766B" w:rsidRPr="0068766B" w:rsidRDefault="0068766B" w:rsidP="008051F9">
            <w:pPr>
              <w:rPr>
                <w:sz w:val="24"/>
                <w:szCs w:val="24"/>
              </w:rPr>
            </w:pPr>
            <w:r w:rsidRPr="0068766B">
              <w:rPr>
                <w:sz w:val="24"/>
                <w:szCs w:val="24"/>
              </w:rPr>
              <w:t>416 679,0</w:t>
            </w:r>
          </w:p>
        </w:tc>
        <w:tc>
          <w:tcPr>
            <w:tcW w:w="1275" w:type="dxa"/>
            <w:hideMark/>
          </w:tcPr>
          <w:p w:rsidR="0068766B" w:rsidRPr="0068766B" w:rsidRDefault="0068766B" w:rsidP="008051F9">
            <w:pPr>
              <w:rPr>
                <w:sz w:val="24"/>
                <w:szCs w:val="24"/>
              </w:rPr>
            </w:pPr>
            <w:r w:rsidRPr="0068766B">
              <w:rPr>
                <w:sz w:val="24"/>
                <w:szCs w:val="24"/>
              </w:rPr>
              <w:t>420 861,3</w:t>
            </w:r>
          </w:p>
        </w:tc>
        <w:tc>
          <w:tcPr>
            <w:tcW w:w="1276" w:type="dxa"/>
            <w:hideMark/>
          </w:tcPr>
          <w:p w:rsidR="0068766B" w:rsidRPr="0068766B" w:rsidRDefault="0068766B" w:rsidP="008051F9">
            <w:pPr>
              <w:rPr>
                <w:sz w:val="24"/>
                <w:szCs w:val="24"/>
              </w:rPr>
            </w:pPr>
            <w:r w:rsidRPr="0068766B">
              <w:rPr>
                <w:sz w:val="24"/>
                <w:szCs w:val="24"/>
              </w:rPr>
              <w:t>403 655,4</w:t>
            </w:r>
          </w:p>
        </w:tc>
        <w:tc>
          <w:tcPr>
            <w:tcW w:w="1276" w:type="dxa"/>
            <w:hideMark/>
          </w:tcPr>
          <w:p w:rsidR="0068766B" w:rsidRPr="0068766B" w:rsidRDefault="0068766B" w:rsidP="008051F9">
            <w:pPr>
              <w:rPr>
                <w:sz w:val="24"/>
                <w:szCs w:val="24"/>
              </w:rPr>
            </w:pPr>
            <w:r w:rsidRPr="0068766B">
              <w:rPr>
                <w:sz w:val="24"/>
                <w:szCs w:val="24"/>
              </w:rPr>
              <w:t>2 018 276,8</w:t>
            </w:r>
          </w:p>
        </w:tc>
      </w:tr>
      <w:tr w:rsidR="0068766B" w:rsidRPr="0068766B" w:rsidTr="00616CE3">
        <w:trPr>
          <w:trHeight w:val="698"/>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715 711,3</w:t>
            </w:r>
          </w:p>
        </w:tc>
        <w:tc>
          <w:tcPr>
            <w:tcW w:w="1276" w:type="dxa"/>
            <w:hideMark/>
          </w:tcPr>
          <w:p w:rsidR="0068766B" w:rsidRPr="0068766B" w:rsidRDefault="0068766B" w:rsidP="008051F9">
            <w:pPr>
              <w:rPr>
                <w:sz w:val="24"/>
                <w:szCs w:val="24"/>
              </w:rPr>
            </w:pPr>
            <w:r w:rsidRPr="0068766B">
              <w:rPr>
                <w:sz w:val="24"/>
                <w:szCs w:val="24"/>
              </w:rPr>
              <w:t>83 540,5</w:t>
            </w:r>
          </w:p>
        </w:tc>
        <w:tc>
          <w:tcPr>
            <w:tcW w:w="1276" w:type="dxa"/>
            <w:hideMark/>
          </w:tcPr>
          <w:p w:rsidR="0068766B" w:rsidRPr="0068766B" w:rsidRDefault="0068766B" w:rsidP="008051F9">
            <w:pPr>
              <w:rPr>
                <w:sz w:val="24"/>
                <w:szCs w:val="24"/>
              </w:rPr>
            </w:pPr>
            <w:r w:rsidRPr="0068766B">
              <w:rPr>
                <w:sz w:val="24"/>
                <w:szCs w:val="24"/>
              </w:rPr>
              <w:t>79 102,4</w:t>
            </w:r>
          </w:p>
        </w:tc>
        <w:tc>
          <w:tcPr>
            <w:tcW w:w="1275" w:type="dxa"/>
            <w:hideMark/>
          </w:tcPr>
          <w:p w:rsidR="0068766B" w:rsidRPr="0068766B" w:rsidRDefault="0068766B" w:rsidP="008051F9">
            <w:pPr>
              <w:rPr>
                <w:sz w:val="24"/>
                <w:szCs w:val="24"/>
              </w:rPr>
            </w:pPr>
            <w:r w:rsidRPr="0068766B">
              <w:rPr>
                <w:sz w:val="24"/>
                <w:szCs w:val="24"/>
              </w:rPr>
              <w:t>79 009,8</w:t>
            </w:r>
          </w:p>
        </w:tc>
        <w:tc>
          <w:tcPr>
            <w:tcW w:w="1276" w:type="dxa"/>
            <w:hideMark/>
          </w:tcPr>
          <w:p w:rsidR="0068766B" w:rsidRPr="0068766B" w:rsidRDefault="0068766B" w:rsidP="008051F9">
            <w:pPr>
              <w:rPr>
                <w:sz w:val="24"/>
                <w:szCs w:val="24"/>
              </w:rPr>
            </w:pPr>
            <w:r w:rsidRPr="0068766B">
              <w:rPr>
                <w:sz w:val="24"/>
                <w:szCs w:val="24"/>
              </w:rPr>
              <w:t>79 009,8</w:t>
            </w:r>
          </w:p>
        </w:tc>
        <w:tc>
          <w:tcPr>
            <w:tcW w:w="1276" w:type="dxa"/>
            <w:hideMark/>
          </w:tcPr>
          <w:p w:rsidR="0068766B" w:rsidRPr="0068766B" w:rsidRDefault="0068766B" w:rsidP="008051F9">
            <w:pPr>
              <w:rPr>
                <w:sz w:val="24"/>
                <w:szCs w:val="24"/>
              </w:rPr>
            </w:pPr>
            <w:r w:rsidRPr="0068766B">
              <w:rPr>
                <w:sz w:val="24"/>
                <w:szCs w:val="24"/>
              </w:rPr>
              <w:t>395 048,9</w:t>
            </w:r>
          </w:p>
        </w:tc>
      </w:tr>
      <w:tr w:rsidR="0068766B" w:rsidRPr="0068766B" w:rsidTr="00616CE3">
        <w:trPr>
          <w:trHeight w:val="720"/>
        </w:trPr>
        <w:tc>
          <w:tcPr>
            <w:tcW w:w="1242" w:type="dxa"/>
            <w:vMerge w:val="restart"/>
            <w:hideMark/>
          </w:tcPr>
          <w:p w:rsidR="0068766B" w:rsidRPr="0068766B" w:rsidRDefault="0068766B" w:rsidP="0075564E">
            <w:pPr>
              <w:jc w:val="center"/>
              <w:rPr>
                <w:sz w:val="24"/>
                <w:szCs w:val="24"/>
              </w:rPr>
            </w:pPr>
            <w:r w:rsidRPr="0068766B">
              <w:rPr>
                <w:sz w:val="24"/>
                <w:szCs w:val="24"/>
              </w:rPr>
              <w:t>1.7.1.</w:t>
            </w:r>
          </w:p>
        </w:tc>
        <w:tc>
          <w:tcPr>
            <w:tcW w:w="2268" w:type="dxa"/>
            <w:vMerge w:val="restart"/>
            <w:hideMark/>
          </w:tcPr>
          <w:p w:rsidR="0068766B" w:rsidRPr="0068766B" w:rsidRDefault="0068766B" w:rsidP="008051F9">
            <w:pPr>
              <w:rPr>
                <w:sz w:val="24"/>
                <w:szCs w:val="24"/>
              </w:rPr>
            </w:pPr>
            <w:r w:rsidRPr="0068766B">
              <w:rPr>
                <w:sz w:val="24"/>
                <w:szCs w:val="24"/>
              </w:rPr>
              <w:t>Проведение независимой государственной (итоговой) аттестации выпускников, в том числе в новой форме (9 классы) и в форме единого государственного экзамена</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муниципальное автономное учреждение дополнительног</w:t>
            </w:r>
            <w:r w:rsidR="008051F9">
              <w:rPr>
                <w:sz w:val="24"/>
                <w:szCs w:val="24"/>
              </w:rPr>
              <w:t>о образования «Спектр» (далее – МАУ ДО «Спектр»</w:t>
            </w:r>
            <w:r w:rsidRPr="0068766B">
              <w:rPr>
                <w:sz w:val="24"/>
                <w:szCs w:val="24"/>
              </w:rPr>
              <w:t>)</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15 858,0</w:t>
            </w:r>
          </w:p>
        </w:tc>
        <w:tc>
          <w:tcPr>
            <w:tcW w:w="1276" w:type="dxa"/>
            <w:hideMark/>
          </w:tcPr>
          <w:p w:rsidR="0068766B" w:rsidRPr="0068766B" w:rsidRDefault="0068766B" w:rsidP="008051F9">
            <w:pPr>
              <w:rPr>
                <w:bCs/>
                <w:sz w:val="24"/>
                <w:szCs w:val="24"/>
              </w:rPr>
            </w:pPr>
            <w:r w:rsidRPr="0068766B">
              <w:rPr>
                <w:bCs/>
                <w:sz w:val="24"/>
                <w:szCs w:val="24"/>
              </w:rPr>
              <w:t>3 816,0</w:t>
            </w:r>
          </w:p>
        </w:tc>
        <w:tc>
          <w:tcPr>
            <w:tcW w:w="1276" w:type="dxa"/>
            <w:hideMark/>
          </w:tcPr>
          <w:p w:rsidR="0068766B" w:rsidRPr="0068766B" w:rsidRDefault="0068766B" w:rsidP="008051F9">
            <w:pPr>
              <w:rPr>
                <w:bCs/>
                <w:sz w:val="24"/>
                <w:szCs w:val="24"/>
              </w:rPr>
            </w:pPr>
            <w:r w:rsidRPr="0068766B">
              <w:rPr>
                <w:bCs/>
                <w:sz w:val="24"/>
                <w:szCs w:val="24"/>
              </w:rPr>
              <w:t>4 014,0</w:t>
            </w:r>
          </w:p>
        </w:tc>
        <w:tc>
          <w:tcPr>
            <w:tcW w:w="1275" w:type="dxa"/>
            <w:hideMark/>
          </w:tcPr>
          <w:p w:rsidR="0068766B" w:rsidRPr="0068766B" w:rsidRDefault="0068766B" w:rsidP="008051F9">
            <w:pPr>
              <w:rPr>
                <w:bCs/>
                <w:sz w:val="24"/>
                <w:szCs w:val="24"/>
              </w:rPr>
            </w:pPr>
            <w:r w:rsidRPr="0068766B">
              <w:rPr>
                <w:bCs/>
                <w:sz w:val="24"/>
                <w:szCs w:val="24"/>
              </w:rPr>
              <w:t>4 014,0</w:t>
            </w:r>
          </w:p>
        </w:tc>
        <w:tc>
          <w:tcPr>
            <w:tcW w:w="1276" w:type="dxa"/>
            <w:hideMark/>
          </w:tcPr>
          <w:p w:rsidR="0068766B" w:rsidRPr="0068766B" w:rsidRDefault="0068766B" w:rsidP="008051F9">
            <w:pPr>
              <w:rPr>
                <w:bCs/>
                <w:sz w:val="24"/>
                <w:szCs w:val="24"/>
              </w:rPr>
            </w:pPr>
            <w:r w:rsidRPr="0068766B">
              <w:rPr>
                <w:bCs/>
                <w:sz w:val="24"/>
                <w:szCs w:val="24"/>
              </w:rPr>
              <w:t>4 014,0</w:t>
            </w:r>
          </w:p>
        </w:tc>
        <w:tc>
          <w:tcPr>
            <w:tcW w:w="1276" w:type="dxa"/>
            <w:hideMark/>
          </w:tcPr>
          <w:p w:rsidR="0068766B" w:rsidRPr="0068766B" w:rsidRDefault="0068766B" w:rsidP="008051F9">
            <w:pPr>
              <w:rPr>
                <w:bCs/>
                <w:sz w:val="24"/>
                <w:szCs w:val="24"/>
              </w:rPr>
            </w:pPr>
            <w:r w:rsidRPr="0068766B">
              <w:rPr>
                <w:bCs/>
                <w:sz w:val="24"/>
                <w:szCs w:val="24"/>
              </w:rPr>
              <w:t>0,0</w:t>
            </w:r>
          </w:p>
        </w:tc>
      </w:tr>
      <w:tr w:rsidR="0068766B" w:rsidRPr="0068766B" w:rsidTr="00616CE3">
        <w:trPr>
          <w:trHeight w:val="72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15 858,0</w:t>
            </w:r>
          </w:p>
        </w:tc>
        <w:tc>
          <w:tcPr>
            <w:tcW w:w="1276" w:type="dxa"/>
            <w:hideMark/>
          </w:tcPr>
          <w:p w:rsidR="0068766B" w:rsidRPr="0068766B" w:rsidRDefault="0068766B" w:rsidP="008051F9">
            <w:pPr>
              <w:rPr>
                <w:sz w:val="24"/>
                <w:szCs w:val="24"/>
              </w:rPr>
            </w:pPr>
            <w:r w:rsidRPr="0068766B">
              <w:rPr>
                <w:sz w:val="24"/>
                <w:szCs w:val="24"/>
              </w:rPr>
              <w:t>3 816,0</w:t>
            </w:r>
          </w:p>
        </w:tc>
        <w:tc>
          <w:tcPr>
            <w:tcW w:w="1276" w:type="dxa"/>
            <w:hideMark/>
          </w:tcPr>
          <w:p w:rsidR="0068766B" w:rsidRPr="0068766B" w:rsidRDefault="0068766B" w:rsidP="008051F9">
            <w:pPr>
              <w:rPr>
                <w:sz w:val="24"/>
                <w:szCs w:val="24"/>
              </w:rPr>
            </w:pPr>
            <w:r w:rsidRPr="0068766B">
              <w:rPr>
                <w:sz w:val="24"/>
                <w:szCs w:val="24"/>
              </w:rPr>
              <w:t>4 014,0</w:t>
            </w:r>
          </w:p>
        </w:tc>
        <w:tc>
          <w:tcPr>
            <w:tcW w:w="1275" w:type="dxa"/>
            <w:hideMark/>
          </w:tcPr>
          <w:p w:rsidR="0068766B" w:rsidRPr="0068766B" w:rsidRDefault="0068766B" w:rsidP="008051F9">
            <w:pPr>
              <w:rPr>
                <w:sz w:val="24"/>
                <w:szCs w:val="24"/>
              </w:rPr>
            </w:pPr>
            <w:r w:rsidRPr="0068766B">
              <w:rPr>
                <w:sz w:val="24"/>
                <w:szCs w:val="24"/>
              </w:rPr>
              <w:t>4 014,0</w:t>
            </w:r>
          </w:p>
        </w:tc>
        <w:tc>
          <w:tcPr>
            <w:tcW w:w="1276" w:type="dxa"/>
            <w:hideMark/>
          </w:tcPr>
          <w:p w:rsidR="0068766B" w:rsidRPr="0068766B" w:rsidRDefault="0068766B" w:rsidP="008051F9">
            <w:pPr>
              <w:rPr>
                <w:sz w:val="24"/>
                <w:szCs w:val="24"/>
              </w:rPr>
            </w:pPr>
            <w:r w:rsidRPr="0068766B">
              <w:rPr>
                <w:sz w:val="24"/>
                <w:szCs w:val="24"/>
              </w:rPr>
              <w:t>4 014,0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2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2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02"/>
        </w:trPr>
        <w:tc>
          <w:tcPr>
            <w:tcW w:w="1242" w:type="dxa"/>
            <w:vMerge w:val="restart"/>
            <w:hideMark/>
          </w:tcPr>
          <w:p w:rsidR="0068766B" w:rsidRPr="0068766B" w:rsidRDefault="0068766B" w:rsidP="0075564E">
            <w:pPr>
              <w:jc w:val="center"/>
              <w:rPr>
                <w:sz w:val="24"/>
                <w:szCs w:val="24"/>
              </w:rPr>
            </w:pPr>
            <w:r w:rsidRPr="0068766B">
              <w:rPr>
                <w:sz w:val="24"/>
                <w:szCs w:val="24"/>
              </w:rPr>
              <w:t>1.7.2.</w:t>
            </w:r>
          </w:p>
        </w:tc>
        <w:tc>
          <w:tcPr>
            <w:tcW w:w="2268" w:type="dxa"/>
            <w:vMerge w:val="restart"/>
            <w:hideMark/>
          </w:tcPr>
          <w:p w:rsidR="0068766B" w:rsidRPr="0068766B" w:rsidRDefault="0068766B" w:rsidP="008051F9">
            <w:pPr>
              <w:rPr>
                <w:sz w:val="24"/>
                <w:szCs w:val="24"/>
              </w:rPr>
            </w:pPr>
            <w:r w:rsidRPr="0068766B">
              <w:rPr>
                <w:sz w:val="24"/>
                <w:szCs w:val="24"/>
              </w:rPr>
              <w:t xml:space="preserve">Компенсация части родительской </w:t>
            </w:r>
            <w:r w:rsidRPr="0068766B">
              <w:rPr>
                <w:sz w:val="24"/>
                <w:szCs w:val="24"/>
              </w:rPr>
              <w:lastRenderedPageBreak/>
              <w:t>платы за содержание ребенка в муниципальных образовательных учреждениях района, реализующих основную общеобразовательную программу дошкольного образования</w:t>
            </w:r>
          </w:p>
        </w:tc>
        <w:tc>
          <w:tcPr>
            <w:tcW w:w="2127" w:type="dxa"/>
            <w:vMerge w:val="restart"/>
            <w:hideMark/>
          </w:tcPr>
          <w:p w:rsidR="0068766B" w:rsidRPr="0068766B" w:rsidRDefault="0068766B" w:rsidP="008051F9">
            <w:pPr>
              <w:rPr>
                <w:sz w:val="24"/>
                <w:szCs w:val="24"/>
              </w:rPr>
            </w:pPr>
            <w:r w:rsidRPr="0068766B">
              <w:rPr>
                <w:sz w:val="24"/>
                <w:szCs w:val="24"/>
              </w:rPr>
              <w:lastRenderedPageBreak/>
              <w:t xml:space="preserve">управление образования и </w:t>
            </w:r>
            <w:r w:rsidRPr="0068766B">
              <w:rPr>
                <w:sz w:val="24"/>
                <w:szCs w:val="24"/>
              </w:rPr>
              <w:lastRenderedPageBreak/>
              <w:t>молодежной политики</w:t>
            </w:r>
          </w:p>
        </w:tc>
        <w:tc>
          <w:tcPr>
            <w:tcW w:w="1701" w:type="dxa"/>
            <w:hideMark/>
          </w:tcPr>
          <w:p w:rsidR="0068766B" w:rsidRPr="0068766B" w:rsidRDefault="0068766B" w:rsidP="008051F9">
            <w:pPr>
              <w:rPr>
                <w:sz w:val="24"/>
                <w:szCs w:val="24"/>
              </w:rPr>
            </w:pPr>
            <w:r w:rsidRPr="0068766B">
              <w:rPr>
                <w:sz w:val="24"/>
                <w:szCs w:val="24"/>
              </w:rPr>
              <w:lastRenderedPageBreak/>
              <w:t>всего</w:t>
            </w:r>
          </w:p>
        </w:tc>
        <w:tc>
          <w:tcPr>
            <w:tcW w:w="1417" w:type="dxa"/>
            <w:hideMark/>
          </w:tcPr>
          <w:p w:rsidR="0068766B" w:rsidRPr="0068766B" w:rsidRDefault="0068766B" w:rsidP="008051F9">
            <w:pPr>
              <w:rPr>
                <w:bCs/>
                <w:sz w:val="24"/>
                <w:szCs w:val="24"/>
              </w:rPr>
            </w:pPr>
            <w:r w:rsidRPr="0068766B">
              <w:rPr>
                <w:bCs/>
                <w:sz w:val="24"/>
                <w:szCs w:val="24"/>
              </w:rPr>
              <w:t>59 014,7</w:t>
            </w:r>
          </w:p>
        </w:tc>
        <w:tc>
          <w:tcPr>
            <w:tcW w:w="1276" w:type="dxa"/>
            <w:hideMark/>
          </w:tcPr>
          <w:p w:rsidR="0068766B" w:rsidRPr="0068766B" w:rsidRDefault="0068766B" w:rsidP="008051F9">
            <w:pPr>
              <w:rPr>
                <w:bCs/>
                <w:sz w:val="24"/>
                <w:szCs w:val="24"/>
              </w:rPr>
            </w:pPr>
            <w:r w:rsidRPr="0068766B">
              <w:rPr>
                <w:bCs/>
                <w:sz w:val="24"/>
                <w:szCs w:val="24"/>
              </w:rPr>
              <w:t>13 422,2</w:t>
            </w:r>
          </w:p>
        </w:tc>
        <w:tc>
          <w:tcPr>
            <w:tcW w:w="1276" w:type="dxa"/>
            <w:hideMark/>
          </w:tcPr>
          <w:p w:rsidR="0068766B" w:rsidRPr="0068766B" w:rsidRDefault="0068766B" w:rsidP="008051F9">
            <w:pPr>
              <w:rPr>
                <w:bCs/>
                <w:sz w:val="24"/>
                <w:szCs w:val="24"/>
              </w:rPr>
            </w:pPr>
            <w:r w:rsidRPr="0068766B">
              <w:rPr>
                <w:bCs/>
                <w:sz w:val="24"/>
                <w:szCs w:val="24"/>
              </w:rPr>
              <w:t>15 197,5</w:t>
            </w:r>
          </w:p>
        </w:tc>
        <w:tc>
          <w:tcPr>
            <w:tcW w:w="1275" w:type="dxa"/>
            <w:hideMark/>
          </w:tcPr>
          <w:p w:rsidR="0068766B" w:rsidRPr="0068766B" w:rsidRDefault="0068766B" w:rsidP="008051F9">
            <w:pPr>
              <w:rPr>
                <w:bCs/>
                <w:sz w:val="24"/>
                <w:szCs w:val="24"/>
              </w:rPr>
            </w:pPr>
            <w:r w:rsidRPr="0068766B">
              <w:rPr>
                <w:bCs/>
                <w:sz w:val="24"/>
                <w:szCs w:val="24"/>
              </w:rPr>
              <w:t>15 197,5</w:t>
            </w:r>
          </w:p>
        </w:tc>
        <w:tc>
          <w:tcPr>
            <w:tcW w:w="1276" w:type="dxa"/>
            <w:hideMark/>
          </w:tcPr>
          <w:p w:rsidR="0068766B" w:rsidRPr="0068766B" w:rsidRDefault="0068766B" w:rsidP="008051F9">
            <w:pPr>
              <w:rPr>
                <w:bCs/>
                <w:sz w:val="24"/>
                <w:szCs w:val="24"/>
              </w:rPr>
            </w:pPr>
            <w:r w:rsidRPr="0068766B">
              <w:rPr>
                <w:bCs/>
                <w:sz w:val="24"/>
                <w:szCs w:val="24"/>
              </w:rPr>
              <w:t>15 197,5</w:t>
            </w:r>
          </w:p>
        </w:tc>
        <w:tc>
          <w:tcPr>
            <w:tcW w:w="1276" w:type="dxa"/>
            <w:hideMark/>
          </w:tcPr>
          <w:p w:rsidR="0068766B" w:rsidRPr="0068766B" w:rsidRDefault="0068766B" w:rsidP="008051F9">
            <w:pPr>
              <w:rPr>
                <w:bCs/>
                <w:sz w:val="24"/>
                <w:szCs w:val="24"/>
              </w:rPr>
            </w:pPr>
            <w:r w:rsidRPr="0068766B">
              <w:rPr>
                <w:bCs/>
                <w:sz w:val="24"/>
                <w:szCs w:val="24"/>
              </w:rPr>
              <w:t>0,0</w:t>
            </w:r>
          </w:p>
        </w:tc>
      </w:tr>
      <w:tr w:rsidR="0068766B" w:rsidRPr="0068766B" w:rsidTr="00616CE3">
        <w:trPr>
          <w:trHeight w:val="702"/>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59 014,7</w:t>
            </w:r>
          </w:p>
        </w:tc>
        <w:tc>
          <w:tcPr>
            <w:tcW w:w="1276" w:type="dxa"/>
            <w:hideMark/>
          </w:tcPr>
          <w:p w:rsidR="0068766B" w:rsidRPr="0068766B" w:rsidRDefault="0068766B" w:rsidP="008051F9">
            <w:pPr>
              <w:rPr>
                <w:sz w:val="24"/>
                <w:szCs w:val="24"/>
              </w:rPr>
            </w:pPr>
            <w:r w:rsidRPr="0068766B">
              <w:rPr>
                <w:sz w:val="24"/>
                <w:szCs w:val="24"/>
              </w:rPr>
              <w:t>13 422,2</w:t>
            </w:r>
          </w:p>
        </w:tc>
        <w:tc>
          <w:tcPr>
            <w:tcW w:w="1276" w:type="dxa"/>
            <w:hideMark/>
          </w:tcPr>
          <w:p w:rsidR="0068766B" w:rsidRPr="0068766B" w:rsidRDefault="0068766B" w:rsidP="008051F9">
            <w:pPr>
              <w:rPr>
                <w:sz w:val="24"/>
                <w:szCs w:val="24"/>
              </w:rPr>
            </w:pPr>
            <w:r w:rsidRPr="0068766B">
              <w:rPr>
                <w:sz w:val="24"/>
                <w:szCs w:val="24"/>
              </w:rPr>
              <w:t>15 197,5</w:t>
            </w:r>
          </w:p>
        </w:tc>
        <w:tc>
          <w:tcPr>
            <w:tcW w:w="1275" w:type="dxa"/>
            <w:hideMark/>
          </w:tcPr>
          <w:p w:rsidR="0068766B" w:rsidRPr="0068766B" w:rsidRDefault="0068766B" w:rsidP="008051F9">
            <w:pPr>
              <w:rPr>
                <w:sz w:val="24"/>
                <w:szCs w:val="24"/>
              </w:rPr>
            </w:pPr>
            <w:r w:rsidRPr="0068766B">
              <w:rPr>
                <w:sz w:val="24"/>
                <w:szCs w:val="24"/>
              </w:rPr>
              <w:t>15 197,5</w:t>
            </w:r>
          </w:p>
        </w:tc>
        <w:tc>
          <w:tcPr>
            <w:tcW w:w="1276" w:type="dxa"/>
            <w:hideMark/>
          </w:tcPr>
          <w:p w:rsidR="0068766B" w:rsidRPr="0068766B" w:rsidRDefault="0068766B" w:rsidP="008051F9">
            <w:pPr>
              <w:rPr>
                <w:sz w:val="24"/>
                <w:szCs w:val="24"/>
              </w:rPr>
            </w:pPr>
            <w:r w:rsidRPr="0068766B">
              <w:rPr>
                <w:sz w:val="24"/>
                <w:szCs w:val="24"/>
              </w:rPr>
              <w:t>15 197,5</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02"/>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02"/>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98"/>
        </w:trPr>
        <w:tc>
          <w:tcPr>
            <w:tcW w:w="1242" w:type="dxa"/>
            <w:vMerge w:val="restart"/>
            <w:hideMark/>
          </w:tcPr>
          <w:p w:rsidR="0068766B" w:rsidRPr="0068766B" w:rsidRDefault="0068766B" w:rsidP="0075564E">
            <w:pPr>
              <w:jc w:val="center"/>
              <w:rPr>
                <w:sz w:val="24"/>
                <w:szCs w:val="24"/>
              </w:rPr>
            </w:pPr>
            <w:r w:rsidRPr="0068766B">
              <w:rPr>
                <w:sz w:val="24"/>
                <w:szCs w:val="24"/>
              </w:rPr>
              <w:t>1.7.3.</w:t>
            </w:r>
          </w:p>
        </w:tc>
        <w:tc>
          <w:tcPr>
            <w:tcW w:w="2268" w:type="dxa"/>
            <w:vMerge w:val="restart"/>
            <w:hideMark/>
          </w:tcPr>
          <w:p w:rsidR="0068766B" w:rsidRPr="0068766B" w:rsidRDefault="0068766B" w:rsidP="008051F9">
            <w:pPr>
              <w:rPr>
                <w:sz w:val="24"/>
                <w:szCs w:val="24"/>
              </w:rPr>
            </w:pPr>
            <w:r w:rsidRPr="0068766B">
              <w:rPr>
                <w:sz w:val="24"/>
                <w:szCs w:val="24"/>
              </w:rPr>
              <w:t>Орг</w:t>
            </w:r>
            <w:r w:rsidR="008051F9">
              <w:rPr>
                <w:sz w:val="24"/>
                <w:szCs w:val="24"/>
              </w:rPr>
              <w:t xml:space="preserve">анизация проведения общественно </w:t>
            </w:r>
            <w:r w:rsidRPr="0068766B">
              <w:rPr>
                <w:sz w:val="24"/>
                <w:szCs w:val="24"/>
              </w:rPr>
              <w:t>значимых мероприятий в сфере образования, науки и молодежной политики,</w:t>
            </w:r>
            <w:r w:rsidR="008051F9">
              <w:rPr>
                <w:sz w:val="24"/>
                <w:szCs w:val="24"/>
              </w:rPr>
              <w:t xml:space="preserve"> </w:t>
            </w:r>
            <w:r w:rsidRPr="0068766B">
              <w:rPr>
                <w:sz w:val="24"/>
                <w:szCs w:val="24"/>
              </w:rPr>
              <w:t>в том числе:</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образовательные учреждения р</w:t>
            </w:r>
            <w:r w:rsidR="008051F9">
              <w:rPr>
                <w:sz w:val="24"/>
                <w:szCs w:val="24"/>
              </w:rPr>
              <w:t>айона,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15 334,8</w:t>
            </w:r>
          </w:p>
        </w:tc>
        <w:tc>
          <w:tcPr>
            <w:tcW w:w="1276" w:type="dxa"/>
            <w:hideMark/>
          </w:tcPr>
          <w:p w:rsidR="0068766B" w:rsidRPr="0068766B" w:rsidRDefault="0068766B" w:rsidP="008051F9">
            <w:pPr>
              <w:rPr>
                <w:bCs/>
                <w:sz w:val="24"/>
                <w:szCs w:val="24"/>
              </w:rPr>
            </w:pPr>
            <w:r w:rsidRPr="0068766B">
              <w:rPr>
                <w:bCs/>
                <w:sz w:val="24"/>
                <w:szCs w:val="24"/>
              </w:rPr>
              <w:t>1 334,8</w:t>
            </w:r>
          </w:p>
        </w:tc>
        <w:tc>
          <w:tcPr>
            <w:tcW w:w="1276" w:type="dxa"/>
            <w:hideMark/>
          </w:tcPr>
          <w:p w:rsidR="0068766B" w:rsidRPr="0068766B" w:rsidRDefault="0068766B" w:rsidP="008051F9">
            <w:pPr>
              <w:rPr>
                <w:bCs/>
                <w:sz w:val="24"/>
                <w:szCs w:val="24"/>
              </w:rPr>
            </w:pPr>
            <w:r w:rsidRPr="0068766B">
              <w:rPr>
                <w:bCs/>
                <w:sz w:val="24"/>
                <w:szCs w:val="24"/>
              </w:rPr>
              <w:t>1 750,0</w:t>
            </w:r>
          </w:p>
        </w:tc>
        <w:tc>
          <w:tcPr>
            <w:tcW w:w="1275" w:type="dxa"/>
            <w:hideMark/>
          </w:tcPr>
          <w:p w:rsidR="0068766B" w:rsidRPr="0068766B" w:rsidRDefault="0068766B" w:rsidP="008051F9">
            <w:pPr>
              <w:rPr>
                <w:bCs/>
                <w:sz w:val="24"/>
                <w:szCs w:val="24"/>
              </w:rPr>
            </w:pPr>
            <w:r w:rsidRPr="0068766B">
              <w:rPr>
                <w:bCs/>
                <w:sz w:val="24"/>
                <w:szCs w:val="24"/>
              </w:rPr>
              <w:t>1 750,0</w:t>
            </w:r>
          </w:p>
        </w:tc>
        <w:tc>
          <w:tcPr>
            <w:tcW w:w="1276" w:type="dxa"/>
            <w:hideMark/>
          </w:tcPr>
          <w:p w:rsidR="0068766B" w:rsidRPr="0068766B" w:rsidRDefault="0068766B" w:rsidP="008051F9">
            <w:pPr>
              <w:rPr>
                <w:bCs/>
                <w:sz w:val="24"/>
                <w:szCs w:val="24"/>
              </w:rPr>
            </w:pPr>
            <w:r w:rsidRPr="0068766B">
              <w:rPr>
                <w:bCs/>
                <w:sz w:val="24"/>
                <w:szCs w:val="24"/>
              </w:rPr>
              <w:t>1 750,0</w:t>
            </w:r>
          </w:p>
        </w:tc>
        <w:tc>
          <w:tcPr>
            <w:tcW w:w="1276" w:type="dxa"/>
            <w:hideMark/>
          </w:tcPr>
          <w:p w:rsidR="0068766B" w:rsidRPr="0068766B" w:rsidRDefault="0068766B" w:rsidP="008051F9">
            <w:pPr>
              <w:rPr>
                <w:bCs/>
                <w:sz w:val="24"/>
                <w:szCs w:val="24"/>
              </w:rPr>
            </w:pPr>
            <w:r w:rsidRPr="0068766B">
              <w:rPr>
                <w:bCs/>
                <w:sz w:val="24"/>
                <w:szCs w:val="24"/>
              </w:rPr>
              <w:t>8 750,0</w:t>
            </w:r>
          </w:p>
        </w:tc>
      </w:tr>
      <w:tr w:rsidR="0068766B" w:rsidRPr="0068766B" w:rsidTr="00616CE3">
        <w:trPr>
          <w:trHeight w:val="698"/>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98"/>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15 334,8</w:t>
            </w:r>
          </w:p>
        </w:tc>
        <w:tc>
          <w:tcPr>
            <w:tcW w:w="1276" w:type="dxa"/>
            <w:hideMark/>
          </w:tcPr>
          <w:p w:rsidR="0068766B" w:rsidRPr="0068766B" w:rsidRDefault="0068766B" w:rsidP="008051F9">
            <w:pPr>
              <w:rPr>
                <w:sz w:val="24"/>
                <w:szCs w:val="24"/>
              </w:rPr>
            </w:pPr>
            <w:r w:rsidRPr="0068766B">
              <w:rPr>
                <w:sz w:val="24"/>
                <w:szCs w:val="24"/>
              </w:rPr>
              <w:t>1 334,8</w:t>
            </w:r>
          </w:p>
        </w:tc>
        <w:tc>
          <w:tcPr>
            <w:tcW w:w="1276" w:type="dxa"/>
            <w:hideMark/>
          </w:tcPr>
          <w:p w:rsidR="0068766B" w:rsidRPr="0068766B" w:rsidRDefault="0068766B" w:rsidP="008051F9">
            <w:pPr>
              <w:rPr>
                <w:sz w:val="24"/>
                <w:szCs w:val="24"/>
              </w:rPr>
            </w:pPr>
            <w:r w:rsidRPr="0068766B">
              <w:rPr>
                <w:sz w:val="24"/>
                <w:szCs w:val="24"/>
              </w:rPr>
              <w:t>1 750,0</w:t>
            </w:r>
          </w:p>
        </w:tc>
        <w:tc>
          <w:tcPr>
            <w:tcW w:w="1275" w:type="dxa"/>
            <w:hideMark/>
          </w:tcPr>
          <w:p w:rsidR="0068766B" w:rsidRPr="0068766B" w:rsidRDefault="0068766B" w:rsidP="008051F9">
            <w:pPr>
              <w:rPr>
                <w:sz w:val="24"/>
                <w:szCs w:val="24"/>
              </w:rPr>
            </w:pPr>
            <w:r w:rsidRPr="0068766B">
              <w:rPr>
                <w:sz w:val="24"/>
                <w:szCs w:val="24"/>
              </w:rPr>
              <w:t>1 750,0</w:t>
            </w:r>
          </w:p>
        </w:tc>
        <w:tc>
          <w:tcPr>
            <w:tcW w:w="1276" w:type="dxa"/>
            <w:hideMark/>
          </w:tcPr>
          <w:p w:rsidR="0068766B" w:rsidRPr="0068766B" w:rsidRDefault="0068766B" w:rsidP="008051F9">
            <w:pPr>
              <w:rPr>
                <w:sz w:val="24"/>
                <w:szCs w:val="24"/>
              </w:rPr>
            </w:pPr>
            <w:r w:rsidRPr="0068766B">
              <w:rPr>
                <w:sz w:val="24"/>
                <w:szCs w:val="24"/>
              </w:rPr>
              <w:t>1 750,0</w:t>
            </w:r>
          </w:p>
        </w:tc>
        <w:tc>
          <w:tcPr>
            <w:tcW w:w="1276" w:type="dxa"/>
            <w:hideMark/>
          </w:tcPr>
          <w:p w:rsidR="0068766B" w:rsidRPr="0068766B" w:rsidRDefault="0068766B" w:rsidP="008051F9">
            <w:pPr>
              <w:rPr>
                <w:sz w:val="24"/>
                <w:szCs w:val="24"/>
              </w:rPr>
            </w:pPr>
            <w:r w:rsidRPr="0068766B">
              <w:rPr>
                <w:sz w:val="24"/>
                <w:szCs w:val="24"/>
              </w:rPr>
              <w:t>8 750,0</w:t>
            </w:r>
          </w:p>
        </w:tc>
      </w:tr>
      <w:tr w:rsidR="0068766B" w:rsidRPr="0068766B" w:rsidTr="00616CE3">
        <w:trPr>
          <w:trHeight w:val="698"/>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20"/>
        </w:trPr>
        <w:tc>
          <w:tcPr>
            <w:tcW w:w="1242" w:type="dxa"/>
            <w:vMerge w:val="restart"/>
            <w:hideMark/>
          </w:tcPr>
          <w:p w:rsidR="0068766B" w:rsidRPr="0068766B" w:rsidRDefault="0068766B" w:rsidP="0075564E">
            <w:pPr>
              <w:jc w:val="center"/>
              <w:rPr>
                <w:sz w:val="24"/>
                <w:szCs w:val="24"/>
              </w:rPr>
            </w:pPr>
            <w:r w:rsidRPr="0068766B">
              <w:rPr>
                <w:sz w:val="24"/>
                <w:szCs w:val="24"/>
              </w:rPr>
              <w:t>1.7.3.1</w:t>
            </w:r>
            <w:r w:rsidR="008051F9">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Поддержка способной и талантливой молодежи</w:t>
            </w:r>
          </w:p>
        </w:tc>
        <w:tc>
          <w:tcPr>
            <w:tcW w:w="2127" w:type="dxa"/>
            <w:vMerge w:val="restart"/>
            <w:hideMark/>
          </w:tcPr>
          <w:p w:rsidR="0068766B" w:rsidRPr="0068766B" w:rsidRDefault="0068766B" w:rsidP="008051F9">
            <w:pPr>
              <w:rPr>
                <w:sz w:val="24"/>
                <w:szCs w:val="24"/>
              </w:rPr>
            </w:pPr>
            <w:r w:rsidRPr="0068766B">
              <w:rPr>
                <w:sz w:val="24"/>
                <w:szCs w:val="24"/>
              </w:rPr>
              <w:t xml:space="preserve">управление образования и молодежной политики, муниципальные образовательные учреждения </w:t>
            </w:r>
            <w:r w:rsidR="008051F9">
              <w:rPr>
                <w:sz w:val="24"/>
                <w:szCs w:val="24"/>
              </w:rPr>
              <w:lastRenderedPageBreak/>
              <w:t>района, МАУ ДО «Спектр»</w:t>
            </w:r>
          </w:p>
        </w:tc>
        <w:tc>
          <w:tcPr>
            <w:tcW w:w="1701" w:type="dxa"/>
            <w:hideMark/>
          </w:tcPr>
          <w:p w:rsidR="0068766B" w:rsidRPr="0068766B" w:rsidRDefault="0068766B" w:rsidP="008051F9">
            <w:pPr>
              <w:rPr>
                <w:sz w:val="24"/>
                <w:szCs w:val="24"/>
              </w:rPr>
            </w:pPr>
            <w:r w:rsidRPr="0068766B">
              <w:rPr>
                <w:sz w:val="24"/>
                <w:szCs w:val="24"/>
              </w:rPr>
              <w:lastRenderedPageBreak/>
              <w:t>всего</w:t>
            </w:r>
          </w:p>
        </w:tc>
        <w:tc>
          <w:tcPr>
            <w:tcW w:w="1417" w:type="dxa"/>
            <w:hideMark/>
          </w:tcPr>
          <w:p w:rsidR="0068766B" w:rsidRPr="0068766B" w:rsidRDefault="0068766B" w:rsidP="008051F9">
            <w:pPr>
              <w:rPr>
                <w:bCs/>
                <w:sz w:val="24"/>
                <w:szCs w:val="24"/>
              </w:rPr>
            </w:pPr>
            <w:r w:rsidRPr="0068766B">
              <w:rPr>
                <w:bCs/>
                <w:sz w:val="24"/>
                <w:szCs w:val="24"/>
              </w:rPr>
              <w:t>13 214,5</w:t>
            </w:r>
          </w:p>
        </w:tc>
        <w:tc>
          <w:tcPr>
            <w:tcW w:w="1276" w:type="dxa"/>
            <w:hideMark/>
          </w:tcPr>
          <w:p w:rsidR="0068766B" w:rsidRPr="0068766B" w:rsidRDefault="0068766B" w:rsidP="008051F9">
            <w:pPr>
              <w:rPr>
                <w:bCs/>
                <w:sz w:val="24"/>
                <w:szCs w:val="24"/>
              </w:rPr>
            </w:pPr>
            <w:r w:rsidRPr="0068766B">
              <w:rPr>
                <w:bCs/>
                <w:sz w:val="24"/>
                <w:szCs w:val="24"/>
              </w:rPr>
              <w:t>814,5</w:t>
            </w:r>
          </w:p>
        </w:tc>
        <w:tc>
          <w:tcPr>
            <w:tcW w:w="1276" w:type="dxa"/>
            <w:hideMark/>
          </w:tcPr>
          <w:p w:rsidR="0068766B" w:rsidRPr="0068766B" w:rsidRDefault="0068766B" w:rsidP="008051F9">
            <w:pPr>
              <w:rPr>
                <w:bCs/>
                <w:sz w:val="24"/>
                <w:szCs w:val="24"/>
              </w:rPr>
            </w:pPr>
            <w:r w:rsidRPr="0068766B">
              <w:rPr>
                <w:bCs/>
                <w:sz w:val="24"/>
                <w:szCs w:val="24"/>
              </w:rPr>
              <w:t>1 550,0</w:t>
            </w:r>
          </w:p>
        </w:tc>
        <w:tc>
          <w:tcPr>
            <w:tcW w:w="1275" w:type="dxa"/>
            <w:hideMark/>
          </w:tcPr>
          <w:p w:rsidR="0068766B" w:rsidRPr="0068766B" w:rsidRDefault="0068766B" w:rsidP="008051F9">
            <w:pPr>
              <w:rPr>
                <w:bCs/>
                <w:sz w:val="24"/>
                <w:szCs w:val="24"/>
              </w:rPr>
            </w:pPr>
            <w:r w:rsidRPr="0068766B">
              <w:rPr>
                <w:bCs/>
                <w:sz w:val="24"/>
                <w:szCs w:val="24"/>
              </w:rPr>
              <w:t>1 550,0</w:t>
            </w:r>
          </w:p>
        </w:tc>
        <w:tc>
          <w:tcPr>
            <w:tcW w:w="1276" w:type="dxa"/>
            <w:hideMark/>
          </w:tcPr>
          <w:p w:rsidR="0068766B" w:rsidRPr="0068766B" w:rsidRDefault="0068766B" w:rsidP="008051F9">
            <w:pPr>
              <w:rPr>
                <w:bCs/>
                <w:sz w:val="24"/>
                <w:szCs w:val="24"/>
              </w:rPr>
            </w:pPr>
            <w:r w:rsidRPr="0068766B">
              <w:rPr>
                <w:bCs/>
                <w:sz w:val="24"/>
                <w:szCs w:val="24"/>
              </w:rPr>
              <w:t>1 550,0</w:t>
            </w:r>
          </w:p>
        </w:tc>
        <w:tc>
          <w:tcPr>
            <w:tcW w:w="1276" w:type="dxa"/>
            <w:hideMark/>
          </w:tcPr>
          <w:p w:rsidR="0068766B" w:rsidRPr="0068766B" w:rsidRDefault="0068766B" w:rsidP="008051F9">
            <w:pPr>
              <w:rPr>
                <w:bCs/>
                <w:sz w:val="24"/>
                <w:szCs w:val="24"/>
              </w:rPr>
            </w:pPr>
            <w:r w:rsidRPr="0068766B">
              <w:rPr>
                <w:bCs/>
                <w:sz w:val="24"/>
                <w:szCs w:val="24"/>
              </w:rPr>
              <w:t>7 750,0</w:t>
            </w:r>
          </w:p>
        </w:tc>
      </w:tr>
      <w:tr w:rsidR="0068766B" w:rsidRPr="0068766B" w:rsidTr="00616CE3">
        <w:trPr>
          <w:trHeight w:val="983"/>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2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13 214,5</w:t>
            </w:r>
          </w:p>
        </w:tc>
        <w:tc>
          <w:tcPr>
            <w:tcW w:w="1276" w:type="dxa"/>
            <w:hideMark/>
          </w:tcPr>
          <w:p w:rsidR="0068766B" w:rsidRPr="0068766B" w:rsidRDefault="0068766B" w:rsidP="008051F9">
            <w:pPr>
              <w:rPr>
                <w:sz w:val="24"/>
                <w:szCs w:val="24"/>
              </w:rPr>
            </w:pPr>
            <w:r w:rsidRPr="0068766B">
              <w:rPr>
                <w:sz w:val="24"/>
                <w:szCs w:val="24"/>
              </w:rPr>
              <w:t>814,5</w:t>
            </w:r>
          </w:p>
        </w:tc>
        <w:tc>
          <w:tcPr>
            <w:tcW w:w="1276" w:type="dxa"/>
            <w:hideMark/>
          </w:tcPr>
          <w:p w:rsidR="0068766B" w:rsidRPr="0068766B" w:rsidRDefault="0068766B" w:rsidP="008051F9">
            <w:pPr>
              <w:rPr>
                <w:sz w:val="24"/>
                <w:szCs w:val="24"/>
              </w:rPr>
            </w:pPr>
            <w:r w:rsidRPr="0068766B">
              <w:rPr>
                <w:sz w:val="24"/>
                <w:szCs w:val="24"/>
              </w:rPr>
              <w:t>1 550,0</w:t>
            </w:r>
          </w:p>
        </w:tc>
        <w:tc>
          <w:tcPr>
            <w:tcW w:w="1275" w:type="dxa"/>
            <w:hideMark/>
          </w:tcPr>
          <w:p w:rsidR="0068766B" w:rsidRPr="0068766B" w:rsidRDefault="0068766B" w:rsidP="008051F9">
            <w:pPr>
              <w:rPr>
                <w:sz w:val="24"/>
                <w:szCs w:val="24"/>
              </w:rPr>
            </w:pPr>
            <w:r w:rsidRPr="0068766B">
              <w:rPr>
                <w:sz w:val="24"/>
                <w:szCs w:val="24"/>
              </w:rPr>
              <w:t>1 550,0</w:t>
            </w:r>
          </w:p>
        </w:tc>
        <w:tc>
          <w:tcPr>
            <w:tcW w:w="1276" w:type="dxa"/>
            <w:hideMark/>
          </w:tcPr>
          <w:p w:rsidR="0068766B" w:rsidRPr="0068766B" w:rsidRDefault="0068766B" w:rsidP="008051F9">
            <w:pPr>
              <w:rPr>
                <w:sz w:val="24"/>
                <w:szCs w:val="24"/>
              </w:rPr>
            </w:pPr>
            <w:r w:rsidRPr="0068766B">
              <w:rPr>
                <w:sz w:val="24"/>
                <w:szCs w:val="24"/>
              </w:rPr>
              <w:t>1 550,0</w:t>
            </w:r>
          </w:p>
        </w:tc>
        <w:tc>
          <w:tcPr>
            <w:tcW w:w="1276" w:type="dxa"/>
            <w:hideMark/>
          </w:tcPr>
          <w:p w:rsidR="0068766B" w:rsidRPr="0068766B" w:rsidRDefault="0068766B" w:rsidP="008051F9">
            <w:pPr>
              <w:rPr>
                <w:sz w:val="24"/>
                <w:szCs w:val="24"/>
              </w:rPr>
            </w:pPr>
            <w:r w:rsidRPr="0068766B">
              <w:rPr>
                <w:sz w:val="24"/>
                <w:szCs w:val="24"/>
              </w:rPr>
              <w:t>7 750,0</w:t>
            </w:r>
          </w:p>
        </w:tc>
      </w:tr>
      <w:tr w:rsidR="0068766B" w:rsidRPr="0068766B" w:rsidTr="00616CE3">
        <w:trPr>
          <w:trHeight w:val="912"/>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12"/>
        </w:trPr>
        <w:tc>
          <w:tcPr>
            <w:tcW w:w="1242" w:type="dxa"/>
            <w:vMerge w:val="restart"/>
            <w:hideMark/>
          </w:tcPr>
          <w:p w:rsidR="0068766B" w:rsidRPr="0068766B" w:rsidRDefault="0068766B" w:rsidP="0075564E">
            <w:pPr>
              <w:jc w:val="center"/>
              <w:rPr>
                <w:sz w:val="24"/>
                <w:szCs w:val="24"/>
              </w:rPr>
            </w:pPr>
            <w:r w:rsidRPr="0068766B">
              <w:rPr>
                <w:sz w:val="24"/>
                <w:szCs w:val="24"/>
              </w:rPr>
              <w:t>1.7.3.2</w:t>
            </w:r>
            <w:r w:rsidR="008051F9">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Поддержка системы воспитания</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образовательные уч</w:t>
            </w:r>
            <w:r w:rsidR="008051F9">
              <w:rPr>
                <w:sz w:val="24"/>
                <w:szCs w:val="24"/>
              </w:rPr>
              <w:t>реждения района,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270,0</w:t>
            </w:r>
          </w:p>
        </w:tc>
        <w:tc>
          <w:tcPr>
            <w:tcW w:w="1276" w:type="dxa"/>
            <w:hideMark/>
          </w:tcPr>
          <w:p w:rsidR="0068766B" w:rsidRPr="0068766B" w:rsidRDefault="0068766B" w:rsidP="008051F9">
            <w:pPr>
              <w:rPr>
                <w:bCs/>
                <w:sz w:val="24"/>
                <w:szCs w:val="24"/>
              </w:rPr>
            </w:pPr>
            <w:r w:rsidRPr="0068766B">
              <w:rPr>
                <w:bCs/>
                <w:sz w:val="24"/>
                <w:szCs w:val="24"/>
              </w:rPr>
              <w:t>30,0</w:t>
            </w:r>
          </w:p>
        </w:tc>
        <w:tc>
          <w:tcPr>
            <w:tcW w:w="1276" w:type="dxa"/>
            <w:hideMark/>
          </w:tcPr>
          <w:p w:rsidR="0068766B" w:rsidRPr="0068766B" w:rsidRDefault="0068766B" w:rsidP="008051F9">
            <w:pPr>
              <w:rPr>
                <w:bCs/>
                <w:sz w:val="24"/>
                <w:szCs w:val="24"/>
              </w:rPr>
            </w:pPr>
            <w:r w:rsidRPr="0068766B">
              <w:rPr>
                <w:bCs/>
                <w:sz w:val="24"/>
                <w:szCs w:val="24"/>
              </w:rPr>
              <w:t>30,0</w:t>
            </w:r>
          </w:p>
        </w:tc>
        <w:tc>
          <w:tcPr>
            <w:tcW w:w="1275" w:type="dxa"/>
            <w:hideMark/>
          </w:tcPr>
          <w:p w:rsidR="0068766B" w:rsidRPr="0068766B" w:rsidRDefault="0068766B" w:rsidP="008051F9">
            <w:pPr>
              <w:rPr>
                <w:bCs/>
                <w:sz w:val="24"/>
                <w:szCs w:val="24"/>
              </w:rPr>
            </w:pPr>
            <w:r w:rsidRPr="0068766B">
              <w:rPr>
                <w:bCs/>
                <w:sz w:val="24"/>
                <w:szCs w:val="24"/>
              </w:rPr>
              <w:t>30,0</w:t>
            </w:r>
          </w:p>
        </w:tc>
        <w:tc>
          <w:tcPr>
            <w:tcW w:w="1276" w:type="dxa"/>
            <w:hideMark/>
          </w:tcPr>
          <w:p w:rsidR="0068766B" w:rsidRPr="0068766B" w:rsidRDefault="0068766B" w:rsidP="008051F9">
            <w:pPr>
              <w:rPr>
                <w:bCs/>
                <w:sz w:val="24"/>
                <w:szCs w:val="24"/>
              </w:rPr>
            </w:pPr>
            <w:r w:rsidRPr="0068766B">
              <w:rPr>
                <w:bCs/>
                <w:sz w:val="24"/>
                <w:szCs w:val="24"/>
              </w:rPr>
              <w:t>30,0</w:t>
            </w:r>
          </w:p>
        </w:tc>
        <w:tc>
          <w:tcPr>
            <w:tcW w:w="1276" w:type="dxa"/>
            <w:hideMark/>
          </w:tcPr>
          <w:p w:rsidR="0068766B" w:rsidRPr="0068766B" w:rsidRDefault="0068766B" w:rsidP="008051F9">
            <w:pPr>
              <w:rPr>
                <w:bCs/>
                <w:sz w:val="24"/>
                <w:szCs w:val="24"/>
              </w:rPr>
            </w:pPr>
            <w:r w:rsidRPr="0068766B">
              <w:rPr>
                <w:bCs/>
                <w:sz w:val="24"/>
                <w:szCs w:val="24"/>
              </w:rPr>
              <w:t>150,0</w:t>
            </w:r>
          </w:p>
        </w:tc>
      </w:tr>
      <w:tr w:rsidR="0068766B" w:rsidRPr="0068766B" w:rsidTr="00616CE3">
        <w:trPr>
          <w:trHeight w:val="923"/>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2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270,0</w:t>
            </w:r>
          </w:p>
        </w:tc>
        <w:tc>
          <w:tcPr>
            <w:tcW w:w="1276" w:type="dxa"/>
            <w:hideMark/>
          </w:tcPr>
          <w:p w:rsidR="0068766B" w:rsidRPr="0068766B" w:rsidRDefault="0068766B" w:rsidP="008051F9">
            <w:pPr>
              <w:rPr>
                <w:sz w:val="24"/>
                <w:szCs w:val="24"/>
              </w:rPr>
            </w:pPr>
            <w:r w:rsidRPr="0068766B">
              <w:rPr>
                <w:sz w:val="24"/>
                <w:szCs w:val="24"/>
              </w:rPr>
              <w:t>30,0</w:t>
            </w:r>
          </w:p>
        </w:tc>
        <w:tc>
          <w:tcPr>
            <w:tcW w:w="1276" w:type="dxa"/>
            <w:hideMark/>
          </w:tcPr>
          <w:p w:rsidR="0068766B" w:rsidRPr="0068766B" w:rsidRDefault="0068766B" w:rsidP="008051F9">
            <w:pPr>
              <w:rPr>
                <w:sz w:val="24"/>
                <w:szCs w:val="24"/>
              </w:rPr>
            </w:pPr>
            <w:r w:rsidRPr="0068766B">
              <w:rPr>
                <w:sz w:val="24"/>
                <w:szCs w:val="24"/>
              </w:rPr>
              <w:t>30,0</w:t>
            </w:r>
          </w:p>
        </w:tc>
        <w:tc>
          <w:tcPr>
            <w:tcW w:w="1275" w:type="dxa"/>
            <w:hideMark/>
          </w:tcPr>
          <w:p w:rsidR="0068766B" w:rsidRPr="0068766B" w:rsidRDefault="0068766B" w:rsidP="008051F9">
            <w:pPr>
              <w:rPr>
                <w:sz w:val="24"/>
                <w:szCs w:val="24"/>
              </w:rPr>
            </w:pPr>
            <w:r w:rsidRPr="0068766B">
              <w:rPr>
                <w:sz w:val="24"/>
                <w:szCs w:val="24"/>
              </w:rPr>
              <w:t>30,0</w:t>
            </w:r>
          </w:p>
        </w:tc>
        <w:tc>
          <w:tcPr>
            <w:tcW w:w="1276" w:type="dxa"/>
            <w:hideMark/>
          </w:tcPr>
          <w:p w:rsidR="0068766B" w:rsidRPr="0068766B" w:rsidRDefault="0068766B" w:rsidP="008051F9">
            <w:pPr>
              <w:rPr>
                <w:sz w:val="24"/>
                <w:szCs w:val="24"/>
              </w:rPr>
            </w:pPr>
            <w:r w:rsidRPr="0068766B">
              <w:rPr>
                <w:sz w:val="24"/>
                <w:szCs w:val="24"/>
              </w:rPr>
              <w:t>30,0</w:t>
            </w:r>
          </w:p>
        </w:tc>
        <w:tc>
          <w:tcPr>
            <w:tcW w:w="1276" w:type="dxa"/>
            <w:hideMark/>
          </w:tcPr>
          <w:p w:rsidR="0068766B" w:rsidRPr="0068766B" w:rsidRDefault="0068766B" w:rsidP="008051F9">
            <w:pPr>
              <w:rPr>
                <w:sz w:val="24"/>
                <w:szCs w:val="24"/>
              </w:rPr>
            </w:pPr>
            <w:r w:rsidRPr="0068766B">
              <w:rPr>
                <w:sz w:val="24"/>
                <w:szCs w:val="24"/>
              </w:rPr>
              <w:t>150,0</w:t>
            </w:r>
          </w:p>
        </w:tc>
      </w:tr>
      <w:tr w:rsidR="0068766B" w:rsidRPr="0068766B" w:rsidTr="00616CE3">
        <w:trPr>
          <w:trHeight w:val="818"/>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20"/>
        </w:trPr>
        <w:tc>
          <w:tcPr>
            <w:tcW w:w="1242" w:type="dxa"/>
            <w:vMerge w:val="restart"/>
            <w:hideMark/>
          </w:tcPr>
          <w:p w:rsidR="0068766B" w:rsidRPr="0068766B" w:rsidRDefault="0068766B" w:rsidP="0075564E">
            <w:pPr>
              <w:jc w:val="center"/>
              <w:rPr>
                <w:sz w:val="24"/>
                <w:szCs w:val="24"/>
              </w:rPr>
            </w:pPr>
            <w:r w:rsidRPr="0068766B">
              <w:rPr>
                <w:sz w:val="24"/>
                <w:szCs w:val="24"/>
              </w:rPr>
              <w:t>1.7.3.3</w:t>
            </w:r>
            <w:r w:rsidR="008051F9">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Научное сопровождение программ развития образовательных учреждений района по ведению экспериментальной деятельности, оплата проведения экспертизы экспериментальных программ, конкурсных документов</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w:t>
            </w:r>
            <w:r w:rsidR="008051F9">
              <w:rPr>
                <w:sz w:val="24"/>
                <w:szCs w:val="24"/>
              </w:rPr>
              <w:t xml:space="preserve"> и молодежной политики,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247,1</w:t>
            </w:r>
          </w:p>
        </w:tc>
        <w:tc>
          <w:tcPr>
            <w:tcW w:w="1276" w:type="dxa"/>
            <w:hideMark/>
          </w:tcPr>
          <w:p w:rsidR="0068766B" w:rsidRPr="0068766B" w:rsidRDefault="0068766B" w:rsidP="008051F9">
            <w:pPr>
              <w:rPr>
                <w:bCs/>
                <w:sz w:val="24"/>
                <w:szCs w:val="24"/>
              </w:rPr>
            </w:pPr>
            <w:r w:rsidRPr="0068766B">
              <w:rPr>
                <w:bCs/>
                <w:sz w:val="24"/>
                <w:szCs w:val="24"/>
              </w:rPr>
              <w:t>7,1</w:t>
            </w:r>
          </w:p>
        </w:tc>
        <w:tc>
          <w:tcPr>
            <w:tcW w:w="1276" w:type="dxa"/>
            <w:hideMark/>
          </w:tcPr>
          <w:p w:rsidR="0068766B" w:rsidRPr="0068766B" w:rsidRDefault="0068766B" w:rsidP="008051F9">
            <w:pPr>
              <w:rPr>
                <w:bCs/>
                <w:sz w:val="24"/>
                <w:szCs w:val="24"/>
              </w:rPr>
            </w:pPr>
            <w:r w:rsidRPr="0068766B">
              <w:rPr>
                <w:bCs/>
                <w:sz w:val="24"/>
                <w:szCs w:val="24"/>
              </w:rPr>
              <w:t>30,0</w:t>
            </w:r>
          </w:p>
        </w:tc>
        <w:tc>
          <w:tcPr>
            <w:tcW w:w="1275" w:type="dxa"/>
            <w:hideMark/>
          </w:tcPr>
          <w:p w:rsidR="0068766B" w:rsidRPr="0068766B" w:rsidRDefault="0068766B" w:rsidP="008051F9">
            <w:pPr>
              <w:rPr>
                <w:bCs/>
                <w:sz w:val="24"/>
                <w:szCs w:val="24"/>
              </w:rPr>
            </w:pPr>
            <w:r w:rsidRPr="0068766B">
              <w:rPr>
                <w:bCs/>
                <w:sz w:val="24"/>
                <w:szCs w:val="24"/>
              </w:rPr>
              <w:t>30,0</w:t>
            </w:r>
          </w:p>
        </w:tc>
        <w:tc>
          <w:tcPr>
            <w:tcW w:w="1276" w:type="dxa"/>
            <w:hideMark/>
          </w:tcPr>
          <w:p w:rsidR="0068766B" w:rsidRPr="0068766B" w:rsidRDefault="0068766B" w:rsidP="008051F9">
            <w:pPr>
              <w:rPr>
                <w:bCs/>
                <w:sz w:val="24"/>
                <w:szCs w:val="24"/>
              </w:rPr>
            </w:pPr>
            <w:r w:rsidRPr="0068766B">
              <w:rPr>
                <w:bCs/>
                <w:sz w:val="24"/>
                <w:szCs w:val="24"/>
              </w:rPr>
              <w:t>30,0</w:t>
            </w:r>
          </w:p>
        </w:tc>
        <w:tc>
          <w:tcPr>
            <w:tcW w:w="1276" w:type="dxa"/>
            <w:hideMark/>
          </w:tcPr>
          <w:p w:rsidR="0068766B" w:rsidRPr="0068766B" w:rsidRDefault="0068766B" w:rsidP="008051F9">
            <w:pPr>
              <w:rPr>
                <w:bCs/>
                <w:sz w:val="24"/>
                <w:szCs w:val="24"/>
              </w:rPr>
            </w:pPr>
            <w:r w:rsidRPr="0068766B">
              <w:rPr>
                <w:bCs/>
                <w:sz w:val="24"/>
                <w:szCs w:val="24"/>
              </w:rPr>
              <w:t>150,0</w:t>
            </w:r>
          </w:p>
        </w:tc>
      </w:tr>
      <w:tr w:rsidR="0068766B" w:rsidRPr="0068766B" w:rsidTr="00616CE3">
        <w:trPr>
          <w:trHeight w:val="889"/>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2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247,1</w:t>
            </w:r>
          </w:p>
        </w:tc>
        <w:tc>
          <w:tcPr>
            <w:tcW w:w="1276" w:type="dxa"/>
            <w:hideMark/>
          </w:tcPr>
          <w:p w:rsidR="0068766B" w:rsidRPr="0068766B" w:rsidRDefault="0068766B" w:rsidP="008051F9">
            <w:pPr>
              <w:rPr>
                <w:sz w:val="24"/>
                <w:szCs w:val="24"/>
              </w:rPr>
            </w:pPr>
            <w:r w:rsidRPr="0068766B">
              <w:rPr>
                <w:sz w:val="24"/>
                <w:szCs w:val="24"/>
              </w:rPr>
              <w:t>7,1</w:t>
            </w:r>
          </w:p>
        </w:tc>
        <w:tc>
          <w:tcPr>
            <w:tcW w:w="1276" w:type="dxa"/>
            <w:hideMark/>
          </w:tcPr>
          <w:p w:rsidR="0068766B" w:rsidRPr="0068766B" w:rsidRDefault="0068766B" w:rsidP="008051F9">
            <w:pPr>
              <w:rPr>
                <w:sz w:val="24"/>
                <w:szCs w:val="24"/>
              </w:rPr>
            </w:pPr>
            <w:r w:rsidRPr="0068766B">
              <w:rPr>
                <w:sz w:val="24"/>
                <w:szCs w:val="24"/>
              </w:rPr>
              <w:t>30,0</w:t>
            </w:r>
          </w:p>
        </w:tc>
        <w:tc>
          <w:tcPr>
            <w:tcW w:w="1275" w:type="dxa"/>
            <w:hideMark/>
          </w:tcPr>
          <w:p w:rsidR="0068766B" w:rsidRPr="0068766B" w:rsidRDefault="0068766B" w:rsidP="008051F9">
            <w:pPr>
              <w:rPr>
                <w:sz w:val="24"/>
                <w:szCs w:val="24"/>
              </w:rPr>
            </w:pPr>
            <w:r w:rsidRPr="0068766B">
              <w:rPr>
                <w:sz w:val="24"/>
                <w:szCs w:val="24"/>
              </w:rPr>
              <w:t>30,0</w:t>
            </w:r>
          </w:p>
        </w:tc>
        <w:tc>
          <w:tcPr>
            <w:tcW w:w="1276" w:type="dxa"/>
            <w:hideMark/>
          </w:tcPr>
          <w:p w:rsidR="0068766B" w:rsidRPr="0068766B" w:rsidRDefault="0068766B" w:rsidP="008051F9">
            <w:pPr>
              <w:rPr>
                <w:sz w:val="24"/>
                <w:szCs w:val="24"/>
              </w:rPr>
            </w:pPr>
            <w:r w:rsidRPr="0068766B">
              <w:rPr>
                <w:sz w:val="24"/>
                <w:szCs w:val="24"/>
              </w:rPr>
              <w:t>30,0</w:t>
            </w:r>
          </w:p>
        </w:tc>
        <w:tc>
          <w:tcPr>
            <w:tcW w:w="1276" w:type="dxa"/>
            <w:hideMark/>
          </w:tcPr>
          <w:p w:rsidR="0068766B" w:rsidRPr="0068766B" w:rsidRDefault="0068766B" w:rsidP="008051F9">
            <w:pPr>
              <w:rPr>
                <w:sz w:val="24"/>
                <w:szCs w:val="24"/>
              </w:rPr>
            </w:pPr>
            <w:r w:rsidRPr="0068766B">
              <w:rPr>
                <w:sz w:val="24"/>
                <w:szCs w:val="24"/>
              </w:rPr>
              <w:t>150,0</w:t>
            </w:r>
          </w:p>
        </w:tc>
      </w:tr>
      <w:tr w:rsidR="0068766B" w:rsidRPr="0068766B" w:rsidTr="00616CE3">
        <w:trPr>
          <w:trHeight w:val="72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20"/>
        </w:trPr>
        <w:tc>
          <w:tcPr>
            <w:tcW w:w="1242" w:type="dxa"/>
            <w:vMerge w:val="restart"/>
            <w:hideMark/>
          </w:tcPr>
          <w:p w:rsidR="0068766B" w:rsidRPr="0068766B" w:rsidRDefault="0068766B" w:rsidP="0075564E">
            <w:pPr>
              <w:jc w:val="center"/>
              <w:rPr>
                <w:sz w:val="24"/>
                <w:szCs w:val="24"/>
              </w:rPr>
            </w:pPr>
            <w:r w:rsidRPr="0068766B">
              <w:rPr>
                <w:sz w:val="24"/>
                <w:szCs w:val="24"/>
              </w:rPr>
              <w:t>1.7.3.4</w:t>
            </w:r>
            <w:r w:rsidR="008051F9">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 xml:space="preserve">Организация и участие руководителей и педагогических работников </w:t>
            </w:r>
            <w:r w:rsidRPr="0068766B">
              <w:rPr>
                <w:sz w:val="24"/>
                <w:szCs w:val="24"/>
              </w:rPr>
              <w:lastRenderedPageBreak/>
              <w:t>образовательных учреждений района, специалистов муниципальных учреждений образования и молодежной политики района в работе семинаров, курсов повышения квалификации, стажировок, совещаний, в том числе окружного августовского совещания педагогических работников. Организация и проведение муниципального и регионального этапов всероссийского конкурса профессионального мастерства в сфере образования</w:t>
            </w:r>
          </w:p>
        </w:tc>
        <w:tc>
          <w:tcPr>
            <w:tcW w:w="2127" w:type="dxa"/>
            <w:vMerge w:val="restart"/>
            <w:hideMark/>
          </w:tcPr>
          <w:p w:rsidR="0068766B" w:rsidRPr="0068766B" w:rsidRDefault="0068766B" w:rsidP="008051F9">
            <w:pPr>
              <w:rPr>
                <w:sz w:val="24"/>
                <w:szCs w:val="24"/>
              </w:rPr>
            </w:pPr>
            <w:r w:rsidRPr="0068766B">
              <w:rPr>
                <w:sz w:val="24"/>
                <w:szCs w:val="24"/>
              </w:rPr>
              <w:lastRenderedPageBreak/>
              <w:t xml:space="preserve">управление образования и молодежной политики, муниципальные </w:t>
            </w:r>
            <w:r w:rsidRPr="0068766B">
              <w:rPr>
                <w:sz w:val="24"/>
                <w:szCs w:val="24"/>
              </w:rPr>
              <w:lastRenderedPageBreak/>
              <w:t>образовательные учреждения района,</w:t>
            </w:r>
            <w:r w:rsidR="008051F9">
              <w:rPr>
                <w:sz w:val="24"/>
                <w:szCs w:val="24"/>
              </w:rPr>
              <w:t xml:space="preserve"> </w:t>
            </w:r>
            <w:r w:rsidRPr="0068766B">
              <w:rPr>
                <w:sz w:val="24"/>
                <w:szCs w:val="24"/>
              </w:rPr>
              <w:t xml:space="preserve">МАУ ДО </w:t>
            </w:r>
            <w:r w:rsidR="008051F9">
              <w:rPr>
                <w:sz w:val="24"/>
                <w:szCs w:val="24"/>
              </w:rPr>
              <w:t>«</w:t>
            </w:r>
            <w:r w:rsidRPr="0068766B">
              <w:rPr>
                <w:sz w:val="24"/>
                <w:szCs w:val="24"/>
              </w:rPr>
              <w:t>Спектр</w:t>
            </w:r>
            <w:r w:rsidR="008051F9">
              <w:rPr>
                <w:sz w:val="24"/>
                <w:szCs w:val="24"/>
              </w:rPr>
              <w:t>»</w:t>
            </w:r>
          </w:p>
        </w:tc>
        <w:tc>
          <w:tcPr>
            <w:tcW w:w="1701" w:type="dxa"/>
            <w:hideMark/>
          </w:tcPr>
          <w:p w:rsidR="0068766B" w:rsidRPr="0068766B" w:rsidRDefault="0068766B" w:rsidP="008051F9">
            <w:pPr>
              <w:rPr>
                <w:sz w:val="24"/>
                <w:szCs w:val="24"/>
              </w:rPr>
            </w:pPr>
            <w:r w:rsidRPr="0068766B">
              <w:rPr>
                <w:sz w:val="24"/>
                <w:szCs w:val="24"/>
              </w:rPr>
              <w:lastRenderedPageBreak/>
              <w:t>всего</w:t>
            </w:r>
          </w:p>
        </w:tc>
        <w:tc>
          <w:tcPr>
            <w:tcW w:w="1417" w:type="dxa"/>
            <w:hideMark/>
          </w:tcPr>
          <w:p w:rsidR="0068766B" w:rsidRPr="0068766B" w:rsidRDefault="0068766B" w:rsidP="008051F9">
            <w:pPr>
              <w:rPr>
                <w:bCs/>
                <w:sz w:val="24"/>
                <w:szCs w:val="24"/>
              </w:rPr>
            </w:pPr>
            <w:r w:rsidRPr="0068766B">
              <w:rPr>
                <w:bCs/>
                <w:sz w:val="24"/>
                <w:szCs w:val="24"/>
              </w:rPr>
              <w:t>883,2</w:t>
            </w:r>
          </w:p>
        </w:tc>
        <w:tc>
          <w:tcPr>
            <w:tcW w:w="1276" w:type="dxa"/>
            <w:hideMark/>
          </w:tcPr>
          <w:p w:rsidR="0068766B" w:rsidRPr="0068766B" w:rsidRDefault="0068766B" w:rsidP="008051F9">
            <w:pPr>
              <w:rPr>
                <w:bCs/>
                <w:sz w:val="24"/>
                <w:szCs w:val="24"/>
              </w:rPr>
            </w:pPr>
            <w:r w:rsidRPr="0068766B">
              <w:rPr>
                <w:bCs/>
                <w:sz w:val="24"/>
                <w:szCs w:val="24"/>
              </w:rPr>
              <w:t>403,2</w:t>
            </w:r>
          </w:p>
        </w:tc>
        <w:tc>
          <w:tcPr>
            <w:tcW w:w="1276" w:type="dxa"/>
            <w:hideMark/>
          </w:tcPr>
          <w:p w:rsidR="0068766B" w:rsidRPr="0068766B" w:rsidRDefault="0068766B" w:rsidP="008051F9">
            <w:pPr>
              <w:rPr>
                <w:bCs/>
                <w:sz w:val="24"/>
                <w:szCs w:val="24"/>
              </w:rPr>
            </w:pPr>
            <w:r w:rsidRPr="0068766B">
              <w:rPr>
                <w:bCs/>
                <w:sz w:val="24"/>
                <w:szCs w:val="24"/>
              </w:rPr>
              <w:t>60,0</w:t>
            </w:r>
          </w:p>
        </w:tc>
        <w:tc>
          <w:tcPr>
            <w:tcW w:w="1275" w:type="dxa"/>
            <w:hideMark/>
          </w:tcPr>
          <w:p w:rsidR="0068766B" w:rsidRPr="0068766B" w:rsidRDefault="0068766B" w:rsidP="008051F9">
            <w:pPr>
              <w:rPr>
                <w:bCs/>
                <w:sz w:val="24"/>
                <w:szCs w:val="24"/>
              </w:rPr>
            </w:pPr>
            <w:r w:rsidRPr="0068766B">
              <w:rPr>
                <w:bCs/>
                <w:sz w:val="24"/>
                <w:szCs w:val="24"/>
              </w:rPr>
              <w:t>60,0</w:t>
            </w:r>
          </w:p>
        </w:tc>
        <w:tc>
          <w:tcPr>
            <w:tcW w:w="1276" w:type="dxa"/>
            <w:hideMark/>
          </w:tcPr>
          <w:p w:rsidR="0068766B" w:rsidRPr="0068766B" w:rsidRDefault="0068766B" w:rsidP="008051F9">
            <w:pPr>
              <w:rPr>
                <w:bCs/>
                <w:sz w:val="24"/>
                <w:szCs w:val="24"/>
              </w:rPr>
            </w:pPr>
            <w:r w:rsidRPr="0068766B">
              <w:rPr>
                <w:bCs/>
                <w:sz w:val="24"/>
                <w:szCs w:val="24"/>
              </w:rPr>
              <w:t>60,0</w:t>
            </w:r>
          </w:p>
        </w:tc>
        <w:tc>
          <w:tcPr>
            <w:tcW w:w="1276" w:type="dxa"/>
            <w:hideMark/>
          </w:tcPr>
          <w:p w:rsidR="0068766B" w:rsidRPr="0068766B" w:rsidRDefault="0068766B" w:rsidP="008051F9">
            <w:pPr>
              <w:rPr>
                <w:bCs/>
                <w:sz w:val="24"/>
                <w:szCs w:val="24"/>
              </w:rPr>
            </w:pPr>
            <w:r w:rsidRPr="0068766B">
              <w:rPr>
                <w:bCs/>
                <w:sz w:val="24"/>
                <w:szCs w:val="24"/>
              </w:rPr>
              <w:t>300,0</w:t>
            </w:r>
          </w:p>
        </w:tc>
      </w:tr>
      <w:tr w:rsidR="0068766B" w:rsidRPr="0068766B" w:rsidTr="00616CE3">
        <w:trPr>
          <w:trHeight w:val="72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2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883,2</w:t>
            </w:r>
          </w:p>
        </w:tc>
        <w:tc>
          <w:tcPr>
            <w:tcW w:w="1276" w:type="dxa"/>
            <w:hideMark/>
          </w:tcPr>
          <w:p w:rsidR="0068766B" w:rsidRPr="0068766B" w:rsidRDefault="0068766B" w:rsidP="008051F9">
            <w:pPr>
              <w:rPr>
                <w:sz w:val="24"/>
                <w:szCs w:val="24"/>
              </w:rPr>
            </w:pPr>
            <w:r w:rsidRPr="0068766B">
              <w:rPr>
                <w:sz w:val="24"/>
                <w:szCs w:val="24"/>
              </w:rPr>
              <w:t>403,2</w:t>
            </w:r>
          </w:p>
        </w:tc>
        <w:tc>
          <w:tcPr>
            <w:tcW w:w="1276" w:type="dxa"/>
            <w:hideMark/>
          </w:tcPr>
          <w:p w:rsidR="0068766B" w:rsidRPr="0068766B" w:rsidRDefault="0068766B" w:rsidP="008051F9">
            <w:pPr>
              <w:rPr>
                <w:sz w:val="24"/>
                <w:szCs w:val="24"/>
              </w:rPr>
            </w:pPr>
            <w:r w:rsidRPr="0068766B">
              <w:rPr>
                <w:sz w:val="24"/>
                <w:szCs w:val="24"/>
              </w:rPr>
              <w:t>60,0</w:t>
            </w:r>
          </w:p>
        </w:tc>
        <w:tc>
          <w:tcPr>
            <w:tcW w:w="1275" w:type="dxa"/>
            <w:hideMark/>
          </w:tcPr>
          <w:p w:rsidR="0068766B" w:rsidRPr="0068766B" w:rsidRDefault="0068766B" w:rsidP="008051F9">
            <w:pPr>
              <w:rPr>
                <w:sz w:val="24"/>
                <w:szCs w:val="24"/>
              </w:rPr>
            </w:pPr>
            <w:r w:rsidRPr="0068766B">
              <w:rPr>
                <w:sz w:val="24"/>
                <w:szCs w:val="24"/>
              </w:rPr>
              <w:t>60,0</w:t>
            </w:r>
          </w:p>
        </w:tc>
        <w:tc>
          <w:tcPr>
            <w:tcW w:w="1276" w:type="dxa"/>
            <w:hideMark/>
          </w:tcPr>
          <w:p w:rsidR="0068766B" w:rsidRPr="0068766B" w:rsidRDefault="0068766B" w:rsidP="008051F9">
            <w:pPr>
              <w:rPr>
                <w:sz w:val="24"/>
                <w:szCs w:val="24"/>
              </w:rPr>
            </w:pPr>
            <w:r w:rsidRPr="0068766B">
              <w:rPr>
                <w:sz w:val="24"/>
                <w:szCs w:val="24"/>
              </w:rPr>
              <w:t>60,0</w:t>
            </w:r>
          </w:p>
        </w:tc>
        <w:tc>
          <w:tcPr>
            <w:tcW w:w="1276" w:type="dxa"/>
            <w:hideMark/>
          </w:tcPr>
          <w:p w:rsidR="0068766B" w:rsidRPr="0068766B" w:rsidRDefault="0068766B" w:rsidP="008051F9">
            <w:pPr>
              <w:rPr>
                <w:sz w:val="24"/>
                <w:szCs w:val="24"/>
              </w:rPr>
            </w:pPr>
            <w:r w:rsidRPr="0068766B">
              <w:rPr>
                <w:sz w:val="24"/>
                <w:szCs w:val="24"/>
              </w:rPr>
              <w:t>300,0</w:t>
            </w:r>
          </w:p>
        </w:tc>
      </w:tr>
      <w:tr w:rsidR="0068766B" w:rsidRPr="0068766B" w:rsidTr="00616CE3">
        <w:trPr>
          <w:trHeight w:val="3765"/>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20"/>
        </w:trPr>
        <w:tc>
          <w:tcPr>
            <w:tcW w:w="1242" w:type="dxa"/>
            <w:vMerge w:val="restart"/>
            <w:hideMark/>
          </w:tcPr>
          <w:p w:rsidR="0068766B" w:rsidRPr="0068766B" w:rsidRDefault="0068766B" w:rsidP="0075564E">
            <w:pPr>
              <w:jc w:val="center"/>
              <w:rPr>
                <w:sz w:val="24"/>
                <w:szCs w:val="24"/>
              </w:rPr>
            </w:pPr>
            <w:r w:rsidRPr="0068766B">
              <w:rPr>
                <w:sz w:val="24"/>
                <w:szCs w:val="24"/>
              </w:rPr>
              <w:t>1.7.3.5</w:t>
            </w:r>
            <w:r w:rsidR="008051F9">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Издание методических пособий, сборников из опыта работы лучших учителей</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w:t>
            </w:r>
            <w:r w:rsidR="008051F9">
              <w:rPr>
                <w:sz w:val="24"/>
                <w:szCs w:val="24"/>
              </w:rPr>
              <w:t xml:space="preserve"> и молодежной политики,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720,0</w:t>
            </w:r>
          </w:p>
        </w:tc>
        <w:tc>
          <w:tcPr>
            <w:tcW w:w="1276" w:type="dxa"/>
            <w:hideMark/>
          </w:tcPr>
          <w:p w:rsidR="0068766B" w:rsidRPr="0068766B" w:rsidRDefault="0068766B" w:rsidP="008051F9">
            <w:pPr>
              <w:rPr>
                <w:bCs/>
                <w:sz w:val="24"/>
                <w:szCs w:val="24"/>
              </w:rPr>
            </w:pPr>
            <w:r w:rsidRPr="0068766B">
              <w:rPr>
                <w:bCs/>
                <w:sz w:val="24"/>
                <w:szCs w:val="24"/>
              </w:rPr>
              <w:t>80,0</w:t>
            </w:r>
          </w:p>
        </w:tc>
        <w:tc>
          <w:tcPr>
            <w:tcW w:w="1276" w:type="dxa"/>
            <w:hideMark/>
          </w:tcPr>
          <w:p w:rsidR="0068766B" w:rsidRPr="0068766B" w:rsidRDefault="0068766B" w:rsidP="008051F9">
            <w:pPr>
              <w:rPr>
                <w:bCs/>
                <w:sz w:val="24"/>
                <w:szCs w:val="24"/>
              </w:rPr>
            </w:pPr>
            <w:r w:rsidRPr="0068766B">
              <w:rPr>
                <w:bCs/>
                <w:sz w:val="24"/>
                <w:szCs w:val="24"/>
              </w:rPr>
              <w:t>80,0</w:t>
            </w:r>
          </w:p>
        </w:tc>
        <w:tc>
          <w:tcPr>
            <w:tcW w:w="1275" w:type="dxa"/>
            <w:hideMark/>
          </w:tcPr>
          <w:p w:rsidR="0068766B" w:rsidRPr="0068766B" w:rsidRDefault="0068766B" w:rsidP="008051F9">
            <w:pPr>
              <w:rPr>
                <w:bCs/>
                <w:sz w:val="24"/>
                <w:szCs w:val="24"/>
              </w:rPr>
            </w:pPr>
            <w:r w:rsidRPr="0068766B">
              <w:rPr>
                <w:bCs/>
                <w:sz w:val="24"/>
                <w:szCs w:val="24"/>
              </w:rPr>
              <w:t>80,0</w:t>
            </w:r>
          </w:p>
        </w:tc>
        <w:tc>
          <w:tcPr>
            <w:tcW w:w="1276" w:type="dxa"/>
            <w:hideMark/>
          </w:tcPr>
          <w:p w:rsidR="0068766B" w:rsidRPr="0068766B" w:rsidRDefault="0068766B" w:rsidP="008051F9">
            <w:pPr>
              <w:rPr>
                <w:bCs/>
                <w:sz w:val="24"/>
                <w:szCs w:val="24"/>
              </w:rPr>
            </w:pPr>
            <w:r w:rsidRPr="0068766B">
              <w:rPr>
                <w:bCs/>
                <w:sz w:val="24"/>
                <w:szCs w:val="24"/>
              </w:rPr>
              <w:t>80,0</w:t>
            </w:r>
          </w:p>
        </w:tc>
        <w:tc>
          <w:tcPr>
            <w:tcW w:w="1276" w:type="dxa"/>
            <w:hideMark/>
          </w:tcPr>
          <w:p w:rsidR="0068766B" w:rsidRPr="0068766B" w:rsidRDefault="0068766B" w:rsidP="008051F9">
            <w:pPr>
              <w:rPr>
                <w:bCs/>
                <w:sz w:val="24"/>
                <w:szCs w:val="24"/>
              </w:rPr>
            </w:pPr>
            <w:r w:rsidRPr="0068766B">
              <w:rPr>
                <w:bCs/>
                <w:sz w:val="24"/>
                <w:szCs w:val="24"/>
              </w:rPr>
              <w:t>400,0</w:t>
            </w:r>
          </w:p>
        </w:tc>
      </w:tr>
      <w:tr w:rsidR="0068766B" w:rsidRPr="0068766B" w:rsidTr="00616CE3">
        <w:trPr>
          <w:trHeight w:val="72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2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720,0</w:t>
            </w:r>
          </w:p>
        </w:tc>
        <w:tc>
          <w:tcPr>
            <w:tcW w:w="1276" w:type="dxa"/>
            <w:hideMark/>
          </w:tcPr>
          <w:p w:rsidR="0068766B" w:rsidRPr="0068766B" w:rsidRDefault="0068766B" w:rsidP="008051F9">
            <w:pPr>
              <w:rPr>
                <w:sz w:val="24"/>
                <w:szCs w:val="24"/>
              </w:rPr>
            </w:pPr>
            <w:r w:rsidRPr="0068766B">
              <w:rPr>
                <w:sz w:val="24"/>
                <w:szCs w:val="24"/>
              </w:rPr>
              <w:t>80,0</w:t>
            </w:r>
          </w:p>
        </w:tc>
        <w:tc>
          <w:tcPr>
            <w:tcW w:w="1276" w:type="dxa"/>
            <w:hideMark/>
          </w:tcPr>
          <w:p w:rsidR="0068766B" w:rsidRPr="0068766B" w:rsidRDefault="0068766B" w:rsidP="008051F9">
            <w:pPr>
              <w:rPr>
                <w:sz w:val="24"/>
                <w:szCs w:val="24"/>
              </w:rPr>
            </w:pPr>
            <w:r w:rsidRPr="0068766B">
              <w:rPr>
                <w:sz w:val="24"/>
                <w:szCs w:val="24"/>
              </w:rPr>
              <w:t>80,0</w:t>
            </w:r>
          </w:p>
        </w:tc>
        <w:tc>
          <w:tcPr>
            <w:tcW w:w="1275" w:type="dxa"/>
            <w:hideMark/>
          </w:tcPr>
          <w:p w:rsidR="0068766B" w:rsidRPr="0068766B" w:rsidRDefault="0068766B" w:rsidP="008051F9">
            <w:pPr>
              <w:rPr>
                <w:sz w:val="24"/>
                <w:szCs w:val="24"/>
              </w:rPr>
            </w:pPr>
            <w:r w:rsidRPr="0068766B">
              <w:rPr>
                <w:sz w:val="24"/>
                <w:szCs w:val="24"/>
              </w:rPr>
              <w:t>80,0</w:t>
            </w:r>
          </w:p>
        </w:tc>
        <w:tc>
          <w:tcPr>
            <w:tcW w:w="1276" w:type="dxa"/>
            <w:hideMark/>
          </w:tcPr>
          <w:p w:rsidR="0068766B" w:rsidRPr="0068766B" w:rsidRDefault="0068766B" w:rsidP="008051F9">
            <w:pPr>
              <w:rPr>
                <w:sz w:val="24"/>
                <w:szCs w:val="24"/>
              </w:rPr>
            </w:pPr>
            <w:r w:rsidRPr="0068766B">
              <w:rPr>
                <w:sz w:val="24"/>
                <w:szCs w:val="24"/>
              </w:rPr>
              <w:t>80,0</w:t>
            </w:r>
          </w:p>
        </w:tc>
        <w:tc>
          <w:tcPr>
            <w:tcW w:w="1276" w:type="dxa"/>
            <w:hideMark/>
          </w:tcPr>
          <w:p w:rsidR="0068766B" w:rsidRPr="0068766B" w:rsidRDefault="0068766B" w:rsidP="008051F9">
            <w:pPr>
              <w:rPr>
                <w:sz w:val="24"/>
                <w:szCs w:val="24"/>
              </w:rPr>
            </w:pPr>
            <w:r w:rsidRPr="0068766B">
              <w:rPr>
                <w:sz w:val="24"/>
                <w:szCs w:val="24"/>
              </w:rPr>
              <w:t>400,0</w:t>
            </w:r>
          </w:p>
        </w:tc>
      </w:tr>
      <w:tr w:rsidR="0068766B" w:rsidRPr="0068766B" w:rsidTr="00616CE3">
        <w:trPr>
          <w:trHeight w:val="72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75564E">
            <w:pPr>
              <w:jc w:val="center"/>
              <w:rPr>
                <w:sz w:val="24"/>
                <w:szCs w:val="24"/>
              </w:rPr>
            </w:pPr>
            <w:r w:rsidRPr="0068766B">
              <w:rPr>
                <w:sz w:val="24"/>
                <w:szCs w:val="24"/>
              </w:rPr>
              <w:t>1.7.4</w:t>
            </w:r>
            <w:r w:rsidR="008051F9">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Обеспечение государственных гарантий на получение образования</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w:t>
            </w:r>
            <w:r w:rsidR="008051F9">
              <w:rPr>
                <w:sz w:val="24"/>
                <w:szCs w:val="24"/>
              </w:rPr>
              <w:t>ьные учреждения района,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10 546 369,6</w:t>
            </w:r>
          </w:p>
        </w:tc>
        <w:tc>
          <w:tcPr>
            <w:tcW w:w="1276" w:type="dxa"/>
            <w:hideMark/>
          </w:tcPr>
          <w:p w:rsidR="0068766B" w:rsidRPr="0068766B" w:rsidRDefault="0068766B" w:rsidP="008051F9">
            <w:pPr>
              <w:rPr>
                <w:bCs/>
                <w:sz w:val="24"/>
                <w:szCs w:val="24"/>
              </w:rPr>
            </w:pPr>
            <w:r w:rsidRPr="0068766B">
              <w:rPr>
                <w:bCs/>
                <w:sz w:val="24"/>
                <w:szCs w:val="24"/>
              </w:rPr>
              <w:t>1 999 915,3</w:t>
            </w:r>
          </w:p>
        </w:tc>
        <w:tc>
          <w:tcPr>
            <w:tcW w:w="1276" w:type="dxa"/>
            <w:hideMark/>
          </w:tcPr>
          <w:p w:rsidR="0068766B" w:rsidRPr="0068766B" w:rsidRDefault="0068766B" w:rsidP="008051F9">
            <w:pPr>
              <w:rPr>
                <w:bCs/>
                <w:sz w:val="24"/>
                <w:szCs w:val="24"/>
              </w:rPr>
            </w:pPr>
            <w:r w:rsidRPr="0068766B">
              <w:rPr>
                <w:bCs/>
                <w:sz w:val="24"/>
                <w:szCs w:val="24"/>
              </w:rPr>
              <w:t>2 046 135,4</w:t>
            </w:r>
          </w:p>
        </w:tc>
        <w:tc>
          <w:tcPr>
            <w:tcW w:w="1275" w:type="dxa"/>
            <w:hideMark/>
          </w:tcPr>
          <w:p w:rsidR="0068766B" w:rsidRPr="0068766B" w:rsidRDefault="0068766B" w:rsidP="008051F9">
            <w:pPr>
              <w:rPr>
                <w:bCs/>
                <w:sz w:val="24"/>
                <w:szCs w:val="24"/>
              </w:rPr>
            </w:pPr>
            <w:r w:rsidRPr="0068766B">
              <w:rPr>
                <w:bCs/>
                <w:sz w:val="24"/>
                <w:szCs w:val="24"/>
              </w:rPr>
              <w:t>2 056 847,5</w:t>
            </w:r>
          </w:p>
        </w:tc>
        <w:tc>
          <w:tcPr>
            <w:tcW w:w="1276" w:type="dxa"/>
            <w:hideMark/>
          </w:tcPr>
          <w:p w:rsidR="0068766B" w:rsidRPr="0068766B" w:rsidRDefault="0068766B" w:rsidP="008051F9">
            <w:pPr>
              <w:rPr>
                <w:bCs/>
                <w:sz w:val="24"/>
                <w:szCs w:val="24"/>
              </w:rPr>
            </w:pPr>
            <w:r w:rsidRPr="0068766B">
              <w:rPr>
                <w:bCs/>
                <w:sz w:val="24"/>
                <w:szCs w:val="24"/>
              </w:rPr>
              <w:t>2 041 895,9</w:t>
            </w:r>
          </w:p>
        </w:tc>
        <w:tc>
          <w:tcPr>
            <w:tcW w:w="1276" w:type="dxa"/>
            <w:hideMark/>
          </w:tcPr>
          <w:p w:rsidR="0068766B" w:rsidRPr="0068766B" w:rsidRDefault="0068766B" w:rsidP="008051F9">
            <w:pPr>
              <w:rPr>
                <w:bCs/>
                <w:sz w:val="24"/>
                <w:szCs w:val="24"/>
              </w:rPr>
            </w:pPr>
            <w:r w:rsidRPr="0068766B">
              <w:rPr>
                <w:bCs/>
                <w:sz w:val="24"/>
                <w:szCs w:val="24"/>
              </w:rPr>
              <w:t>2 401 575,6</w:t>
            </w:r>
          </w:p>
        </w:tc>
      </w:tr>
      <w:tr w:rsidR="0068766B" w:rsidRPr="0068766B" w:rsidTr="00616CE3">
        <w:trPr>
          <w:trHeight w:val="60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федеральный бюджет</w:t>
            </w:r>
          </w:p>
        </w:tc>
        <w:tc>
          <w:tcPr>
            <w:tcW w:w="1417" w:type="dxa"/>
            <w:hideMark/>
          </w:tcPr>
          <w:p w:rsidR="0068766B" w:rsidRPr="0068766B" w:rsidRDefault="0068766B" w:rsidP="008051F9">
            <w:pPr>
              <w:rPr>
                <w:sz w:val="24"/>
                <w:szCs w:val="24"/>
              </w:rPr>
            </w:pPr>
            <w:r w:rsidRPr="0068766B">
              <w:rPr>
                <w:sz w:val="24"/>
                <w:szCs w:val="24"/>
              </w:rPr>
              <w:t>194 402,6</w:t>
            </w:r>
          </w:p>
        </w:tc>
        <w:tc>
          <w:tcPr>
            <w:tcW w:w="1276" w:type="dxa"/>
            <w:hideMark/>
          </w:tcPr>
          <w:p w:rsidR="0068766B" w:rsidRPr="0068766B" w:rsidRDefault="0068766B" w:rsidP="008051F9">
            <w:pPr>
              <w:rPr>
                <w:sz w:val="24"/>
                <w:szCs w:val="24"/>
              </w:rPr>
            </w:pPr>
            <w:r w:rsidRPr="0068766B">
              <w:rPr>
                <w:sz w:val="24"/>
                <w:szCs w:val="24"/>
              </w:rPr>
              <w:t>45 912,1</w:t>
            </w:r>
          </w:p>
        </w:tc>
        <w:tc>
          <w:tcPr>
            <w:tcW w:w="1276" w:type="dxa"/>
            <w:hideMark/>
          </w:tcPr>
          <w:p w:rsidR="0068766B" w:rsidRPr="0068766B" w:rsidRDefault="0068766B" w:rsidP="008051F9">
            <w:pPr>
              <w:rPr>
                <w:sz w:val="24"/>
                <w:szCs w:val="24"/>
              </w:rPr>
            </w:pPr>
            <w:r w:rsidRPr="0068766B">
              <w:rPr>
                <w:sz w:val="24"/>
                <w:szCs w:val="24"/>
              </w:rPr>
              <w:t>49 737,8</w:t>
            </w:r>
          </w:p>
        </w:tc>
        <w:tc>
          <w:tcPr>
            <w:tcW w:w="1275" w:type="dxa"/>
            <w:hideMark/>
          </w:tcPr>
          <w:p w:rsidR="0068766B" w:rsidRPr="0068766B" w:rsidRDefault="0068766B" w:rsidP="008051F9">
            <w:pPr>
              <w:rPr>
                <w:sz w:val="24"/>
                <w:szCs w:val="24"/>
              </w:rPr>
            </w:pPr>
            <w:r w:rsidRPr="0068766B">
              <w:rPr>
                <w:sz w:val="24"/>
                <w:szCs w:val="24"/>
              </w:rPr>
              <w:t>49 737,8</w:t>
            </w:r>
          </w:p>
        </w:tc>
        <w:tc>
          <w:tcPr>
            <w:tcW w:w="1276" w:type="dxa"/>
            <w:hideMark/>
          </w:tcPr>
          <w:p w:rsidR="0068766B" w:rsidRPr="0068766B" w:rsidRDefault="0068766B" w:rsidP="008051F9">
            <w:pPr>
              <w:rPr>
                <w:sz w:val="24"/>
                <w:szCs w:val="24"/>
              </w:rPr>
            </w:pPr>
            <w:r w:rsidRPr="0068766B">
              <w:rPr>
                <w:sz w:val="24"/>
                <w:szCs w:val="24"/>
              </w:rPr>
              <w:t>49 014,9</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6 019 326,8</w:t>
            </w:r>
          </w:p>
        </w:tc>
        <w:tc>
          <w:tcPr>
            <w:tcW w:w="1276" w:type="dxa"/>
            <w:hideMark/>
          </w:tcPr>
          <w:p w:rsidR="0068766B" w:rsidRPr="0068766B" w:rsidRDefault="0068766B" w:rsidP="008051F9">
            <w:pPr>
              <w:rPr>
                <w:sz w:val="24"/>
                <w:szCs w:val="24"/>
              </w:rPr>
            </w:pPr>
            <w:r w:rsidRPr="0068766B">
              <w:rPr>
                <w:sz w:val="24"/>
                <w:szCs w:val="24"/>
              </w:rPr>
              <w:t>1 487 838,5</w:t>
            </w:r>
          </w:p>
        </w:tc>
        <w:tc>
          <w:tcPr>
            <w:tcW w:w="1276" w:type="dxa"/>
            <w:hideMark/>
          </w:tcPr>
          <w:p w:rsidR="0068766B" w:rsidRPr="0068766B" w:rsidRDefault="0068766B" w:rsidP="008051F9">
            <w:pPr>
              <w:rPr>
                <w:sz w:val="24"/>
                <w:szCs w:val="24"/>
              </w:rPr>
            </w:pPr>
            <w:r w:rsidRPr="0068766B">
              <w:rPr>
                <w:sz w:val="24"/>
                <w:szCs w:val="24"/>
              </w:rPr>
              <w:t>1 509 333,8</w:t>
            </w:r>
          </w:p>
        </w:tc>
        <w:tc>
          <w:tcPr>
            <w:tcW w:w="1275" w:type="dxa"/>
            <w:hideMark/>
          </w:tcPr>
          <w:p w:rsidR="0068766B" w:rsidRPr="0068766B" w:rsidRDefault="0068766B" w:rsidP="008051F9">
            <w:pPr>
              <w:rPr>
                <w:sz w:val="24"/>
                <w:szCs w:val="24"/>
              </w:rPr>
            </w:pPr>
            <w:r w:rsidRPr="0068766B">
              <w:rPr>
                <w:sz w:val="24"/>
                <w:szCs w:val="24"/>
              </w:rPr>
              <w:t>1 509 588,6</w:t>
            </w:r>
          </w:p>
        </w:tc>
        <w:tc>
          <w:tcPr>
            <w:tcW w:w="1276" w:type="dxa"/>
            <w:hideMark/>
          </w:tcPr>
          <w:p w:rsidR="0068766B" w:rsidRPr="0068766B" w:rsidRDefault="0068766B" w:rsidP="008051F9">
            <w:pPr>
              <w:rPr>
                <w:sz w:val="24"/>
                <w:szCs w:val="24"/>
              </w:rPr>
            </w:pPr>
            <w:r w:rsidRPr="0068766B">
              <w:rPr>
                <w:sz w:val="24"/>
                <w:szCs w:val="24"/>
              </w:rPr>
              <w:t>1 512 565,9</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3 616 928,8</w:t>
            </w:r>
          </w:p>
        </w:tc>
        <w:tc>
          <w:tcPr>
            <w:tcW w:w="1276" w:type="dxa"/>
            <w:hideMark/>
          </w:tcPr>
          <w:p w:rsidR="0068766B" w:rsidRPr="0068766B" w:rsidRDefault="0068766B" w:rsidP="008051F9">
            <w:pPr>
              <w:rPr>
                <w:sz w:val="24"/>
                <w:szCs w:val="24"/>
              </w:rPr>
            </w:pPr>
            <w:r w:rsidRPr="0068766B">
              <w:rPr>
                <w:sz w:val="24"/>
                <w:szCs w:val="24"/>
              </w:rPr>
              <w:t>382 624,1</w:t>
            </w:r>
          </w:p>
        </w:tc>
        <w:tc>
          <w:tcPr>
            <w:tcW w:w="1276" w:type="dxa"/>
            <w:hideMark/>
          </w:tcPr>
          <w:p w:rsidR="0068766B" w:rsidRPr="0068766B" w:rsidRDefault="0068766B" w:rsidP="008051F9">
            <w:pPr>
              <w:rPr>
                <w:sz w:val="24"/>
                <w:szCs w:val="24"/>
              </w:rPr>
            </w:pPr>
            <w:r w:rsidRPr="0068766B">
              <w:rPr>
                <w:sz w:val="24"/>
                <w:szCs w:val="24"/>
              </w:rPr>
              <w:t>407 961,4</w:t>
            </w:r>
          </w:p>
        </w:tc>
        <w:tc>
          <w:tcPr>
            <w:tcW w:w="1275" w:type="dxa"/>
            <w:hideMark/>
          </w:tcPr>
          <w:p w:rsidR="0068766B" w:rsidRPr="0068766B" w:rsidRDefault="0068766B" w:rsidP="008051F9">
            <w:pPr>
              <w:rPr>
                <w:sz w:val="24"/>
                <w:szCs w:val="24"/>
              </w:rPr>
            </w:pPr>
            <w:r w:rsidRPr="0068766B">
              <w:rPr>
                <w:sz w:val="24"/>
                <w:szCs w:val="24"/>
              </w:rPr>
              <w:t>418 511,3</w:t>
            </w:r>
          </w:p>
        </w:tc>
        <w:tc>
          <w:tcPr>
            <w:tcW w:w="1276" w:type="dxa"/>
            <w:hideMark/>
          </w:tcPr>
          <w:p w:rsidR="0068766B" w:rsidRPr="0068766B" w:rsidRDefault="0068766B" w:rsidP="008051F9">
            <w:pPr>
              <w:rPr>
                <w:sz w:val="24"/>
                <w:szCs w:val="24"/>
              </w:rPr>
            </w:pPr>
            <w:r w:rsidRPr="0068766B">
              <w:rPr>
                <w:sz w:val="24"/>
                <w:szCs w:val="24"/>
              </w:rPr>
              <w:t>401 305,4</w:t>
            </w:r>
          </w:p>
        </w:tc>
        <w:tc>
          <w:tcPr>
            <w:tcW w:w="1276" w:type="dxa"/>
            <w:hideMark/>
          </w:tcPr>
          <w:p w:rsidR="0068766B" w:rsidRPr="0068766B" w:rsidRDefault="0068766B" w:rsidP="008051F9">
            <w:pPr>
              <w:rPr>
                <w:sz w:val="24"/>
                <w:szCs w:val="24"/>
              </w:rPr>
            </w:pPr>
            <w:r w:rsidRPr="0068766B">
              <w:rPr>
                <w:sz w:val="24"/>
                <w:szCs w:val="24"/>
              </w:rPr>
              <w:t>2 006 526,8</w:t>
            </w:r>
          </w:p>
        </w:tc>
      </w:tr>
      <w:tr w:rsidR="0068766B" w:rsidRPr="0068766B" w:rsidTr="00616CE3">
        <w:trPr>
          <w:trHeight w:val="60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715 711,3</w:t>
            </w:r>
          </w:p>
        </w:tc>
        <w:tc>
          <w:tcPr>
            <w:tcW w:w="1276" w:type="dxa"/>
            <w:hideMark/>
          </w:tcPr>
          <w:p w:rsidR="0068766B" w:rsidRPr="0068766B" w:rsidRDefault="0068766B" w:rsidP="008051F9">
            <w:pPr>
              <w:rPr>
                <w:sz w:val="24"/>
                <w:szCs w:val="24"/>
              </w:rPr>
            </w:pPr>
            <w:r w:rsidRPr="0068766B">
              <w:rPr>
                <w:sz w:val="24"/>
                <w:szCs w:val="24"/>
              </w:rPr>
              <w:t>83 540,5</w:t>
            </w:r>
          </w:p>
        </w:tc>
        <w:tc>
          <w:tcPr>
            <w:tcW w:w="1276" w:type="dxa"/>
            <w:hideMark/>
          </w:tcPr>
          <w:p w:rsidR="0068766B" w:rsidRPr="0068766B" w:rsidRDefault="0068766B" w:rsidP="008051F9">
            <w:pPr>
              <w:rPr>
                <w:sz w:val="24"/>
                <w:szCs w:val="24"/>
              </w:rPr>
            </w:pPr>
            <w:r w:rsidRPr="0068766B">
              <w:rPr>
                <w:sz w:val="24"/>
                <w:szCs w:val="24"/>
              </w:rPr>
              <w:t>79 102,4</w:t>
            </w:r>
          </w:p>
        </w:tc>
        <w:tc>
          <w:tcPr>
            <w:tcW w:w="1275" w:type="dxa"/>
            <w:hideMark/>
          </w:tcPr>
          <w:p w:rsidR="0068766B" w:rsidRPr="0068766B" w:rsidRDefault="0068766B" w:rsidP="008051F9">
            <w:pPr>
              <w:rPr>
                <w:sz w:val="24"/>
                <w:szCs w:val="24"/>
              </w:rPr>
            </w:pPr>
            <w:r w:rsidRPr="0068766B">
              <w:rPr>
                <w:sz w:val="24"/>
                <w:szCs w:val="24"/>
              </w:rPr>
              <w:t>79 009,8</w:t>
            </w:r>
          </w:p>
        </w:tc>
        <w:tc>
          <w:tcPr>
            <w:tcW w:w="1276" w:type="dxa"/>
            <w:hideMark/>
          </w:tcPr>
          <w:p w:rsidR="0068766B" w:rsidRPr="0068766B" w:rsidRDefault="0068766B" w:rsidP="008051F9">
            <w:pPr>
              <w:rPr>
                <w:sz w:val="24"/>
                <w:szCs w:val="24"/>
              </w:rPr>
            </w:pPr>
            <w:r w:rsidRPr="0068766B">
              <w:rPr>
                <w:sz w:val="24"/>
                <w:szCs w:val="24"/>
              </w:rPr>
              <w:t>79 009,8</w:t>
            </w:r>
          </w:p>
        </w:tc>
        <w:tc>
          <w:tcPr>
            <w:tcW w:w="1276" w:type="dxa"/>
            <w:hideMark/>
          </w:tcPr>
          <w:p w:rsidR="0068766B" w:rsidRPr="0068766B" w:rsidRDefault="0068766B" w:rsidP="008051F9">
            <w:pPr>
              <w:rPr>
                <w:sz w:val="24"/>
                <w:szCs w:val="24"/>
              </w:rPr>
            </w:pPr>
            <w:r w:rsidRPr="0068766B">
              <w:rPr>
                <w:sz w:val="24"/>
                <w:szCs w:val="24"/>
              </w:rPr>
              <w:t>395 048,9</w:t>
            </w:r>
          </w:p>
        </w:tc>
      </w:tr>
      <w:tr w:rsidR="0068766B" w:rsidRPr="0068766B" w:rsidTr="00616CE3">
        <w:trPr>
          <w:trHeight w:val="600"/>
        </w:trPr>
        <w:tc>
          <w:tcPr>
            <w:tcW w:w="1242" w:type="dxa"/>
            <w:vMerge w:val="restart"/>
            <w:hideMark/>
          </w:tcPr>
          <w:p w:rsidR="0068766B" w:rsidRPr="0068766B" w:rsidRDefault="0068766B" w:rsidP="0075564E">
            <w:pPr>
              <w:jc w:val="center"/>
              <w:rPr>
                <w:sz w:val="24"/>
                <w:szCs w:val="24"/>
              </w:rPr>
            </w:pPr>
            <w:r w:rsidRPr="0068766B">
              <w:rPr>
                <w:sz w:val="24"/>
                <w:szCs w:val="24"/>
              </w:rPr>
              <w:t>1.7.4.1</w:t>
            </w:r>
            <w:r w:rsidR="008051F9">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Обеспечение государственных гарантий реализации прав на получение общедоступного и бесплатного дошкольного образования</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образовательные учреждения района</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1 811 887,7</w:t>
            </w:r>
          </w:p>
        </w:tc>
        <w:tc>
          <w:tcPr>
            <w:tcW w:w="1276" w:type="dxa"/>
            <w:hideMark/>
          </w:tcPr>
          <w:p w:rsidR="0068766B" w:rsidRPr="0068766B" w:rsidRDefault="0068766B" w:rsidP="008051F9">
            <w:pPr>
              <w:rPr>
                <w:bCs/>
                <w:sz w:val="24"/>
                <w:szCs w:val="24"/>
              </w:rPr>
            </w:pPr>
            <w:r w:rsidRPr="0068766B">
              <w:rPr>
                <w:bCs/>
                <w:sz w:val="24"/>
                <w:szCs w:val="24"/>
              </w:rPr>
              <w:t>329 555,0</w:t>
            </w:r>
          </w:p>
        </w:tc>
        <w:tc>
          <w:tcPr>
            <w:tcW w:w="1276" w:type="dxa"/>
            <w:hideMark/>
          </w:tcPr>
          <w:p w:rsidR="0068766B" w:rsidRPr="0068766B" w:rsidRDefault="0068766B" w:rsidP="008051F9">
            <w:pPr>
              <w:rPr>
                <w:bCs/>
                <w:sz w:val="24"/>
                <w:szCs w:val="24"/>
              </w:rPr>
            </w:pPr>
            <w:r w:rsidRPr="0068766B">
              <w:rPr>
                <w:bCs/>
                <w:sz w:val="24"/>
                <w:szCs w:val="24"/>
              </w:rPr>
              <w:t>359 424,0</w:t>
            </w:r>
          </w:p>
        </w:tc>
        <w:tc>
          <w:tcPr>
            <w:tcW w:w="1275" w:type="dxa"/>
            <w:hideMark/>
          </w:tcPr>
          <w:p w:rsidR="0068766B" w:rsidRPr="0068766B" w:rsidRDefault="0068766B" w:rsidP="008051F9">
            <w:pPr>
              <w:rPr>
                <w:bCs/>
                <w:sz w:val="24"/>
                <w:szCs w:val="24"/>
              </w:rPr>
            </w:pPr>
            <w:r w:rsidRPr="0068766B">
              <w:rPr>
                <w:bCs/>
                <w:sz w:val="24"/>
                <w:szCs w:val="24"/>
              </w:rPr>
              <w:t>359 904,1</w:t>
            </w:r>
          </w:p>
        </w:tc>
        <w:tc>
          <w:tcPr>
            <w:tcW w:w="1276" w:type="dxa"/>
            <w:hideMark/>
          </w:tcPr>
          <w:p w:rsidR="0068766B" w:rsidRPr="0068766B" w:rsidRDefault="0068766B" w:rsidP="008051F9">
            <w:pPr>
              <w:rPr>
                <w:bCs/>
                <w:sz w:val="24"/>
                <w:szCs w:val="24"/>
              </w:rPr>
            </w:pPr>
            <w:r w:rsidRPr="0068766B">
              <w:rPr>
                <w:bCs/>
                <w:sz w:val="24"/>
                <w:szCs w:val="24"/>
              </w:rPr>
              <w:t>357 776,8</w:t>
            </w:r>
          </w:p>
        </w:tc>
        <w:tc>
          <w:tcPr>
            <w:tcW w:w="1276" w:type="dxa"/>
            <w:hideMark/>
          </w:tcPr>
          <w:p w:rsidR="0068766B" w:rsidRPr="0068766B" w:rsidRDefault="0068766B" w:rsidP="008051F9">
            <w:pPr>
              <w:rPr>
                <w:bCs/>
                <w:sz w:val="24"/>
                <w:szCs w:val="24"/>
              </w:rPr>
            </w:pPr>
            <w:r w:rsidRPr="0068766B">
              <w:rPr>
                <w:bCs/>
                <w:sz w:val="24"/>
                <w:szCs w:val="24"/>
              </w:rPr>
              <w:t>405 227,7</w:t>
            </w:r>
          </w:p>
        </w:tc>
      </w:tr>
      <w:tr w:rsidR="0068766B" w:rsidRPr="0068766B" w:rsidTr="00616CE3">
        <w:trPr>
          <w:trHeight w:val="60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1 069 966,9</w:t>
            </w:r>
          </w:p>
        </w:tc>
        <w:tc>
          <w:tcPr>
            <w:tcW w:w="1276" w:type="dxa"/>
            <w:hideMark/>
          </w:tcPr>
          <w:p w:rsidR="0068766B" w:rsidRPr="0068766B" w:rsidRDefault="0068766B" w:rsidP="008051F9">
            <w:pPr>
              <w:rPr>
                <w:sz w:val="24"/>
                <w:szCs w:val="24"/>
              </w:rPr>
            </w:pPr>
            <w:r w:rsidRPr="0068766B">
              <w:rPr>
                <w:sz w:val="24"/>
                <w:szCs w:val="24"/>
              </w:rPr>
              <w:t>240 505,0</w:t>
            </w:r>
          </w:p>
        </w:tc>
        <w:tc>
          <w:tcPr>
            <w:tcW w:w="1276" w:type="dxa"/>
            <w:hideMark/>
          </w:tcPr>
          <w:p w:rsidR="0068766B" w:rsidRPr="0068766B" w:rsidRDefault="0068766B" w:rsidP="008051F9">
            <w:pPr>
              <w:rPr>
                <w:sz w:val="24"/>
                <w:szCs w:val="24"/>
              </w:rPr>
            </w:pPr>
            <w:r w:rsidRPr="0068766B">
              <w:rPr>
                <w:sz w:val="24"/>
                <w:szCs w:val="24"/>
              </w:rPr>
              <w:t>276 583,3</w:t>
            </w:r>
          </w:p>
        </w:tc>
        <w:tc>
          <w:tcPr>
            <w:tcW w:w="1275" w:type="dxa"/>
            <w:hideMark/>
          </w:tcPr>
          <w:p w:rsidR="0068766B" w:rsidRPr="0068766B" w:rsidRDefault="0068766B" w:rsidP="008051F9">
            <w:pPr>
              <w:rPr>
                <w:sz w:val="24"/>
                <w:szCs w:val="24"/>
              </w:rPr>
            </w:pPr>
            <w:r w:rsidRPr="0068766B">
              <w:rPr>
                <w:sz w:val="24"/>
                <w:szCs w:val="24"/>
              </w:rPr>
              <w:t>276 147,3</w:t>
            </w:r>
          </w:p>
        </w:tc>
        <w:tc>
          <w:tcPr>
            <w:tcW w:w="1276" w:type="dxa"/>
            <w:hideMark/>
          </w:tcPr>
          <w:p w:rsidR="0068766B" w:rsidRPr="0068766B" w:rsidRDefault="0068766B" w:rsidP="008051F9">
            <w:pPr>
              <w:rPr>
                <w:sz w:val="24"/>
                <w:szCs w:val="24"/>
              </w:rPr>
            </w:pPr>
            <w:r w:rsidRPr="0068766B">
              <w:rPr>
                <w:sz w:val="24"/>
                <w:szCs w:val="24"/>
              </w:rPr>
              <w:t>276 731,3</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498 120,3</w:t>
            </w:r>
          </w:p>
        </w:tc>
        <w:tc>
          <w:tcPr>
            <w:tcW w:w="1276" w:type="dxa"/>
            <w:hideMark/>
          </w:tcPr>
          <w:p w:rsidR="0068766B" w:rsidRPr="0068766B" w:rsidRDefault="0068766B" w:rsidP="008051F9">
            <w:pPr>
              <w:rPr>
                <w:sz w:val="24"/>
                <w:szCs w:val="24"/>
              </w:rPr>
            </w:pPr>
            <w:r w:rsidRPr="0068766B">
              <w:rPr>
                <w:sz w:val="24"/>
                <w:szCs w:val="24"/>
              </w:rPr>
              <w:t>61 249,5</w:t>
            </w:r>
          </w:p>
        </w:tc>
        <w:tc>
          <w:tcPr>
            <w:tcW w:w="1276" w:type="dxa"/>
            <w:hideMark/>
          </w:tcPr>
          <w:p w:rsidR="0068766B" w:rsidRPr="0068766B" w:rsidRDefault="0068766B" w:rsidP="008051F9">
            <w:pPr>
              <w:rPr>
                <w:sz w:val="24"/>
                <w:szCs w:val="24"/>
              </w:rPr>
            </w:pPr>
            <w:r w:rsidRPr="0068766B">
              <w:rPr>
                <w:sz w:val="24"/>
                <w:szCs w:val="24"/>
              </w:rPr>
              <w:t>55 840,7</w:t>
            </w:r>
          </w:p>
        </w:tc>
        <w:tc>
          <w:tcPr>
            <w:tcW w:w="1275" w:type="dxa"/>
            <w:hideMark/>
          </w:tcPr>
          <w:p w:rsidR="0068766B" w:rsidRPr="0068766B" w:rsidRDefault="0068766B" w:rsidP="008051F9">
            <w:pPr>
              <w:rPr>
                <w:sz w:val="24"/>
                <w:szCs w:val="24"/>
              </w:rPr>
            </w:pPr>
            <w:r w:rsidRPr="0068766B">
              <w:rPr>
                <w:sz w:val="24"/>
                <w:szCs w:val="24"/>
              </w:rPr>
              <w:t>56 756,8</w:t>
            </w:r>
          </w:p>
        </w:tc>
        <w:tc>
          <w:tcPr>
            <w:tcW w:w="1276" w:type="dxa"/>
            <w:hideMark/>
          </w:tcPr>
          <w:p w:rsidR="0068766B" w:rsidRPr="0068766B" w:rsidRDefault="0068766B" w:rsidP="008051F9">
            <w:pPr>
              <w:rPr>
                <w:sz w:val="24"/>
                <w:szCs w:val="24"/>
              </w:rPr>
            </w:pPr>
            <w:r w:rsidRPr="0068766B">
              <w:rPr>
                <w:sz w:val="24"/>
                <w:szCs w:val="24"/>
              </w:rPr>
              <w:t>54 045,5</w:t>
            </w:r>
          </w:p>
        </w:tc>
        <w:tc>
          <w:tcPr>
            <w:tcW w:w="1276" w:type="dxa"/>
            <w:hideMark/>
          </w:tcPr>
          <w:p w:rsidR="0068766B" w:rsidRPr="0068766B" w:rsidRDefault="0068766B" w:rsidP="008051F9">
            <w:pPr>
              <w:rPr>
                <w:sz w:val="24"/>
                <w:szCs w:val="24"/>
              </w:rPr>
            </w:pPr>
            <w:r w:rsidRPr="0068766B">
              <w:rPr>
                <w:sz w:val="24"/>
                <w:szCs w:val="24"/>
              </w:rPr>
              <w:t>270 227,7</w:t>
            </w:r>
          </w:p>
        </w:tc>
      </w:tr>
      <w:tr w:rsidR="0068766B" w:rsidRPr="0068766B" w:rsidTr="00616CE3">
        <w:trPr>
          <w:trHeight w:val="60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243 800,5</w:t>
            </w:r>
          </w:p>
        </w:tc>
        <w:tc>
          <w:tcPr>
            <w:tcW w:w="1276" w:type="dxa"/>
            <w:hideMark/>
          </w:tcPr>
          <w:p w:rsidR="0068766B" w:rsidRPr="0068766B" w:rsidRDefault="0068766B" w:rsidP="008051F9">
            <w:pPr>
              <w:rPr>
                <w:sz w:val="24"/>
                <w:szCs w:val="24"/>
              </w:rPr>
            </w:pPr>
            <w:r w:rsidRPr="0068766B">
              <w:rPr>
                <w:sz w:val="24"/>
                <w:szCs w:val="24"/>
              </w:rPr>
              <w:t>27 800,5</w:t>
            </w:r>
          </w:p>
        </w:tc>
        <w:tc>
          <w:tcPr>
            <w:tcW w:w="1276" w:type="dxa"/>
            <w:hideMark/>
          </w:tcPr>
          <w:p w:rsidR="0068766B" w:rsidRPr="0068766B" w:rsidRDefault="0068766B" w:rsidP="008051F9">
            <w:pPr>
              <w:rPr>
                <w:sz w:val="24"/>
                <w:szCs w:val="24"/>
              </w:rPr>
            </w:pPr>
            <w:r w:rsidRPr="0068766B">
              <w:rPr>
                <w:sz w:val="24"/>
                <w:szCs w:val="24"/>
              </w:rPr>
              <w:t>27 000,0</w:t>
            </w:r>
          </w:p>
        </w:tc>
        <w:tc>
          <w:tcPr>
            <w:tcW w:w="1275" w:type="dxa"/>
            <w:hideMark/>
          </w:tcPr>
          <w:p w:rsidR="0068766B" w:rsidRPr="0068766B" w:rsidRDefault="0068766B" w:rsidP="008051F9">
            <w:pPr>
              <w:rPr>
                <w:sz w:val="24"/>
                <w:szCs w:val="24"/>
              </w:rPr>
            </w:pPr>
            <w:r w:rsidRPr="0068766B">
              <w:rPr>
                <w:sz w:val="24"/>
                <w:szCs w:val="24"/>
              </w:rPr>
              <w:t>27 000,0</w:t>
            </w:r>
          </w:p>
        </w:tc>
        <w:tc>
          <w:tcPr>
            <w:tcW w:w="1276" w:type="dxa"/>
            <w:hideMark/>
          </w:tcPr>
          <w:p w:rsidR="0068766B" w:rsidRPr="0068766B" w:rsidRDefault="0068766B" w:rsidP="008051F9">
            <w:pPr>
              <w:rPr>
                <w:sz w:val="24"/>
                <w:szCs w:val="24"/>
              </w:rPr>
            </w:pPr>
            <w:r w:rsidRPr="0068766B">
              <w:rPr>
                <w:sz w:val="24"/>
                <w:szCs w:val="24"/>
              </w:rPr>
              <w:t>27 000,0</w:t>
            </w:r>
          </w:p>
        </w:tc>
        <w:tc>
          <w:tcPr>
            <w:tcW w:w="1276" w:type="dxa"/>
            <w:hideMark/>
          </w:tcPr>
          <w:p w:rsidR="0068766B" w:rsidRPr="0068766B" w:rsidRDefault="0068766B" w:rsidP="008051F9">
            <w:pPr>
              <w:rPr>
                <w:sz w:val="24"/>
                <w:szCs w:val="24"/>
              </w:rPr>
            </w:pPr>
            <w:r w:rsidRPr="0068766B">
              <w:rPr>
                <w:sz w:val="24"/>
                <w:szCs w:val="24"/>
              </w:rPr>
              <w:t>135 000,0</w:t>
            </w:r>
          </w:p>
        </w:tc>
      </w:tr>
      <w:tr w:rsidR="0068766B" w:rsidRPr="0068766B" w:rsidTr="00616CE3">
        <w:trPr>
          <w:trHeight w:val="600"/>
        </w:trPr>
        <w:tc>
          <w:tcPr>
            <w:tcW w:w="1242" w:type="dxa"/>
            <w:vMerge w:val="restart"/>
            <w:hideMark/>
          </w:tcPr>
          <w:p w:rsidR="0068766B" w:rsidRPr="0068766B" w:rsidRDefault="0068766B" w:rsidP="0075564E">
            <w:pPr>
              <w:jc w:val="center"/>
              <w:rPr>
                <w:sz w:val="24"/>
                <w:szCs w:val="24"/>
              </w:rPr>
            </w:pPr>
            <w:r w:rsidRPr="0068766B">
              <w:rPr>
                <w:sz w:val="24"/>
                <w:szCs w:val="24"/>
              </w:rPr>
              <w:t>1.7.4.2</w:t>
            </w:r>
            <w:r w:rsidR="008051F9">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 xml:space="preserve">Обеспечение государственных </w:t>
            </w:r>
            <w:r w:rsidRPr="0068766B">
              <w:rPr>
                <w:sz w:val="24"/>
                <w:szCs w:val="24"/>
              </w:rPr>
              <w:lastRenderedPageBreak/>
              <w:t>гарантий реализации прав на получение общедоступного и бесплатного дошкольного, начального общего, основного общего, среднего общего образования</w:t>
            </w:r>
          </w:p>
        </w:tc>
        <w:tc>
          <w:tcPr>
            <w:tcW w:w="2127" w:type="dxa"/>
            <w:vMerge w:val="restart"/>
            <w:hideMark/>
          </w:tcPr>
          <w:p w:rsidR="0068766B" w:rsidRPr="0068766B" w:rsidRDefault="0068766B" w:rsidP="008051F9">
            <w:pPr>
              <w:rPr>
                <w:sz w:val="24"/>
                <w:szCs w:val="24"/>
              </w:rPr>
            </w:pPr>
            <w:r w:rsidRPr="0068766B">
              <w:rPr>
                <w:sz w:val="24"/>
                <w:szCs w:val="24"/>
              </w:rPr>
              <w:lastRenderedPageBreak/>
              <w:t xml:space="preserve">управление образования и </w:t>
            </w:r>
            <w:r w:rsidRPr="0068766B">
              <w:rPr>
                <w:sz w:val="24"/>
                <w:szCs w:val="24"/>
              </w:rPr>
              <w:lastRenderedPageBreak/>
              <w:t>молодежной политики, муниципальные образовательные учреждения района</w:t>
            </w:r>
          </w:p>
        </w:tc>
        <w:tc>
          <w:tcPr>
            <w:tcW w:w="1701" w:type="dxa"/>
            <w:hideMark/>
          </w:tcPr>
          <w:p w:rsidR="0068766B" w:rsidRPr="0068766B" w:rsidRDefault="0068766B" w:rsidP="008051F9">
            <w:pPr>
              <w:rPr>
                <w:sz w:val="24"/>
                <w:szCs w:val="24"/>
              </w:rPr>
            </w:pPr>
            <w:r w:rsidRPr="0068766B">
              <w:rPr>
                <w:sz w:val="24"/>
                <w:szCs w:val="24"/>
              </w:rPr>
              <w:lastRenderedPageBreak/>
              <w:t>всего</w:t>
            </w:r>
          </w:p>
        </w:tc>
        <w:tc>
          <w:tcPr>
            <w:tcW w:w="1417" w:type="dxa"/>
            <w:hideMark/>
          </w:tcPr>
          <w:p w:rsidR="0068766B" w:rsidRPr="0068766B" w:rsidRDefault="0068766B" w:rsidP="008051F9">
            <w:pPr>
              <w:rPr>
                <w:bCs/>
                <w:sz w:val="24"/>
                <w:szCs w:val="24"/>
              </w:rPr>
            </w:pPr>
            <w:r w:rsidRPr="0068766B">
              <w:rPr>
                <w:bCs/>
                <w:sz w:val="24"/>
                <w:szCs w:val="24"/>
              </w:rPr>
              <w:t>7 604 832,6</w:t>
            </w:r>
          </w:p>
        </w:tc>
        <w:tc>
          <w:tcPr>
            <w:tcW w:w="1276" w:type="dxa"/>
            <w:hideMark/>
          </w:tcPr>
          <w:p w:rsidR="0068766B" w:rsidRPr="0068766B" w:rsidRDefault="0068766B" w:rsidP="008051F9">
            <w:pPr>
              <w:rPr>
                <w:bCs/>
                <w:sz w:val="24"/>
                <w:szCs w:val="24"/>
              </w:rPr>
            </w:pPr>
            <w:r w:rsidRPr="0068766B">
              <w:rPr>
                <w:bCs/>
                <w:sz w:val="24"/>
                <w:szCs w:val="24"/>
              </w:rPr>
              <w:t>1 582 313,0</w:t>
            </w:r>
          </w:p>
        </w:tc>
        <w:tc>
          <w:tcPr>
            <w:tcW w:w="1276" w:type="dxa"/>
            <w:hideMark/>
          </w:tcPr>
          <w:p w:rsidR="0068766B" w:rsidRPr="0068766B" w:rsidRDefault="0068766B" w:rsidP="008051F9">
            <w:pPr>
              <w:rPr>
                <w:bCs/>
                <w:sz w:val="24"/>
                <w:szCs w:val="24"/>
              </w:rPr>
            </w:pPr>
            <w:r w:rsidRPr="0068766B">
              <w:rPr>
                <w:bCs/>
                <w:sz w:val="24"/>
                <w:szCs w:val="24"/>
              </w:rPr>
              <w:t>1 552 961,4</w:t>
            </w:r>
          </w:p>
        </w:tc>
        <w:tc>
          <w:tcPr>
            <w:tcW w:w="1275" w:type="dxa"/>
            <w:hideMark/>
          </w:tcPr>
          <w:p w:rsidR="0068766B" w:rsidRPr="0068766B" w:rsidRDefault="0068766B" w:rsidP="008051F9">
            <w:pPr>
              <w:rPr>
                <w:bCs/>
                <w:sz w:val="24"/>
                <w:szCs w:val="24"/>
              </w:rPr>
            </w:pPr>
            <w:r w:rsidRPr="0068766B">
              <w:rPr>
                <w:bCs/>
                <w:sz w:val="24"/>
                <w:szCs w:val="24"/>
              </w:rPr>
              <w:t>1 554 220,4</w:t>
            </w:r>
          </w:p>
        </w:tc>
        <w:tc>
          <w:tcPr>
            <w:tcW w:w="1276" w:type="dxa"/>
            <w:hideMark/>
          </w:tcPr>
          <w:p w:rsidR="0068766B" w:rsidRPr="0068766B" w:rsidRDefault="0068766B" w:rsidP="008051F9">
            <w:pPr>
              <w:rPr>
                <w:bCs/>
                <w:sz w:val="24"/>
                <w:szCs w:val="24"/>
              </w:rPr>
            </w:pPr>
            <w:r w:rsidRPr="0068766B">
              <w:rPr>
                <w:bCs/>
                <w:sz w:val="24"/>
                <w:szCs w:val="24"/>
              </w:rPr>
              <w:t>1 556 597,5</w:t>
            </w:r>
          </w:p>
        </w:tc>
        <w:tc>
          <w:tcPr>
            <w:tcW w:w="1276" w:type="dxa"/>
            <w:hideMark/>
          </w:tcPr>
          <w:p w:rsidR="0068766B" w:rsidRPr="0068766B" w:rsidRDefault="0068766B" w:rsidP="008051F9">
            <w:pPr>
              <w:rPr>
                <w:bCs/>
                <w:sz w:val="24"/>
                <w:szCs w:val="24"/>
              </w:rPr>
            </w:pPr>
            <w:r w:rsidRPr="0068766B">
              <w:rPr>
                <w:bCs/>
                <w:sz w:val="24"/>
                <w:szCs w:val="24"/>
              </w:rPr>
              <w:t>1 358 740,2</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федеральный бюджет</w:t>
            </w:r>
          </w:p>
        </w:tc>
        <w:tc>
          <w:tcPr>
            <w:tcW w:w="1417" w:type="dxa"/>
            <w:hideMark/>
          </w:tcPr>
          <w:p w:rsidR="0068766B" w:rsidRPr="0068766B" w:rsidRDefault="0068766B" w:rsidP="008051F9">
            <w:pPr>
              <w:rPr>
                <w:sz w:val="24"/>
                <w:szCs w:val="24"/>
              </w:rPr>
            </w:pPr>
            <w:r w:rsidRPr="0068766B">
              <w:rPr>
                <w:sz w:val="24"/>
                <w:szCs w:val="24"/>
              </w:rPr>
              <w:t>194 402,6</w:t>
            </w:r>
          </w:p>
        </w:tc>
        <w:tc>
          <w:tcPr>
            <w:tcW w:w="1276" w:type="dxa"/>
            <w:hideMark/>
          </w:tcPr>
          <w:p w:rsidR="0068766B" w:rsidRPr="0068766B" w:rsidRDefault="0068766B" w:rsidP="008051F9">
            <w:pPr>
              <w:rPr>
                <w:sz w:val="24"/>
                <w:szCs w:val="24"/>
              </w:rPr>
            </w:pPr>
            <w:r w:rsidRPr="0068766B">
              <w:rPr>
                <w:sz w:val="24"/>
                <w:szCs w:val="24"/>
              </w:rPr>
              <w:t>45 912,1</w:t>
            </w:r>
          </w:p>
        </w:tc>
        <w:tc>
          <w:tcPr>
            <w:tcW w:w="1276" w:type="dxa"/>
            <w:hideMark/>
          </w:tcPr>
          <w:p w:rsidR="0068766B" w:rsidRPr="0068766B" w:rsidRDefault="0068766B" w:rsidP="008051F9">
            <w:pPr>
              <w:rPr>
                <w:sz w:val="24"/>
                <w:szCs w:val="24"/>
              </w:rPr>
            </w:pPr>
            <w:r w:rsidRPr="0068766B">
              <w:rPr>
                <w:sz w:val="24"/>
                <w:szCs w:val="24"/>
              </w:rPr>
              <w:t>49 737,8</w:t>
            </w:r>
          </w:p>
        </w:tc>
        <w:tc>
          <w:tcPr>
            <w:tcW w:w="1275" w:type="dxa"/>
            <w:hideMark/>
          </w:tcPr>
          <w:p w:rsidR="0068766B" w:rsidRPr="0068766B" w:rsidRDefault="0068766B" w:rsidP="008051F9">
            <w:pPr>
              <w:rPr>
                <w:sz w:val="24"/>
                <w:szCs w:val="24"/>
              </w:rPr>
            </w:pPr>
            <w:r w:rsidRPr="0068766B">
              <w:rPr>
                <w:sz w:val="24"/>
                <w:szCs w:val="24"/>
              </w:rPr>
              <w:t>49 737,8</w:t>
            </w:r>
          </w:p>
        </w:tc>
        <w:tc>
          <w:tcPr>
            <w:tcW w:w="1276" w:type="dxa"/>
            <w:hideMark/>
          </w:tcPr>
          <w:p w:rsidR="0068766B" w:rsidRPr="0068766B" w:rsidRDefault="0068766B" w:rsidP="008051F9">
            <w:pPr>
              <w:rPr>
                <w:sz w:val="24"/>
                <w:szCs w:val="24"/>
              </w:rPr>
            </w:pPr>
            <w:r w:rsidRPr="0068766B">
              <w:rPr>
                <w:sz w:val="24"/>
                <w:szCs w:val="24"/>
              </w:rPr>
              <w:t>49 014,9</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4 949 359,9</w:t>
            </w:r>
          </w:p>
        </w:tc>
        <w:tc>
          <w:tcPr>
            <w:tcW w:w="1276" w:type="dxa"/>
            <w:hideMark/>
          </w:tcPr>
          <w:p w:rsidR="0068766B" w:rsidRPr="0068766B" w:rsidRDefault="0068766B" w:rsidP="008051F9">
            <w:pPr>
              <w:rPr>
                <w:sz w:val="24"/>
                <w:szCs w:val="24"/>
              </w:rPr>
            </w:pPr>
            <w:r w:rsidRPr="0068766B">
              <w:rPr>
                <w:sz w:val="24"/>
                <w:szCs w:val="24"/>
              </w:rPr>
              <w:t>1 247 333,5</w:t>
            </w:r>
          </w:p>
        </w:tc>
        <w:tc>
          <w:tcPr>
            <w:tcW w:w="1276" w:type="dxa"/>
            <w:hideMark/>
          </w:tcPr>
          <w:p w:rsidR="0068766B" w:rsidRPr="0068766B" w:rsidRDefault="0068766B" w:rsidP="008051F9">
            <w:pPr>
              <w:rPr>
                <w:sz w:val="24"/>
                <w:szCs w:val="24"/>
              </w:rPr>
            </w:pPr>
            <w:r w:rsidRPr="0068766B">
              <w:rPr>
                <w:sz w:val="24"/>
                <w:szCs w:val="24"/>
              </w:rPr>
              <w:t>1 232 750,5</w:t>
            </w:r>
          </w:p>
        </w:tc>
        <w:tc>
          <w:tcPr>
            <w:tcW w:w="1275" w:type="dxa"/>
            <w:hideMark/>
          </w:tcPr>
          <w:p w:rsidR="0068766B" w:rsidRPr="0068766B" w:rsidRDefault="0068766B" w:rsidP="008051F9">
            <w:pPr>
              <w:rPr>
                <w:sz w:val="24"/>
                <w:szCs w:val="24"/>
              </w:rPr>
            </w:pPr>
            <w:r w:rsidRPr="0068766B">
              <w:rPr>
                <w:sz w:val="24"/>
                <w:szCs w:val="24"/>
              </w:rPr>
              <w:t>1 233 441,3</w:t>
            </w:r>
          </w:p>
        </w:tc>
        <w:tc>
          <w:tcPr>
            <w:tcW w:w="1276" w:type="dxa"/>
            <w:hideMark/>
          </w:tcPr>
          <w:p w:rsidR="0068766B" w:rsidRPr="0068766B" w:rsidRDefault="0068766B" w:rsidP="008051F9">
            <w:pPr>
              <w:rPr>
                <w:sz w:val="24"/>
                <w:szCs w:val="24"/>
              </w:rPr>
            </w:pPr>
            <w:r w:rsidRPr="0068766B">
              <w:rPr>
                <w:sz w:val="24"/>
                <w:szCs w:val="24"/>
              </w:rPr>
              <w:t>1 235 834,6</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1 989 931,2</w:t>
            </w:r>
          </w:p>
        </w:tc>
        <w:tc>
          <w:tcPr>
            <w:tcW w:w="1276" w:type="dxa"/>
            <w:hideMark/>
          </w:tcPr>
          <w:p w:rsidR="0068766B" w:rsidRPr="0068766B" w:rsidRDefault="0068766B" w:rsidP="008051F9">
            <w:pPr>
              <w:rPr>
                <w:sz w:val="24"/>
                <w:szCs w:val="24"/>
              </w:rPr>
            </w:pPr>
            <w:r w:rsidRPr="0068766B">
              <w:rPr>
                <w:sz w:val="24"/>
                <w:szCs w:val="24"/>
              </w:rPr>
              <w:t>233 504,5</w:t>
            </w:r>
          </w:p>
        </w:tc>
        <w:tc>
          <w:tcPr>
            <w:tcW w:w="1276" w:type="dxa"/>
            <w:hideMark/>
          </w:tcPr>
          <w:p w:rsidR="0068766B" w:rsidRPr="0068766B" w:rsidRDefault="0068766B" w:rsidP="008051F9">
            <w:pPr>
              <w:rPr>
                <w:sz w:val="24"/>
                <w:szCs w:val="24"/>
              </w:rPr>
            </w:pPr>
            <w:r w:rsidRPr="0068766B">
              <w:rPr>
                <w:sz w:val="24"/>
                <w:szCs w:val="24"/>
              </w:rPr>
              <w:t>218 526,1</w:t>
            </w:r>
          </w:p>
        </w:tc>
        <w:tc>
          <w:tcPr>
            <w:tcW w:w="1275" w:type="dxa"/>
            <w:hideMark/>
          </w:tcPr>
          <w:p w:rsidR="0068766B" w:rsidRPr="0068766B" w:rsidRDefault="0068766B" w:rsidP="008051F9">
            <w:pPr>
              <w:rPr>
                <w:sz w:val="24"/>
                <w:szCs w:val="24"/>
              </w:rPr>
            </w:pPr>
            <w:r w:rsidRPr="0068766B">
              <w:rPr>
                <w:sz w:val="24"/>
                <w:szCs w:val="24"/>
              </w:rPr>
              <w:t>219 094,3</w:t>
            </w:r>
          </w:p>
        </w:tc>
        <w:tc>
          <w:tcPr>
            <w:tcW w:w="1276" w:type="dxa"/>
            <w:hideMark/>
          </w:tcPr>
          <w:p w:rsidR="0068766B" w:rsidRPr="0068766B" w:rsidRDefault="0068766B" w:rsidP="008051F9">
            <w:pPr>
              <w:rPr>
                <w:sz w:val="24"/>
                <w:szCs w:val="24"/>
              </w:rPr>
            </w:pPr>
            <w:r w:rsidRPr="0068766B">
              <w:rPr>
                <w:sz w:val="24"/>
                <w:szCs w:val="24"/>
              </w:rPr>
              <w:t>219 801,0</w:t>
            </w:r>
          </w:p>
        </w:tc>
        <w:tc>
          <w:tcPr>
            <w:tcW w:w="1276" w:type="dxa"/>
            <w:hideMark/>
          </w:tcPr>
          <w:p w:rsidR="0068766B" w:rsidRPr="0068766B" w:rsidRDefault="0068766B" w:rsidP="008051F9">
            <w:pPr>
              <w:rPr>
                <w:sz w:val="24"/>
                <w:szCs w:val="24"/>
              </w:rPr>
            </w:pPr>
            <w:r w:rsidRPr="0068766B">
              <w:rPr>
                <w:sz w:val="24"/>
                <w:szCs w:val="24"/>
              </w:rPr>
              <w:t>1 099 005,2</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471 138,9</w:t>
            </w:r>
          </w:p>
        </w:tc>
        <w:tc>
          <w:tcPr>
            <w:tcW w:w="1276" w:type="dxa"/>
            <w:hideMark/>
          </w:tcPr>
          <w:p w:rsidR="0068766B" w:rsidRPr="0068766B" w:rsidRDefault="0068766B" w:rsidP="008051F9">
            <w:pPr>
              <w:rPr>
                <w:sz w:val="24"/>
                <w:szCs w:val="24"/>
              </w:rPr>
            </w:pPr>
            <w:r w:rsidRPr="0068766B">
              <w:rPr>
                <w:sz w:val="24"/>
                <w:szCs w:val="24"/>
              </w:rPr>
              <w:t>55 562,9</w:t>
            </w:r>
          </w:p>
        </w:tc>
        <w:tc>
          <w:tcPr>
            <w:tcW w:w="1276" w:type="dxa"/>
            <w:hideMark/>
          </w:tcPr>
          <w:p w:rsidR="0068766B" w:rsidRPr="0068766B" w:rsidRDefault="0068766B" w:rsidP="008051F9">
            <w:pPr>
              <w:rPr>
                <w:sz w:val="24"/>
                <w:szCs w:val="24"/>
              </w:rPr>
            </w:pPr>
            <w:r w:rsidRPr="0068766B">
              <w:rPr>
                <w:sz w:val="24"/>
                <w:szCs w:val="24"/>
              </w:rPr>
              <w:t>51 947,0</w:t>
            </w:r>
          </w:p>
        </w:tc>
        <w:tc>
          <w:tcPr>
            <w:tcW w:w="1275" w:type="dxa"/>
            <w:hideMark/>
          </w:tcPr>
          <w:p w:rsidR="0068766B" w:rsidRPr="0068766B" w:rsidRDefault="0068766B" w:rsidP="008051F9">
            <w:pPr>
              <w:rPr>
                <w:sz w:val="24"/>
                <w:szCs w:val="24"/>
              </w:rPr>
            </w:pPr>
            <w:r w:rsidRPr="0068766B">
              <w:rPr>
                <w:sz w:val="24"/>
                <w:szCs w:val="24"/>
              </w:rPr>
              <w:t>51 947,0</w:t>
            </w:r>
          </w:p>
        </w:tc>
        <w:tc>
          <w:tcPr>
            <w:tcW w:w="1276" w:type="dxa"/>
            <w:hideMark/>
          </w:tcPr>
          <w:p w:rsidR="0068766B" w:rsidRPr="0068766B" w:rsidRDefault="0068766B" w:rsidP="008051F9">
            <w:pPr>
              <w:rPr>
                <w:sz w:val="24"/>
                <w:szCs w:val="24"/>
              </w:rPr>
            </w:pPr>
            <w:r w:rsidRPr="0068766B">
              <w:rPr>
                <w:sz w:val="24"/>
                <w:szCs w:val="24"/>
              </w:rPr>
              <w:t>51 947,0</w:t>
            </w:r>
          </w:p>
        </w:tc>
        <w:tc>
          <w:tcPr>
            <w:tcW w:w="1276" w:type="dxa"/>
            <w:hideMark/>
          </w:tcPr>
          <w:p w:rsidR="0068766B" w:rsidRPr="0068766B" w:rsidRDefault="0068766B" w:rsidP="008051F9">
            <w:pPr>
              <w:rPr>
                <w:sz w:val="24"/>
                <w:szCs w:val="24"/>
              </w:rPr>
            </w:pPr>
            <w:r w:rsidRPr="0068766B">
              <w:rPr>
                <w:sz w:val="24"/>
                <w:szCs w:val="24"/>
              </w:rPr>
              <w:t>259 735,0</w:t>
            </w:r>
          </w:p>
        </w:tc>
      </w:tr>
      <w:tr w:rsidR="0068766B" w:rsidRPr="0068766B" w:rsidTr="00616CE3">
        <w:trPr>
          <w:trHeight w:val="600"/>
        </w:trPr>
        <w:tc>
          <w:tcPr>
            <w:tcW w:w="1242" w:type="dxa"/>
            <w:vMerge w:val="restart"/>
            <w:hideMark/>
          </w:tcPr>
          <w:p w:rsidR="0068766B" w:rsidRPr="0068766B" w:rsidRDefault="0068766B" w:rsidP="008051F9">
            <w:pPr>
              <w:rPr>
                <w:sz w:val="24"/>
                <w:szCs w:val="24"/>
              </w:rPr>
            </w:pPr>
            <w:r w:rsidRPr="0068766B">
              <w:rPr>
                <w:sz w:val="24"/>
                <w:szCs w:val="24"/>
              </w:rPr>
              <w:t>1.7.4.2.1</w:t>
            </w:r>
            <w:r w:rsidR="008051F9">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 xml:space="preserve">Заключение энергосервисных контрактов, в т.ч : </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образовательные учреждения района</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15 978,3</w:t>
            </w:r>
          </w:p>
        </w:tc>
        <w:tc>
          <w:tcPr>
            <w:tcW w:w="1276" w:type="dxa"/>
            <w:hideMark/>
          </w:tcPr>
          <w:p w:rsidR="0068766B" w:rsidRPr="0068766B" w:rsidRDefault="0068766B" w:rsidP="008051F9">
            <w:pPr>
              <w:rPr>
                <w:bCs/>
                <w:sz w:val="24"/>
                <w:szCs w:val="24"/>
              </w:rPr>
            </w:pPr>
            <w:r w:rsidRPr="0068766B">
              <w:rPr>
                <w:bCs/>
                <w:sz w:val="24"/>
                <w:szCs w:val="24"/>
              </w:rPr>
              <w:t>2 984,2</w:t>
            </w:r>
          </w:p>
        </w:tc>
        <w:tc>
          <w:tcPr>
            <w:tcW w:w="1276" w:type="dxa"/>
            <w:hideMark/>
          </w:tcPr>
          <w:p w:rsidR="0068766B" w:rsidRPr="0068766B" w:rsidRDefault="0068766B" w:rsidP="008051F9">
            <w:pPr>
              <w:rPr>
                <w:bCs/>
                <w:sz w:val="24"/>
                <w:szCs w:val="24"/>
              </w:rPr>
            </w:pPr>
            <w:r w:rsidRPr="0068766B">
              <w:rPr>
                <w:bCs/>
                <w:sz w:val="24"/>
                <w:szCs w:val="24"/>
              </w:rPr>
              <w:t>2 984,2</w:t>
            </w:r>
          </w:p>
        </w:tc>
        <w:tc>
          <w:tcPr>
            <w:tcW w:w="1275" w:type="dxa"/>
            <w:hideMark/>
          </w:tcPr>
          <w:p w:rsidR="0068766B" w:rsidRPr="0068766B" w:rsidRDefault="0068766B" w:rsidP="008051F9">
            <w:pPr>
              <w:rPr>
                <w:bCs/>
                <w:sz w:val="24"/>
                <w:szCs w:val="24"/>
              </w:rPr>
            </w:pPr>
            <w:r w:rsidRPr="0068766B">
              <w:rPr>
                <w:bCs/>
                <w:sz w:val="24"/>
                <w:szCs w:val="24"/>
              </w:rPr>
              <w:t>2 984,2</w:t>
            </w:r>
          </w:p>
        </w:tc>
        <w:tc>
          <w:tcPr>
            <w:tcW w:w="1276" w:type="dxa"/>
            <w:hideMark/>
          </w:tcPr>
          <w:p w:rsidR="0068766B" w:rsidRPr="0068766B" w:rsidRDefault="0068766B" w:rsidP="008051F9">
            <w:pPr>
              <w:rPr>
                <w:bCs/>
                <w:sz w:val="24"/>
                <w:szCs w:val="24"/>
              </w:rPr>
            </w:pPr>
            <w:r w:rsidRPr="0068766B">
              <w:rPr>
                <w:bCs/>
                <w:sz w:val="24"/>
                <w:szCs w:val="24"/>
              </w:rPr>
              <w:t>2 984,2</w:t>
            </w:r>
          </w:p>
        </w:tc>
        <w:tc>
          <w:tcPr>
            <w:tcW w:w="1276" w:type="dxa"/>
            <w:hideMark/>
          </w:tcPr>
          <w:p w:rsidR="0068766B" w:rsidRPr="0068766B" w:rsidRDefault="0068766B" w:rsidP="008051F9">
            <w:pPr>
              <w:rPr>
                <w:bCs/>
                <w:sz w:val="24"/>
                <w:szCs w:val="24"/>
              </w:rPr>
            </w:pPr>
            <w:r w:rsidRPr="0068766B">
              <w:rPr>
                <w:bCs/>
                <w:sz w:val="24"/>
                <w:szCs w:val="24"/>
              </w:rPr>
              <w:t>4 041,5</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15 978,3</w:t>
            </w:r>
          </w:p>
        </w:tc>
        <w:tc>
          <w:tcPr>
            <w:tcW w:w="1276" w:type="dxa"/>
            <w:hideMark/>
          </w:tcPr>
          <w:p w:rsidR="0068766B" w:rsidRPr="0068766B" w:rsidRDefault="0068766B" w:rsidP="008051F9">
            <w:pPr>
              <w:rPr>
                <w:sz w:val="24"/>
                <w:szCs w:val="24"/>
              </w:rPr>
            </w:pPr>
            <w:r w:rsidRPr="0068766B">
              <w:rPr>
                <w:sz w:val="24"/>
                <w:szCs w:val="24"/>
              </w:rPr>
              <w:t>2 984,2</w:t>
            </w:r>
          </w:p>
        </w:tc>
        <w:tc>
          <w:tcPr>
            <w:tcW w:w="1276" w:type="dxa"/>
            <w:hideMark/>
          </w:tcPr>
          <w:p w:rsidR="0068766B" w:rsidRPr="0068766B" w:rsidRDefault="0068766B" w:rsidP="008051F9">
            <w:pPr>
              <w:rPr>
                <w:sz w:val="24"/>
                <w:szCs w:val="24"/>
              </w:rPr>
            </w:pPr>
            <w:r w:rsidRPr="0068766B">
              <w:rPr>
                <w:sz w:val="24"/>
                <w:szCs w:val="24"/>
              </w:rPr>
              <w:t>2 984,2</w:t>
            </w:r>
          </w:p>
        </w:tc>
        <w:tc>
          <w:tcPr>
            <w:tcW w:w="1275" w:type="dxa"/>
            <w:hideMark/>
          </w:tcPr>
          <w:p w:rsidR="0068766B" w:rsidRPr="0068766B" w:rsidRDefault="0068766B" w:rsidP="008051F9">
            <w:pPr>
              <w:rPr>
                <w:sz w:val="24"/>
                <w:szCs w:val="24"/>
              </w:rPr>
            </w:pPr>
            <w:r w:rsidRPr="0068766B">
              <w:rPr>
                <w:sz w:val="24"/>
                <w:szCs w:val="24"/>
              </w:rPr>
              <w:t>2 984,2</w:t>
            </w:r>
          </w:p>
        </w:tc>
        <w:tc>
          <w:tcPr>
            <w:tcW w:w="1276" w:type="dxa"/>
            <w:hideMark/>
          </w:tcPr>
          <w:p w:rsidR="0068766B" w:rsidRPr="0068766B" w:rsidRDefault="0068766B" w:rsidP="008051F9">
            <w:pPr>
              <w:rPr>
                <w:sz w:val="24"/>
                <w:szCs w:val="24"/>
              </w:rPr>
            </w:pPr>
            <w:r w:rsidRPr="0068766B">
              <w:rPr>
                <w:sz w:val="24"/>
                <w:szCs w:val="24"/>
              </w:rPr>
              <w:t>2 984,2</w:t>
            </w:r>
          </w:p>
        </w:tc>
        <w:tc>
          <w:tcPr>
            <w:tcW w:w="1276" w:type="dxa"/>
            <w:hideMark/>
          </w:tcPr>
          <w:p w:rsidR="0068766B" w:rsidRPr="0068766B" w:rsidRDefault="0068766B" w:rsidP="008051F9">
            <w:pPr>
              <w:rPr>
                <w:sz w:val="24"/>
                <w:szCs w:val="24"/>
              </w:rPr>
            </w:pPr>
            <w:r w:rsidRPr="0068766B">
              <w:rPr>
                <w:sz w:val="24"/>
                <w:szCs w:val="24"/>
              </w:rPr>
              <w:t>4 041,5</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8051F9">
            <w:pPr>
              <w:rPr>
                <w:sz w:val="24"/>
                <w:szCs w:val="24"/>
              </w:rPr>
            </w:pPr>
            <w:r w:rsidRPr="0068766B">
              <w:rPr>
                <w:sz w:val="24"/>
                <w:szCs w:val="24"/>
              </w:rPr>
              <w:t>1.7.4.2.1.1</w:t>
            </w:r>
            <w:r w:rsidR="008051F9">
              <w:rPr>
                <w:sz w:val="24"/>
                <w:szCs w:val="24"/>
              </w:rPr>
              <w:t>.</w:t>
            </w:r>
          </w:p>
        </w:tc>
        <w:tc>
          <w:tcPr>
            <w:tcW w:w="2268" w:type="dxa"/>
            <w:vMerge w:val="restart"/>
            <w:hideMark/>
          </w:tcPr>
          <w:p w:rsidR="0068766B" w:rsidRPr="0068766B" w:rsidRDefault="008051F9" w:rsidP="008051F9">
            <w:pPr>
              <w:rPr>
                <w:sz w:val="24"/>
                <w:szCs w:val="24"/>
              </w:rPr>
            </w:pPr>
            <w:r>
              <w:rPr>
                <w:sz w:val="24"/>
                <w:szCs w:val="24"/>
              </w:rPr>
              <w:t>МБОУ «Излучинская ОСШУИОП № 1»</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образовательные учреждения района</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6 344,8</w:t>
            </w:r>
          </w:p>
        </w:tc>
        <w:tc>
          <w:tcPr>
            <w:tcW w:w="1276" w:type="dxa"/>
            <w:hideMark/>
          </w:tcPr>
          <w:p w:rsidR="0068766B" w:rsidRPr="0068766B" w:rsidRDefault="0068766B" w:rsidP="008051F9">
            <w:pPr>
              <w:rPr>
                <w:bCs/>
                <w:sz w:val="24"/>
                <w:szCs w:val="24"/>
              </w:rPr>
            </w:pPr>
            <w:r w:rsidRPr="0068766B">
              <w:rPr>
                <w:bCs/>
                <w:sz w:val="24"/>
                <w:szCs w:val="24"/>
              </w:rPr>
              <w:t>1 057,5</w:t>
            </w:r>
          </w:p>
        </w:tc>
        <w:tc>
          <w:tcPr>
            <w:tcW w:w="1276" w:type="dxa"/>
            <w:hideMark/>
          </w:tcPr>
          <w:p w:rsidR="0068766B" w:rsidRPr="0068766B" w:rsidRDefault="0068766B" w:rsidP="008051F9">
            <w:pPr>
              <w:rPr>
                <w:bCs/>
                <w:sz w:val="24"/>
                <w:szCs w:val="24"/>
              </w:rPr>
            </w:pPr>
            <w:r w:rsidRPr="0068766B">
              <w:rPr>
                <w:bCs/>
                <w:sz w:val="24"/>
                <w:szCs w:val="24"/>
              </w:rPr>
              <w:t>1 057,5</w:t>
            </w:r>
          </w:p>
        </w:tc>
        <w:tc>
          <w:tcPr>
            <w:tcW w:w="1275" w:type="dxa"/>
            <w:hideMark/>
          </w:tcPr>
          <w:p w:rsidR="0068766B" w:rsidRPr="0068766B" w:rsidRDefault="0068766B" w:rsidP="008051F9">
            <w:pPr>
              <w:rPr>
                <w:bCs/>
                <w:sz w:val="24"/>
                <w:szCs w:val="24"/>
              </w:rPr>
            </w:pPr>
            <w:r w:rsidRPr="0068766B">
              <w:rPr>
                <w:bCs/>
                <w:sz w:val="24"/>
                <w:szCs w:val="24"/>
              </w:rPr>
              <w:t>1 057,5</w:t>
            </w:r>
          </w:p>
        </w:tc>
        <w:tc>
          <w:tcPr>
            <w:tcW w:w="1276" w:type="dxa"/>
            <w:hideMark/>
          </w:tcPr>
          <w:p w:rsidR="0068766B" w:rsidRPr="0068766B" w:rsidRDefault="0068766B" w:rsidP="008051F9">
            <w:pPr>
              <w:rPr>
                <w:bCs/>
                <w:sz w:val="24"/>
                <w:szCs w:val="24"/>
              </w:rPr>
            </w:pPr>
            <w:r w:rsidRPr="0068766B">
              <w:rPr>
                <w:bCs/>
                <w:sz w:val="24"/>
                <w:szCs w:val="24"/>
              </w:rPr>
              <w:t>1 057,5</w:t>
            </w:r>
          </w:p>
        </w:tc>
        <w:tc>
          <w:tcPr>
            <w:tcW w:w="1276" w:type="dxa"/>
            <w:hideMark/>
          </w:tcPr>
          <w:p w:rsidR="0068766B" w:rsidRPr="0068766B" w:rsidRDefault="0068766B" w:rsidP="008051F9">
            <w:pPr>
              <w:rPr>
                <w:bCs/>
                <w:sz w:val="24"/>
                <w:szCs w:val="24"/>
              </w:rPr>
            </w:pPr>
            <w:r w:rsidRPr="0068766B">
              <w:rPr>
                <w:bCs/>
                <w:sz w:val="24"/>
                <w:szCs w:val="24"/>
              </w:rPr>
              <w:t>2 114,8</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6 344,8</w:t>
            </w:r>
          </w:p>
        </w:tc>
        <w:tc>
          <w:tcPr>
            <w:tcW w:w="1276" w:type="dxa"/>
            <w:hideMark/>
          </w:tcPr>
          <w:p w:rsidR="0068766B" w:rsidRPr="0068766B" w:rsidRDefault="0068766B" w:rsidP="008051F9">
            <w:pPr>
              <w:rPr>
                <w:sz w:val="24"/>
                <w:szCs w:val="24"/>
              </w:rPr>
            </w:pPr>
            <w:r w:rsidRPr="0068766B">
              <w:rPr>
                <w:sz w:val="24"/>
                <w:szCs w:val="24"/>
              </w:rPr>
              <w:t>1 057,5</w:t>
            </w:r>
          </w:p>
        </w:tc>
        <w:tc>
          <w:tcPr>
            <w:tcW w:w="1276" w:type="dxa"/>
            <w:hideMark/>
          </w:tcPr>
          <w:p w:rsidR="0068766B" w:rsidRPr="0068766B" w:rsidRDefault="0068766B" w:rsidP="008051F9">
            <w:pPr>
              <w:rPr>
                <w:sz w:val="24"/>
                <w:szCs w:val="24"/>
              </w:rPr>
            </w:pPr>
            <w:r w:rsidRPr="0068766B">
              <w:rPr>
                <w:sz w:val="24"/>
                <w:szCs w:val="24"/>
              </w:rPr>
              <w:t>1 057,5</w:t>
            </w:r>
          </w:p>
        </w:tc>
        <w:tc>
          <w:tcPr>
            <w:tcW w:w="1275" w:type="dxa"/>
            <w:hideMark/>
          </w:tcPr>
          <w:p w:rsidR="0068766B" w:rsidRPr="0068766B" w:rsidRDefault="0068766B" w:rsidP="008051F9">
            <w:pPr>
              <w:rPr>
                <w:sz w:val="24"/>
                <w:szCs w:val="24"/>
              </w:rPr>
            </w:pPr>
            <w:r w:rsidRPr="0068766B">
              <w:rPr>
                <w:sz w:val="24"/>
                <w:szCs w:val="24"/>
              </w:rPr>
              <w:t>1 057,5</w:t>
            </w:r>
          </w:p>
        </w:tc>
        <w:tc>
          <w:tcPr>
            <w:tcW w:w="1276" w:type="dxa"/>
            <w:hideMark/>
          </w:tcPr>
          <w:p w:rsidR="0068766B" w:rsidRPr="0068766B" w:rsidRDefault="0068766B" w:rsidP="008051F9">
            <w:pPr>
              <w:rPr>
                <w:sz w:val="24"/>
                <w:szCs w:val="24"/>
              </w:rPr>
            </w:pPr>
            <w:r w:rsidRPr="0068766B">
              <w:rPr>
                <w:sz w:val="24"/>
                <w:szCs w:val="24"/>
              </w:rPr>
              <w:t>1 057,5</w:t>
            </w:r>
          </w:p>
        </w:tc>
        <w:tc>
          <w:tcPr>
            <w:tcW w:w="1276" w:type="dxa"/>
            <w:hideMark/>
          </w:tcPr>
          <w:p w:rsidR="0068766B" w:rsidRPr="0068766B" w:rsidRDefault="0068766B" w:rsidP="008051F9">
            <w:pPr>
              <w:rPr>
                <w:sz w:val="24"/>
                <w:szCs w:val="24"/>
              </w:rPr>
            </w:pPr>
            <w:r w:rsidRPr="0068766B">
              <w:rPr>
                <w:sz w:val="24"/>
                <w:szCs w:val="24"/>
              </w:rPr>
              <w:t>2 114,8</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8051F9">
            <w:pPr>
              <w:rPr>
                <w:sz w:val="24"/>
                <w:szCs w:val="24"/>
              </w:rPr>
            </w:pPr>
            <w:r w:rsidRPr="0068766B">
              <w:rPr>
                <w:sz w:val="24"/>
                <w:szCs w:val="24"/>
              </w:rPr>
              <w:t>1.7.4.2.1.2</w:t>
            </w:r>
            <w:r w:rsidR="008051F9">
              <w:rPr>
                <w:sz w:val="24"/>
                <w:szCs w:val="24"/>
              </w:rPr>
              <w:t>.</w:t>
            </w:r>
          </w:p>
        </w:tc>
        <w:tc>
          <w:tcPr>
            <w:tcW w:w="2268" w:type="dxa"/>
            <w:vMerge w:val="restart"/>
            <w:hideMark/>
          </w:tcPr>
          <w:p w:rsidR="0068766B" w:rsidRPr="0068766B" w:rsidRDefault="008051F9" w:rsidP="008051F9">
            <w:pPr>
              <w:rPr>
                <w:sz w:val="24"/>
                <w:szCs w:val="24"/>
              </w:rPr>
            </w:pPr>
            <w:r>
              <w:rPr>
                <w:sz w:val="24"/>
                <w:szCs w:val="24"/>
              </w:rPr>
              <w:t>МБОУ «Ватинская ОСШ»</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образовательные учреждения района</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8051F9">
            <w:pPr>
              <w:rPr>
                <w:sz w:val="24"/>
                <w:szCs w:val="24"/>
              </w:rPr>
            </w:pPr>
            <w:r w:rsidRPr="0068766B">
              <w:rPr>
                <w:sz w:val="24"/>
                <w:szCs w:val="24"/>
              </w:rPr>
              <w:t>1.7.4.2.1.3</w:t>
            </w:r>
            <w:r w:rsidR="008051F9">
              <w:rPr>
                <w:sz w:val="24"/>
                <w:szCs w:val="24"/>
              </w:rPr>
              <w:t>.</w:t>
            </w:r>
          </w:p>
        </w:tc>
        <w:tc>
          <w:tcPr>
            <w:tcW w:w="2268" w:type="dxa"/>
            <w:vMerge w:val="restart"/>
            <w:hideMark/>
          </w:tcPr>
          <w:p w:rsidR="0068766B" w:rsidRPr="0068766B" w:rsidRDefault="0075564E" w:rsidP="008051F9">
            <w:pPr>
              <w:rPr>
                <w:sz w:val="24"/>
                <w:szCs w:val="24"/>
              </w:rPr>
            </w:pPr>
            <w:r>
              <w:rPr>
                <w:sz w:val="24"/>
                <w:szCs w:val="24"/>
              </w:rPr>
              <w:t>МБОУ «Ваховская ОСШ»</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образовательные учреждения района</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8051F9">
            <w:pPr>
              <w:rPr>
                <w:sz w:val="24"/>
                <w:szCs w:val="24"/>
              </w:rPr>
            </w:pPr>
            <w:r w:rsidRPr="0068766B">
              <w:rPr>
                <w:sz w:val="24"/>
                <w:szCs w:val="24"/>
              </w:rPr>
              <w:t>1.7.4.2.1.4</w:t>
            </w:r>
            <w:r w:rsidR="008051F9">
              <w:rPr>
                <w:sz w:val="24"/>
                <w:szCs w:val="24"/>
              </w:rPr>
              <w:t>.</w:t>
            </w:r>
          </w:p>
        </w:tc>
        <w:tc>
          <w:tcPr>
            <w:tcW w:w="2268" w:type="dxa"/>
            <w:vMerge w:val="restart"/>
            <w:hideMark/>
          </w:tcPr>
          <w:p w:rsidR="0068766B" w:rsidRPr="0068766B" w:rsidRDefault="008051F9" w:rsidP="008051F9">
            <w:pPr>
              <w:rPr>
                <w:sz w:val="24"/>
                <w:szCs w:val="24"/>
              </w:rPr>
            </w:pPr>
            <w:r>
              <w:rPr>
                <w:sz w:val="24"/>
                <w:szCs w:val="24"/>
              </w:rPr>
              <w:t>МБОУ «Излучинская ОСШУИОП № 2»</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образовательные учреждения района</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9 633,5</w:t>
            </w:r>
          </w:p>
        </w:tc>
        <w:tc>
          <w:tcPr>
            <w:tcW w:w="1276" w:type="dxa"/>
            <w:hideMark/>
          </w:tcPr>
          <w:p w:rsidR="0068766B" w:rsidRPr="0068766B" w:rsidRDefault="0068766B" w:rsidP="008051F9">
            <w:pPr>
              <w:rPr>
                <w:bCs/>
                <w:sz w:val="24"/>
                <w:szCs w:val="24"/>
              </w:rPr>
            </w:pPr>
            <w:r w:rsidRPr="0068766B">
              <w:rPr>
                <w:bCs/>
                <w:sz w:val="24"/>
                <w:szCs w:val="24"/>
              </w:rPr>
              <w:t>1 926,7</w:t>
            </w:r>
          </w:p>
        </w:tc>
        <w:tc>
          <w:tcPr>
            <w:tcW w:w="1276" w:type="dxa"/>
            <w:hideMark/>
          </w:tcPr>
          <w:p w:rsidR="0068766B" w:rsidRPr="0068766B" w:rsidRDefault="0068766B" w:rsidP="008051F9">
            <w:pPr>
              <w:rPr>
                <w:bCs/>
                <w:sz w:val="24"/>
                <w:szCs w:val="24"/>
              </w:rPr>
            </w:pPr>
            <w:r w:rsidRPr="0068766B">
              <w:rPr>
                <w:bCs/>
                <w:sz w:val="24"/>
                <w:szCs w:val="24"/>
              </w:rPr>
              <w:t>1 926,7</w:t>
            </w:r>
          </w:p>
        </w:tc>
        <w:tc>
          <w:tcPr>
            <w:tcW w:w="1275" w:type="dxa"/>
            <w:hideMark/>
          </w:tcPr>
          <w:p w:rsidR="0068766B" w:rsidRPr="0068766B" w:rsidRDefault="0068766B" w:rsidP="008051F9">
            <w:pPr>
              <w:rPr>
                <w:bCs/>
                <w:sz w:val="24"/>
                <w:szCs w:val="24"/>
              </w:rPr>
            </w:pPr>
            <w:r w:rsidRPr="0068766B">
              <w:rPr>
                <w:bCs/>
                <w:sz w:val="24"/>
                <w:szCs w:val="24"/>
              </w:rPr>
              <w:t>1 926,7</w:t>
            </w:r>
          </w:p>
        </w:tc>
        <w:tc>
          <w:tcPr>
            <w:tcW w:w="1276" w:type="dxa"/>
            <w:hideMark/>
          </w:tcPr>
          <w:p w:rsidR="0068766B" w:rsidRPr="0068766B" w:rsidRDefault="0068766B" w:rsidP="008051F9">
            <w:pPr>
              <w:rPr>
                <w:bCs/>
                <w:sz w:val="24"/>
                <w:szCs w:val="24"/>
              </w:rPr>
            </w:pPr>
            <w:r w:rsidRPr="0068766B">
              <w:rPr>
                <w:bCs/>
                <w:sz w:val="24"/>
                <w:szCs w:val="24"/>
              </w:rPr>
              <w:t>1 926,7</w:t>
            </w:r>
          </w:p>
        </w:tc>
        <w:tc>
          <w:tcPr>
            <w:tcW w:w="1276" w:type="dxa"/>
            <w:hideMark/>
          </w:tcPr>
          <w:p w:rsidR="0068766B" w:rsidRPr="0068766B" w:rsidRDefault="0068766B" w:rsidP="008051F9">
            <w:pPr>
              <w:rPr>
                <w:bCs/>
                <w:sz w:val="24"/>
                <w:szCs w:val="24"/>
              </w:rPr>
            </w:pPr>
            <w:r w:rsidRPr="0068766B">
              <w:rPr>
                <w:bCs/>
                <w:sz w:val="24"/>
                <w:szCs w:val="24"/>
              </w:rPr>
              <w:t>1 926,7</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9 633,5</w:t>
            </w:r>
          </w:p>
        </w:tc>
        <w:tc>
          <w:tcPr>
            <w:tcW w:w="1276" w:type="dxa"/>
            <w:hideMark/>
          </w:tcPr>
          <w:p w:rsidR="0068766B" w:rsidRPr="0068766B" w:rsidRDefault="0068766B" w:rsidP="008051F9">
            <w:pPr>
              <w:rPr>
                <w:sz w:val="24"/>
                <w:szCs w:val="24"/>
              </w:rPr>
            </w:pPr>
            <w:r w:rsidRPr="0068766B">
              <w:rPr>
                <w:sz w:val="24"/>
                <w:szCs w:val="24"/>
              </w:rPr>
              <w:t>1 926,7</w:t>
            </w:r>
          </w:p>
        </w:tc>
        <w:tc>
          <w:tcPr>
            <w:tcW w:w="1276" w:type="dxa"/>
            <w:hideMark/>
          </w:tcPr>
          <w:p w:rsidR="0068766B" w:rsidRPr="0068766B" w:rsidRDefault="0068766B" w:rsidP="008051F9">
            <w:pPr>
              <w:rPr>
                <w:sz w:val="24"/>
                <w:szCs w:val="24"/>
              </w:rPr>
            </w:pPr>
            <w:r w:rsidRPr="0068766B">
              <w:rPr>
                <w:sz w:val="24"/>
                <w:szCs w:val="24"/>
              </w:rPr>
              <w:t>1 926,7</w:t>
            </w:r>
          </w:p>
        </w:tc>
        <w:tc>
          <w:tcPr>
            <w:tcW w:w="1275" w:type="dxa"/>
            <w:hideMark/>
          </w:tcPr>
          <w:p w:rsidR="0068766B" w:rsidRPr="0068766B" w:rsidRDefault="0068766B" w:rsidP="008051F9">
            <w:pPr>
              <w:rPr>
                <w:sz w:val="24"/>
                <w:szCs w:val="24"/>
              </w:rPr>
            </w:pPr>
            <w:r w:rsidRPr="0068766B">
              <w:rPr>
                <w:sz w:val="24"/>
                <w:szCs w:val="24"/>
              </w:rPr>
              <w:t>1 926,7</w:t>
            </w:r>
          </w:p>
        </w:tc>
        <w:tc>
          <w:tcPr>
            <w:tcW w:w="1276" w:type="dxa"/>
            <w:hideMark/>
          </w:tcPr>
          <w:p w:rsidR="0068766B" w:rsidRPr="0068766B" w:rsidRDefault="0068766B" w:rsidP="008051F9">
            <w:pPr>
              <w:rPr>
                <w:sz w:val="24"/>
                <w:szCs w:val="24"/>
              </w:rPr>
            </w:pPr>
            <w:r w:rsidRPr="0068766B">
              <w:rPr>
                <w:sz w:val="24"/>
                <w:szCs w:val="24"/>
              </w:rPr>
              <w:t>1 926,7</w:t>
            </w:r>
          </w:p>
        </w:tc>
        <w:tc>
          <w:tcPr>
            <w:tcW w:w="1276" w:type="dxa"/>
            <w:hideMark/>
          </w:tcPr>
          <w:p w:rsidR="0068766B" w:rsidRPr="0068766B" w:rsidRDefault="0068766B" w:rsidP="008051F9">
            <w:pPr>
              <w:rPr>
                <w:sz w:val="24"/>
                <w:szCs w:val="24"/>
              </w:rPr>
            </w:pPr>
            <w:r w:rsidRPr="0068766B">
              <w:rPr>
                <w:sz w:val="24"/>
                <w:szCs w:val="24"/>
              </w:rPr>
              <w:t>1 926,7</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8051F9">
            <w:pPr>
              <w:rPr>
                <w:sz w:val="24"/>
                <w:szCs w:val="24"/>
              </w:rPr>
            </w:pPr>
            <w:r w:rsidRPr="0068766B">
              <w:rPr>
                <w:sz w:val="24"/>
                <w:szCs w:val="24"/>
              </w:rPr>
              <w:t>1.7.4.2.1.5</w:t>
            </w:r>
            <w:r w:rsidR="008051F9">
              <w:rPr>
                <w:sz w:val="24"/>
                <w:szCs w:val="24"/>
              </w:rPr>
              <w:t>.</w:t>
            </w:r>
          </w:p>
        </w:tc>
        <w:tc>
          <w:tcPr>
            <w:tcW w:w="2268" w:type="dxa"/>
            <w:vMerge w:val="restart"/>
            <w:hideMark/>
          </w:tcPr>
          <w:p w:rsidR="0068766B" w:rsidRPr="0068766B" w:rsidRDefault="008051F9" w:rsidP="008051F9">
            <w:pPr>
              <w:rPr>
                <w:sz w:val="24"/>
                <w:szCs w:val="24"/>
              </w:rPr>
            </w:pPr>
            <w:r>
              <w:rPr>
                <w:sz w:val="24"/>
                <w:szCs w:val="24"/>
              </w:rPr>
              <w:t>МБОУ «Ларьякская СШ»</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образовательные учреждения района</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8051F9">
            <w:pPr>
              <w:rPr>
                <w:sz w:val="24"/>
                <w:szCs w:val="24"/>
              </w:rPr>
            </w:pPr>
            <w:r w:rsidRPr="0068766B">
              <w:rPr>
                <w:sz w:val="24"/>
                <w:szCs w:val="24"/>
              </w:rPr>
              <w:t>1.7.4.2.1.6</w:t>
            </w:r>
            <w:r w:rsidR="008051F9">
              <w:rPr>
                <w:sz w:val="24"/>
                <w:szCs w:val="24"/>
              </w:rPr>
              <w:t>.</w:t>
            </w:r>
          </w:p>
        </w:tc>
        <w:tc>
          <w:tcPr>
            <w:tcW w:w="2268" w:type="dxa"/>
            <w:vMerge w:val="restart"/>
            <w:hideMark/>
          </w:tcPr>
          <w:p w:rsidR="0068766B" w:rsidRPr="0068766B" w:rsidRDefault="008051F9" w:rsidP="008051F9">
            <w:pPr>
              <w:rPr>
                <w:sz w:val="24"/>
                <w:szCs w:val="24"/>
              </w:rPr>
            </w:pPr>
            <w:r>
              <w:rPr>
                <w:sz w:val="24"/>
                <w:szCs w:val="24"/>
              </w:rPr>
              <w:t>МБОУ «Новоаганская ОСШ № 1»</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образовательные учреждения района</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8051F9">
            <w:pPr>
              <w:rPr>
                <w:sz w:val="24"/>
                <w:szCs w:val="24"/>
              </w:rPr>
            </w:pPr>
            <w:r w:rsidRPr="0068766B">
              <w:rPr>
                <w:sz w:val="24"/>
                <w:szCs w:val="24"/>
              </w:rPr>
              <w:t>1.7.4.2.1.</w:t>
            </w:r>
            <w:r w:rsidR="008051F9">
              <w:rPr>
                <w:sz w:val="24"/>
                <w:szCs w:val="24"/>
              </w:rPr>
              <w:t>.</w:t>
            </w:r>
            <w:r w:rsidRPr="0068766B">
              <w:rPr>
                <w:sz w:val="24"/>
                <w:szCs w:val="24"/>
              </w:rPr>
              <w:t>7</w:t>
            </w:r>
            <w:r w:rsidR="008051F9">
              <w:rPr>
                <w:sz w:val="24"/>
                <w:szCs w:val="24"/>
              </w:rPr>
              <w:t>.</w:t>
            </w:r>
          </w:p>
        </w:tc>
        <w:tc>
          <w:tcPr>
            <w:tcW w:w="2268" w:type="dxa"/>
            <w:vMerge w:val="restart"/>
            <w:hideMark/>
          </w:tcPr>
          <w:p w:rsidR="0068766B" w:rsidRPr="0068766B" w:rsidRDefault="008051F9" w:rsidP="008051F9">
            <w:pPr>
              <w:rPr>
                <w:sz w:val="24"/>
                <w:szCs w:val="24"/>
              </w:rPr>
            </w:pPr>
            <w:r>
              <w:rPr>
                <w:sz w:val="24"/>
                <w:szCs w:val="24"/>
              </w:rPr>
              <w:t>МБОУ «</w:t>
            </w:r>
            <w:r w:rsidR="0068766B" w:rsidRPr="0068766B">
              <w:rPr>
                <w:sz w:val="24"/>
                <w:szCs w:val="24"/>
              </w:rPr>
              <w:t>Покурская ОСШ</w:t>
            </w:r>
            <w:r>
              <w:rPr>
                <w:sz w:val="24"/>
                <w:szCs w:val="24"/>
              </w:rPr>
              <w:t>»</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образовательные учреждения района</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8051F9">
            <w:pPr>
              <w:rPr>
                <w:sz w:val="24"/>
                <w:szCs w:val="24"/>
              </w:rPr>
            </w:pPr>
            <w:r w:rsidRPr="0068766B">
              <w:rPr>
                <w:sz w:val="24"/>
                <w:szCs w:val="24"/>
              </w:rPr>
              <w:t>1.7.4.2.1.8</w:t>
            </w:r>
            <w:r w:rsidR="008051F9">
              <w:rPr>
                <w:sz w:val="24"/>
                <w:szCs w:val="24"/>
              </w:rPr>
              <w:t>.</w:t>
            </w:r>
          </w:p>
        </w:tc>
        <w:tc>
          <w:tcPr>
            <w:tcW w:w="2268" w:type="dxa"/>
            <w:vMerge w:val="restart"/>
            <w:hideMark/>
          </w:tcPr>
          <w:p w:rsidR="0068766B" w:rsidRPr="0068766B" w:rsidRDefault="008051F9" w:rsidP="008051F9">
            <w:pPr>
              <w:rPr>
                <w:sz w:val="24"/>
                <w:szCs w:val="24"/>
              </w:rPr>
            </w:pPr>
            <w:r>
              <w:rPr>
                <w:sz w:val="24"/>
                <w:szCs w:val="24"/>
              </w:rPr>
              <w:t>МБОУ «</w:t>
            </w:r>
            <w:r w:rsidR="0068766B" w:rsidRPr="0068766B">
              <w:rPr>
                <w:sz w:val="24"/>
                <w:szCs w:val="24"/>
              </w:rPr>
              <w:t>Корликовская ОС</w:t>
            </w:r>
            <w:r>
              <w:rPr>
                <w:sz w:val="24"/>
                <w:szCs w:val="24"/>
              </w:rPr>
              <w:t>Ш»</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образовательные учреждения района</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8051F9">
            <w:pPr>
              <w:rPr>
                <w:sz w:val="24"/>
                <w:szCs w:val="24"/>
              </w:rPr>
            </w:pPr>
            <w:r w:rsidRPr="0068766B">
              <w:rPr>
                <w:sz w:val="24"/>
                <w:szCs w:val="24"/>
              </w:rPr>
              <w:t>1.7.4.2.1.9</w:t>
            </w:r>
            <w:r w:rsidR="008051F9">
              <w:rPr>
                <w:sz w:val="24"/>
                <w:szCs w:val="24"/>
              </w:rPr>
              <w:t>.</w:t>
            </w:r>
          </w:p>
        </w:tc>
        <w:tc>
          <w:tcPr>
            <w:tcW w:w="2268" w:type="dxa"/>
            <w:vMerge w:val="restart"/>
            <w:hideMark/>
          </w:tcPr>
          <w:p w:rsidR="0068766B" w:rsidRPr="0068766B" w:rsidRDefault="008051F9" w:rsidP="008051F9">
            <w:pPr>
              <w:rPr>
                <w:sz w:val="24"/>
                <w:szCs w:val="24"/>
              </w:rPr>
            </w:pPr>
            <w:r>
              <w:rPr>
                <w:sz w:val="24"/>
                <w:szCs w:val="24"/>
              </w:rPr>
              <w:t>МБОУ «Зайцевореченская ОСШ»</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образовательные учреждения района</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8051F9">
            <w:pPr>
              <w:rPr>
                <w:sz w:val="24"/>
                <w:szCs w:val="24"/>
              </w:rPr>
            </w:pPr>
            <w:r w:rsidRPr="0068766B">
              <w:rPr>
                <w:sz w:val="24"/>
                <w:szCs w:val="24"/>
              </w:rPr>
              <w:t>1.7.4.2.1.10</w:t>
            </w:r>
            <w:r w:rsidR="008051F9">
              <w:rPr>
                <w:sz w:val="24"/>
                <w:szCs w:val="24"/>
              </w:rPr>
              <w:t>.</w:t>
            </w:r>
          </w:p>
        </w:tc>
        <w:tc>
          <w:tcPr>
            <w:tcW w:w="2268" w:type="dxa"/>
            <w:vMerge w:val="restart"/>
            <w:hideMark/>
          </w:tcPr>
          <w:p w:rsidR="0068766B" w:rsidRPr="0068766B" w:rsidRDefault="008051F9" w:rsidP="008051F9">
            <w:pPr>
              <w:rPr>
                <w:sz w:val="24"/>
                <w:szCs w:val="24"/>
              </w:rPr>
            </w:pPr>
            <w:r>
              <w:rPr>
                <w:sz w:val="24"/>
                <w:szCs w:val="24"/>
              </w:rPr>
              <w:t>МБОУ «Варьеганская ОСШ»</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образовательные учреждения района</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8051F9">
            <w:pPr>
              <w:rPr>
                <w:sz w:val="24"/>
                <w:szCs w:val="24"/>
              </w:rPr>
            </w:pPr>
            <w:r w:rsidRPr="0068766B">
              <w:rPr>
                <w:sz w:val="24"/>
                <w:szCs w:val="24"/>
              </w:rPr>
              <w:t>1.7.4.2.1.11</w:t>
            </w:r>
            <w:r w:rsidR="008051F9">
              <w:rPr>
                <w:sz w:val="24"/>
                <w:szCs w:val="24"/>
              </w:rPr>
              <w:t>.</w:t>
            </w:r>
          </w:p>
        </w:tc>
        <w:tc>
          <w:tcPr>
            <w:tcW w:w="2268" w:type="dxa"/>
            <w:vMerge w:val="restart"/>
            <w:hideMark/>
          </w:tcPr>
          <w:p w:rsidR="0068766B" w:rsidRPr="0068766B" w:rsidRDefault="008051F9" w:rsidP="008051F9">
            <w:pPr>
              <w:rPr>
                <w:sz w:val="24"/>
                <w:szCs w:val="24"/>
              </w:rPr>
            </w:pPr>
            <w:r>
              <w:rPr>
                <w:sz w:val="24"/>
                <w:szCs w:val="24"/>
              </w:rPr>
              <w:t>МБОУ «Чехломееская ОСШ»</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образовательные учреждения района</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8051F9">
            <w:pPr>
              <w:rPr>
                <w:sz w:val="24"/>
                <w:szCs w:val="24"/>
              </w:rPr>
            </w:pPr>
            <w:r w:rsidRPr="0068766B">
              <w:rPr>
                <w:sz w:val="24"/>
                <w:szCs w:val="24"/>
              </w:rPr>
              <w:t>1.7.4.2.1.12</w:t>
            </w:r>
            <w:r w:rsidR="008051F9">
              <w:rPr>
                <w:sz w:val="24"/>
                <w:szCs w:val="24"/>
              </w:rPr>
              <w:t>.</w:t>
            </w:r>
          </w:p>
        </w:tc>
        <w:tc>
          <w:tcPr>
            <w:tcW w:w="2268" w:type="dxa"/>
            <w:vMerge w:val="restart"/>
            <w:hideMark/>
          </w:tcPr>
          <w:p w:rsidR="0068766B" w:rsidRPr="0068766B" w:rsidRDefault="008051F9" w:rsidP="008051F9">
            <w:pPr>
              <w:rPr>
                <w:sz w:val="24"/>
                <w:szCs w:val="24"/>
              </w:rPr>
            </w:pPr>
            <w:r>
              <w:rPr>
                <w:sz w:val="24"/>
                <w:szCs w:val="24"/>
              </w:rPr>
              <w:t>МБОУ «Аганская ОСШ»</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образовательные учреждения района</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8051F9">
            <w:pPr>
              <w:rPr>
                <w:sz w:val="24"/>
                <w:szCs w:val="24"/>
              </w:rPr>
            </w:pPr>
            <w:r w:rsidRPr="0068766B">
              <w:rPr>
                <w:sz w:val="24"/>
                <w:szCs w:val="24"/>
              </w:rPr>
              <w:t>1.7.4.2.2.</w:t>
            </w:r>
          </w:p>
        </w:tc>
        <w:tc>
          <w:tcPr>
            <w:tcW w:w="2268" w:type="dxa"/>
            <w:vMerge w:val="restart"/>
            <w:hideMark/>
          </w:tcPr>
          <w:p w:rsidR="0068766B" w:rsidRPr="0068766B" w:rsidRDefault="0068766B" w:rsidP="008051F9">
            <w:pPr>
              <w:rPr>
                <w:sz w:val="24"/>
                <w:szCs w:val="24"/>
              </w:rPr>
            </w:pPr>
            <w:r w:rsidRPr="0068766B">
              <w:rPr>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образовательные учреждения района</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sz w:val="24"/>
                <w:szCs w:val="24"/>
              </w:rPr>
            </w:pPr>
            <w:r w:rsidRPr="0068766B">
              <w:rPr>
                <w:sz w:val="24"/>
                <w:szCs w:val="24"/>
              </w:rPr>
              <w:t>90 222,6</w:t>
            </w:r>
          </w:p>
        </w:tc>
        <w:tc>
          <w:tcPr>
            <w:tcW w:w="1276" w:type="dxa"/>
            <w:hideMark/>
          </w:tcPr>
          <w:p w:rsidR="0068766B" w:rsidRPr="0068766B" w:rsidRDefault="0068766B" w:rsidP="008051F9">
            <w:pPr>
              <w:rPr>
                <w:sz w:val="24"/>
                <w:szCs w:val="24"/>
              </w:rPr>
            </w:pPr>
            <w:r w:rsidRPr="0068766B">
              <w:rPr>
                <w:sz w:val="24"/>
                <w:szCs w:val="24"/>
              </w:rPr>
              <w:t>17 642,1</w:t>
            </w:r>
          </w:p>
        </w:tc>
        <w:tc>
          <w:tcPr>
            <w:tcW w:w="1276" w:type="dxa"/>
            <w:hideMark/>
          </w:tcPr>
          <w:p w:rsidR="0068766B" w:rsidRPr="0068766B" w:rsidRDefault="0068766B" w:rsidP="008051F9">
            <w:pPr>
              <w:rPr>
                <w:sz w:val="24"/>
                <w:szCs w:val="24"/>
              </w:rPr>
            </w:pPr>
            <w:r w:rsidRPr="0068766B">
              <w:rPr>
                <w:sz w:val="24"/>
                <w:szCs w:val="24"/>
              </w:rPr>
              <w:t>23 786,9</w:t>
            </w:r>
          </w:p>
        </w:tc>
        <w:tc>
          <w:tcPr>
            <w:tcW w:w="1275" w:type="dxa"/>
            <w:hideMark/>
          </w:tcPr>
          <w:p w:rsidR="0068766B" w:rsidRPr="0068766B" w:rsidRDefault="0068766B" w:rsidP="008051F9">
            <w:pPr>
              <w:rPr>
                <w:sz w:val="24"/>
                <w:szCs w:val="24"/>
              </w:rPr>
            </w:pPr>
            <w:r w:rsidRPr="0068766B">
              <w:rPr>
                <w:sz w:val="24"/>
                <w:szCs w:val="24"/>
              </w:rPr>
              <w:t>24 396,8</w:t>
            </w:r>
          </w:p>
        </w:tc>
        <w:tc>
          <w:tcPr>
            <w:tcW w:w="1276" w:type="dxa"/>
            <w:hideMark/>
          </w:tcPr>
          <w:p w:rsidR="0068766B" w:rsidRPr="0068766B" w:rsidRDefault="0068766B" w:rsidP="008051F9">
            <w:pPr>
              <w:rPr>
                <w:sz w:val="24"/>
                <w:szCs w:val="24"/>
              </w:rPr>
            </w:pPr>
            <w:r w:rsidRPr="0068766B">
              <w:rPr>
                <w:sz w:val="24"/>
                <w:szCs w:val="24"/>
              </w:rPr>
              <w:t>24 396,8</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федеральный бюджет</w:t>
            </w:r>
          </w:p>
        </w:tc>
        <w:tc>
          <w:tcPr>
            <w:tcW w:w="1417" w:type="dxa"/>
            <w:hideMark/>
          </w:tcPr>
          <w:p w:rsidR="0068766B" w:rsidRPr="0068766B" w:rsidRDefault="0068766B" w:rsidP="008051F9">
            <w:pPr>
              <w:rPr>
                <w:sz w:val="24"/>
                <w:szCs w:val="24"/>
              </w:rPr>
            </w:pPr>
            <w:r w:rsidRPr="0068766B">
              <w:rPr>
                <w:sz w:val="24"/>
                <w:szCs w:val="24"/>
              </w:rPr>
              <w:t>35 313,5</w:t>
            </w:r>
          </w:p>
        </w:tc>
        <w:tc>
          <w:tcPr>
            <w:tcW w:w="1276" w:type="dxa"/>
            <w:hideMark/>
          </w:tcPr>
          <w:p w:rsidR="0068766B" w:rsidRPr="0068766B" w:rsidRDefault="0068766B" w:rsidP="008051F9">
            <w:pPr>
              <w:rPr>
                <w:sz w:val="24"/>
                <w:szCs w:val="24"/>
              </w:rPr>
            </w:pPr>
            <w:r w:rsidRPr="0068766B">
              <w:rPr>
                <w:sz w:val="24"/>
                <w:szCs w:val="24"/>
              </w:rPr>
              <w:t>7 752,7</w:t>
            </w:r>
          </w:p>
        </w:tc>
        <w:tc>
          <w:tcPr>
            <w:tcW w:w="1276" w:type="dxa"/>
            <w:hideMark/>
          </w:tcPr>
          <w:p w:rsidR="0068766B" w:rsidRPr="0068766B" w:rsidRDefault="0068766B" w:rsidP="008051F9">
            <w:pPr>
              <w:rPr>
                <w:sz w:val="24"/>
                <w:szCs w:val="24"/>
              </w:rPr>
            </w:pPr>
            <w:r w:rsidRPr="0068766B">
              <w:rPr>
                <w:sz w:val="24"/>
                <w:szCs w:val="24"/>
              </w:rPr>
              <w:t>9 427,9</w:t>
            </w:r>
          </w:p>
        </w:tc>
        <w:tc>
          <w:tcPr>
            <w:tcW w:w="1275" w:type="dxa"/>
            <w:hideMark/>
          </w:tcPr>
          <w:p w:rsidR="0068766B" w:rsidRPr="0068766B" w:rsidRDefault="0068766B" w:rsidP="008051F9">
            <w:pPr>
              <w:rPr>
                <w:sz w:val="24"/>
                <w:szCs w:val="24"/>
              </w:rPr>
            </w:pPr>
            <w:r w:rsidRPr="0068766B">
              <w:rPr>
                <w:sz w:val="24"/>
                <w:szCs w:val="24"/>
              </w:rPr>
              <w:t>9 427,9</w:t>
            </w:r>
          </w:p>
        </w:tc>
        <w:tc>
          <w:tcPr>
            <w:tcW w:w="1276" w:type="dxa"/>
            <w:hideMark/>
          </w:tcPr>
          <w:p w:rsidR="0068766B" w:rsidRPr="0068766B" w:rsidRDefault="0068766B" w:rsidP="008051F9">
            <w:pPr>
              <w:rPr>
                <w:sz w:val="24"/>
                <w:szCs w:val="24"/>
              </w:rPr>
            </w:pPr>
            <w:r w:rsidRPr="0068766B">
              <w:rPr>
                <w:sz w:val="24"/>
                <w:szCs w:val="24"/>
              </w:rPr>
              <w:t>8 705,0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44 060,9</w:t>
            </w:r>
          </w:p>
        </w:tc>
        <w:tc>
          <w:tcPr>
            <w:tcW w:w="1276" w:type="dxa"/>
            <w:hideMark/>
          </w:tcPr>
          <w:p w:rsidR="0068766B" w:rsidRPr="0068766B" w:rsidRDefault="0068766B" w:rsidP="008051F9">
            <w:pPr>
              <w:rPr>
                <w:sz w:val="24"/>
                <w:szCs w:val="24"/>
              </w:rPr>
            </w:pPr>
            <w:r w:rsidRPr="0068766B">
              <w:rPr>
                <w:sz w:val="24"/>
                <w:szCs w:val="24"/>
              </w:rPr>
              <w:t>9 475,7</w:t>
            </w:r>
          </w:p>
        </w:tc>
        <w:tc>
          <w:tcPr>
            <w:tcW w:w="1276" w:type="dxa"/>
            <w:hideMark/>
          </w:tcPr>
          <w:p w:rsidR="0068766B" w:rsidRPr="0068766B" w:rsidRDefault="0068766B" w:rsidP="008051F9">
            <w:pPr>
              <w:rPr>
                <w:sz w:val="24"/>
                <w:szCs w:val="24"/>
              </w:rPr>
            </w:pPr>
            <w:r w:rsidRPr="0068766B">
              <w:rPr>
                <w:sz w:val="24"/>
                <w:szCs w:val="24"/>
              </w:rPr>
              <w:t>11 523,0</w:t>
            </w:r>
          </w:p>
        </w:tc>
        <w:tc>
          <w:tcPr>
            <w:tcW w:w="1275" w:type="dxa"/>
            <w:hideMark/>
          </w:tcPr>
          <w:p w:rsidR="0068766B" w:rsidRPr="0068766B" w:rsidRDefault="0068766B" w:rsidP="008051F9">
            <w:pPr>
              <w:rPr>
                <w:sz w:val="24"/>
                <w:szCs w:val="24"/>
              </w:rPr>
            </w:pPr>
            <w:r w:rsidRPr="0068766B">
              <w:rPr>
                <w:sz w:val="24"/>
                <w:szCs w:val="24"/>
              </w:rPr>
              <w:t>11 523,0</w:t>
            </w:r>
          </w:p>
        </w:tc>
        <w:tc>
          <w:tcPr>
            <w:tcW w:w="1276" w:type="dxa"/>
            <w:hideMark/>
          </w:tcPr>
          <w:p w:rsidR="0068766B" w:rsidRPr="0068766B" w:rsidRDefault="0068766B" w:rsidP="008051F9">
            <w:pPr>
              <w:rPr>
                <w:sz w:val="24"/>
                <w:szCs w:val="24"/>
              </w:rPr>
            </w:pPr>
            <w:r w:rsidRPr="0068766B">
              <w:rPr>
                <w:sz w:val="24"/>
                <w:szCs w:val="24"/>
              </w:rPr>
              <w:t>11 539,2</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10 848,2</w:t>
            </w:r>
          </w:p>
        </w:tc>
        <w:tc>
          <w:tcPr>
            <w:tcW w:w="1276" w:type="dxa"/>
            <w:hideMark/>
          </w:tcPr>
          <w:p w:rsidR="0068766B" w:rsidRPr="0068766B" w:rsidRDefault="0068766B" w:rsidP="008051F9">
            <w:pPr>
              <w:rPr>
                <w:sz w:val="24"/>
                <w:szCs w:val="24"/>
              </w:rPr>
            </w:pPr>
            <w:r w:rsidRPr="0068766B">
              <w:rPr>
                <w:sz w:val="24"/>
                <w:szCs w:val="24"/>
              </w:rPr>
              <w:t>413,7</w:t>
            </w:r>
          </w:p>
        </w:tc>
        <w:tc>
          <w:tcPr>
            <w:tcW w:w="1276" w:type="dxa"/>
            <w:hideMark/>
          </w:tcPr>
          <w:p w:rsidR="0068766B" w:rsidRPr="0068766B" w:rsidRDefault="0068766B" w:rsidP="008051F9">
            <w:pPr>
              <w:rPr>
                <w:sz w:val="24"/>
                <w:szCs w:val="24"/>
              </w:rPr>
            </w:pPr>
            <w:r w:rsidRPr="0068766B">
              <w:rPr>
                <w:sz w:val="24"/>
                <w:szCs w:val="24"/>
              </w:rPr>
              <w:t>2 836,0</w:t>
            </w:r>
          </w:p>
        </w:tc>
        <w:tc>
          <w:tcPr>
            <w:tcW w:w="1275" w:type="dxa"/>
            <w:hideMark/>
          </w:tcPr>
          <w:p w:rsidR="0068766B" w:rsidRPr="0068766B" w:rsidRDefault="0068766B" w:rsidP="008051F9">
            <w:pPr>
              <w:rPr>
                <w:sz w:val="24"/>
                <w:szCs w:val="24"/>
              </w:rPr>
            </w:pPr>
            <w:r w:rsidRPr="0068766B">
              <w:rPr>
                <w:sz w:val="24"/>
                <w:szCs w:val="24"/>
              </w:rPr>
              <w:t>3 445,9</w:t>
            </w:r>
          </w:p>
        </w:tc>
        <w:tc>
          <w:tcPr>
            <w:tcW w:w="1276" w:type="dxa"/>
            <w:hideMark/>
          </w:tcPr>
          <w:p w:rsidR="0068766B" w:rsidRPr="0068766B" w:rsidRDefault="0068766B" w:rsidP="008051F9">
            <w:pPr>
              <w:rPr>
                <w:sz w:val="24"/>
                <w:szCs w:val="24"/>
              </w:rPr>
            </w:pPr>
            <w:r w:rsidRPr="0068766B">
              <w:rPr>
                <w:sz w:val="24"/>
                <w:szCs w:val="24"/>
              </w:rPr>
              <w:t>4 152,6</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8051F9">
            <w:pPr>
              <w:rPr>
                <w:sz w:val="24"/>
                <w:szCs w:val="24"/>
              </w:rPr>
            </w:pPr>
            <w:r w:rsidRPr="0068766B">
              <w:rPr>
                <w:sz w:val="24"/>
                <w:szCs w:val="24"/>
              </w:rPr>
              <w:t>1.7.4.2.3.</w:t>
            </w:r>
          </w:p>
        </w:tc>
        <w:tc>
          <w:tcPr>
            <w:tcW w:w="2268" w:type="dxa"/>
            <w:vMerge w:val="restart"/>
            <w:hideMark/>
          </w:tcPr>
          <w:p w:rsidR="0068766B" w:rsidRPr="0068766B" w:rsidRDefault="0068766B" w:rsidP="008051F9">
            <w:pPr>
              <w:rPr>
                <w:sz w:val="24"/>
                <w:szCs w:val="24"/>
              </w:rPr>
            </w:pPr>
            <w:r w:rsidRPr="0068766B">
              <w:rPr>
                <w:sz w:val="24"/>
                <w:szCs w:val="24"/>
              </w:rPr>
              <w:t>Финансовое обеспечение выплат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образовательные учреждения района</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sz w:val="24"/>
                <w:szCs w:val="24"/>
              </w:rPr>
            </w:pPr>
            <w:r w:rsidRPr="0068766B">
              <w:rPr>
                <w:sz w:val="24"/>
                <w:szCs w:val="24"/>
              </w:rPr>
              <w:t>159 089,1</w:t>
            </w:r>
          </w:p>
        </w:tc>
        <w:tc>
          <w:tcPr>
            <w:tcW w:w="1276" w:type="dxa"/>
            <w:hideMark/>
          </w:tcPr>
          <w:p w:rsidR="0068766B" w:rsidRPr="0068766B" w:rsidRDefault="0068766B" w:rsidP="008051F9">
            <w:pPr>
              <w:rPr>
                <w:sz w:val="24"/>
                <w:szCs w:val="24"/>
              </w:rPr>
            </w:pPr>
            <w:r w:rsidRPr="0068766B">
              <w:rPr>
                <w:sz w:val="24"/>
                <w:szCs w:val="24"/>
              </w:rPr>
              <w:t>38 159,4</w:t>
            </w:r>
          </w:p>
        </w:tc>
        <w:tc>
          <w:tcPr>
            <w:tcW w:w="1276" w:type="dxa"/>
            <w:hideMark/>
          </w:tcPr>
          <w:p w:rsidR="0068766B" w:rsidRPr="0068766B" w:rsidRDefault="0068766B" w:rsidP="008051F9">
            <w:pPr>
              <w:rPr>
                <w:sz w:val="24"/>
                <w:szCs w:val="24"/>
              </w:rPr>
            </w:pPr>
            <w:r w:rsidRPr="0068766B">
              <w:rPr>
                <w:sz w:val="24"/>
                <w:szCs w:val="24"/>
              </w:rPr>
              <w:t>40 309,9</w:t>
            </w:r>
          </w:p>
        </w:tc>
        <w:tc>
          <w:tcPr>
            <w:tcW w:w="1275" w:type="dxa"/>
            <w:hideMark/>
          </w:tcPr>
          <w:p w:rsidR="0068766B" w:rsidRPr="0068766B" w:rsidRDefault="0068766B" w:rsidP="008051F9">
            <w:pPr>
              <w:rPr>
                <w:sz w:val="24"/>
                <w:szCs w:val="24"/>
              </w:rPr>
            </w:pPr>
            <w:r w:rsidRPr="0068766B">
              <w:rPr>
                <w:sz w:val="24"/>
                <w:szCs w:val="24"/>
              </w:rPr>
              <w:t>40 309,9</w:t>
            </w:r>
          </w:p>
        </w:tc>
        <w:tc>
          <w:tcPr>
            <w:tcW w:w="1276" w:type="dxa"/>
            <w:hideMark/>
          </w:tcPr>
          <w:p w:rsidR="0068766B" w:rsidRPr="0068766B" w:rsidRDefault="0068766B" w:rsidP="008051F9">
            <w:pPr>
              <w:rPr>
                <w:sz w:val="24"/>
                <w:szCs w:val="24"/>
              </w:rPr>
            </w:pPr>
            <w:r w:rsidRPr="0068766B">
              <w:rPr>
                <w:sz w:val="24"/>
                <w:szCs w:val="24"/>
              </w:rPr>
              <w:t>40 309,9</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федеральный бюджет</w:t>
            </w:r>
          </w:p>
        </w:tc>
        <w:tc>
          <w:tcPr>
            <w:tcW w:w="1417" w:type="dxa"/>
            <w:hideMark/>
          </w:tcPr>
          <w:p w:rsidR="0068766B" w:rsidRPr="0068766B" w:rsidRDefault="0068766B" w:rsidP="008051F9">
            <w:pPr>
              <w:rPr>
                <w:sz w:val="24"/>
                <w:szCs w:val="24"/>
              </w:rPr>
            </w:pPr>
            <w:r w:rsidRPr="0068766B">
              <w:rPr>
                <w:sz w:val="24"/>
                <w:szCs w:val="24"/>
              </w:rPr>
              <w:t>159 089,1</w:t>
            </w:r>
          </w:p>
        </w:tc>
        <w:tc>
          <w:tcPr>
            <w:tcW w:w="1276" w:type="dxa"/>
            <w:hideMark/>
          </w:tcPr>
          <w:p w:rsidR="0068766B" w:rsidRPr="0068766B" w:rsidRDefault="0068766B" w:rsidP="008051F9">
            <w:pPr>
              <w:rPr>
                <w:sz w:val="24"/>
                <w:szCs w:val="24"/>
              </w:rPr>
            </w:pPr>
            <w:r w:rsidRPr="0068766B">
              <w:rPr>
                <w:sz w:val="24"/>
                <w:szCs w:val="24"/>
              </w:rPr>
              <w:t>38 159,4</w:t>
            </w:r>
          </w:p>
        </w:tc>
        <w:tc>
          <w:tcPr>
            <w:tcW w:w="1276" w:type="dxa"/>
            <w:hideMark/>
          </w:tcPr>
          <w:p w:rsidR="0068766B" w:rsidRPr="0068766B" w:rsidRDefault="0068766B" w:rsidP="008051F9">
            <w:pPr>
              <w:rPr>
                <w:sz w:val="24"/>
                <w:szCs w:val="24"/>
              </w:rPr>
            </w:pPr>
            <w:r w:rsidRPr="0068766B">
              <w:rPr>
                <w:sz w:val="24"/>
                <w:szCs w:val="24"/>
              </w:rPr>
              <w:t>40 309,9</w:t>
            </w:r>
          </w:p>
        </w:tc>
        <w:tc>
          <w:tcPr>
            <w:tcW w:w="1275" w:type="dxa"/>
            <w:hideMark/>
          </w:tcPr>
          <w:p w:rsidR="0068766B" w:rsidRPr="0068766B" w:rsidRDefault="0068766B" w:rsidP="008051F9">
            <w:pPr>
              <w:rPr>
                <w:sz w:val="24"/>
                <w:szCs w:val="24"/>
              </w:rPr>
            </w:pPr>
            <w:r w:rsidRPr="0068766B">
              <w:rPr>
                <w:sz w:val="24"/>
                <w:szCs w:val="24"/>
              </w:rPr>
              <w:t>40 309,9</w:t>
            </w:r>
          </w:p>
        </w:tc>
        <w:tc>
          <w:tcPr>
            <w:tcW w:w="1276" w:type="dxa"/>
            <w:hideMark/>
          </w:tcPr>
          <w:p w:rsidR="0068766B" w:rsidRPr="0068766B" w:rsidRDefault="0068766B" w:rsidP="008051F9">
            <w:pPr>
              <w:rPr>
                <w:sz w:val="24"/>
                <w:szCs w:val="24"/>
              </w:rPr>
            </w:pPr>
            <w:r w:rsidRPr="0068766B">
              <w:rPr>
                <w:sz w:val="24"/>
                <w:szCs w:val="24"/>
              </w:rPr>
              <w:t>40 309,9</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8051F9">
            <w:pPr>
              <w:rPr>
                <w:sz w:val="24"/>
                <w:szCs w:val="24"/>
              </w:rPr>
            </w:pPr>
            <w:r w:rsidRPr="0068766B">
              <w:rPr>
                <w:sz w:val="24"/>
                <w:szCs w:val="24"/>
              </w:rPr>
              <w:t>1.7.4.3</w:t>
            </w:r>
            <w:r w:rsidR="008051F9">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Обеспечение организации предоставления дополнительного образования</w:t>
            </w:r>
          </w:p>
        </w:tc>
        <w:tc>
          <w:tcPr>
            <w:tcW w:w="2127" w:type="dxa"/>
            <w:vMerge w:val="restart"/>
            <w:hideMark/>
          </w:tcPr>
          <w:p w:rsidR="0068766B" w:rsidRPr="0068766B" w:rsidRDefault="0068766B" w:rsidP="008051F9">
            <w:pPr>
              <w:rPr>
                <w:sz w:val="24"/>
                <w:szCs w:val="24"/>
              </w:rPr>
            </w:pPr>
            <w:r w:rsidRPr="0068766B">
              <w:rPr>
                <w:sz w:val="24"/>
                <w:szCs w:val="24"/>
              </w:rPr>
              <w:t xml:space="preserve">управление образования и молодежной </w:t>
            </w:r>
            <w:r w:rsidR="008051F9">
              <w:rPr>
                <w:sz w:val="24"/>
                <w:szCs w:val="24"/>
              </w:rPr>
              <w:t>политики,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1 129 649,3</w:t>
            </w:r>
          </w:p>
        </w:tc>
        <w:tc>
          <w:tcPr>
            <w:tcW w:w="1276" w:type="dxa"/>
            <w:hideMark/>
          </w:tcPr>
          <w:p w:rsidR="0068766B" w:rsidRPr="0068766B" w:rsidRDefault="0068766B" w:rsidP="008051F9">
            <w:pPr>
              <w:rPr>
                <w:bCs/>
                <w:sz w:val="24"/>
                <w:szCs w:val="24"/>
              </w:rPr>
            </w:pPr>
            <w:r w:rsidRPr="0068766B">
              <w:rPr>
                <w:bCs/>
                <w:sz w:val="24"/>
                <w:szCs w:val="24"/>
              </w:rPr>
              <w:t>88 047,2</w:t>
            </w:r>
          </w:p>
        </w:tc>
        <w:tc>
          <w:tcPr>
            <w:tcW w:w="1276" w:type="dxa"/>
            <w:hideMark/>
          </w:tcPr>
          <w:p w:rsidR="0068766B" w:rsidRPr="0068766B" w:rsidRDefault="0068766B" w:rsidP="008051F9">
            <w:pPr>
              <w:rPr>
                <w:bCs/>
                <w:sz w:val="24"/>
                <w:szCs w:val="24"/>
              </w:rPr>
            </w:pPr>
            <w:r w:rsidRPr="0068766B">
              <w:rPr>
                <w:bCs/>
                <w:sz w:val="24"/>
                <w:szCs w:val="24"/>
              </w:rPr>
              <w:t>133 749,9</w:t>
            </w:r>
          </w:p>
        </w:tc>
        <w:tc>
          <w:tcPr>
            <w:tcW w:w="1275" w:type="dxa"/>
            <w:hideMark/>
          </w:tcPr>
          <w:p w:rsidR="0068766B" w:rsidRPr="0068766B" w:rsidRDefault="0068766B" w:rsidP="008051F9">
            <w:pPr>
              <w:rPr>
                <w:bCs/>
                <w:sz w:val="24"/>
                <w:szCs w:val="24"/>
              </w:rPr>
            </w:pPr>
            <w:r w:rsidRPr="0068766B">
              <w:rPr>
                <w:bCs/>
                <w:sz w:val="24"/>
                <w:szCs w:val="24"/>
              </w:rPr>
              <w:t>142 722,9</w:t>
            </w:r>
          </w:p>
        </w:tc>
        <w:tc>
          <w:tcPr>
            <w:tcW w:w="1276" w:type="dxa"/>
            <w:hideMark/>
          </w:tcPr>
          <w:p w:rsidR="0068766B" w:rsidRPr="0068766B" w:rsidRDefault="0068766B" w:rsidP="008051F9">
            <w:pPr>
              <w:rPr>
                <w:bCs/>
                <w:sz w:val="24"/>
                <w:szCs w:val="24"/>
              </w:rPr>
            </w:pPr>
            <w:r w:rsidRPr="0068766B">
              <w:rPr>
                <w:bCs/>
                <w:sz w:val="24"/>
                <w:szCs w:val="24"/>
              </w:rPr>
              <w:t>127 521,5</w:t>
            </w:r>
          </w:p>
        </w:tc>
        <w:tc>
          <w:tcPr>
            <w:tcW w:w="1276" w:type="dxa"/>
            <w:hideMark/>
          </w:tcPr>
          <w:p w:rsidR="0068766B" w:rsidRPr="0068766B" w:rsidRDefault="0068766B" w:rsidP="008051F9">
            <w:pPr>
              <w:rPr>
                <w:bCs/>
                <w:sz w:val="24"/>
                <w:szCs w:val="24"/>
              </w:rPr>
            </w:pPr>
            <w:r w:rsidRPr="0068766B">
              <w:rPr>
                <w:bCs/>
                <w:sz w:val="24"/>
                <w:szCs w:val="24"/>
              </w:rPr>
              <w:t>637 607,7</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1 128 877,4</w:t>
            </w:r>
          </w:p>
        </w:tc>
        <w:tc>
          <w:tcPr>
            <w:tcW w:w="1276" w:type="dxa"/>
            <w:hideMark/>
          </w:tcPr>
          <w:p w:rsidR="0068766B" w:rsidRPr="0068766B" w:rsidRDefault="0068766B" w:rsidP="008051F9">
            <w:pPr>
              <w:rPr>
                <w:sz w:val="24"/>
                <w:szCs w:val="24"/>
              </w:rPr>
            </w:pPr>
            <w:r w:rsidRPr="0068766B">
              <w:rPr>
                <w:sz w:val="24"/>
                <w:szCs w:val="24"/>
              </w:rPr>
              <w:t>87 870,1</w:t>
            </w:r>
          </w:p>
        </w:tc>
        <w:tc>
          <w:tcPr>
            <w:tcW w:w="1276" w:type="dxa"/>
            <w:hideMark/>
          </w:tcPr>
          <w:p w:rsidR="0068766B" w:rsidRPr="0068766B" w:rsidRDefault="0068766B" w:rsidP="008051F9">
            <w:pPr>
              <w:rPr>
                <w:sz w:val="24"/>
                <w:szCs w:val="24"/>
              </w:rPr>
            </w:pPr>
            <w:r w:rsidRPr="0068766B">
              <w:rPr>
                <w:sz w:val="24"/>
                <w:szCs w:val="24"/>
              </w:rPr>
              <w:t>133 594,5</w:t>
            </w:r>
          </w:p>
        </w:tc>
        <w:tc>
          <w:tcPr>
            <w:tcW w:w="1275" w:type="dxa"/>
            <w:hideMark/>
          </w:tcPr>
          <w:p w:rsidR="0068766B" w:rsidRPr="0068766B" w:rsidRDefault="0068766B" w:rsidP="008051F9">
            <w:pPr>
              <w:rPr>
                <w:sz w:val="24"/>
                <w:szCs w:val="24"/>
              </w:rPr>
            </w:pPr>
            <w:r w:rsidRPr="0068766B">
              <w:rPr>
                <w:sz w:val="24"/>
                <w:szCs w:val="24"/>
              </w:rPr>
              <w:t>142 660,2</w:t>
            </w:r>
          </w:p>
        </w:tc>
        <w:tc>
          <w:tcPr>
            <w:tcW w:w="1276" w:type="dxa"/>
            <w:hideMark/>
          </w:tcPr>
          <w:p w:rsidR="0068766B" w:rsidRPr="0068766B" w:rsidRDefault="0068766B" w:rsidP="008051F9">
            <w:pPr>
              <w:rPr>
                <w:sz w:val="24"/>
                <w:szCs w:val="24"/>
              </w:rPr>
            </w:pPr>
            <w:r w:rsidRPr="0068766B">
              <w:rPr>
                <w:sz w:val="24"/>
                <w:szCs w:val="24"/>
              </w:rPr>
              <w:t>127 458,8</w:t>
            </w:r>
          </w:p>
        </w:tc>
        <w:tc>
          <w:tcPr>
            <w:tcW w:w="1276" w:type="dxa"/>
            <w:hideMark/>
          </w:tcPr>
          <w:p w:rsidR="0068766B" w:rsidRPr="0068766B" w:rsidRDefault="0068766B" w:rsidP="008051F9">
            <w:pPr>
              <w:rPr>
                <w:sz w:val="24"/>
                <w:szCs w:val="24"/>
              </w:rPr>
            </w:pPr>
            <w:r w:rsidRPr="0068766B">
              <w:rPr>
                <w:sz w:val="24"/>
                <w:szCs w:val="24"/>
              </w:rPr>
              <w:t>637 293,9</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771,9</w:t>
            </w:r>
          </w:p>
        </w:tc>
        <w:tc>
          <w:tcPr>
            <w:tcW w:w="1276" w:type="dxa"/>
            <w:hideMark/>
          </w:tcPr>
          <w:p w:rsidR="0068766B" w:rsidRPr="0068766B" w:rsidRDefault="0068766B" w:rsidP="008051F9">
            <w:pPr>
              <w:rPr>
                <w:sz w:val="24"/>
                <w:szCs w:val="24"/>
              </w:rPr>
            </w:pPr>
            <w:r w:rsidRPr="0068766B">
              <w:rPr>
                <w:sz w:val="24"/>
                <w:szCs w:val="24"/>
              </w:rPr>
              <w:t>177,1</w:t>
            </w:r>
          </w:p>
        </w:tc>
        <w:tc>
          <w:tcPr>
            <w:tcW w:w="1276" w:type="dxa"/>
            <w:hideMark/>
          </w:tcPr>
          <w:p w:rsidR="0068766B" w:rsidRPr="0068766B" w:rsidRDefault="0068766B" w:rsidP="008051F9">
            <w:pPr>
              <w:rPr>
                <w:sz w:val="24"/>
                <w:szCs w:val="24"/>
              </w:rPr>
            </w:pPr>
            <w:r w:rsidRPr="0068766B">
              <w:rPr>
                <w:sz w:val="24"/>
                <w:szCs w:val="24"/>
              </w:rPr>
              <w:t>155,4</w:t>
            </w:r>
          </w:p>
        </w:tc>
        <w:tc>
          <w:tcPr>
            <w:tcW w:w="1275" w:type="dxa"/>
            <w:hideMark/>
          </w:tcPr>
          <w:p w:rsidR="0068766B" w:rsidRPr="0068766B" w:rsidRDefault="0068766B" w:rsidP="008051F9">
            <w:pPr>
              <w:rPr>
                <w:sz w:val="24"/>
                <w:szCs w:val="24"/>
              </w:rPr>
            </w:pPr>
            <w:r w:rsidRPr="0068766B">
              <w:rPr>
                <w:sz w:val="24"/>
                <w:szCs w:val="24"/>
              </w:rPr>
              <w:t>62,8</w:t>
            </w:r>
          </w:p>
        </w:tc>
        <w:tc>
          <w:tcPr>
            <w:tcW w:w="1276" w:type="dxa"/>
            <w:hideMark/>
          </w:tcPr>
          <w:p w:rsidR="0068766B" w:rsidRPr="0068766B" w:rsidRDefault="0068766B" w:rsidP="008051F9">
            <w:pPr>
              <w:rPr>
                <w:sz w:val="24"/>
                <w:szCs w:val="24"/>
              </w:rPr>
            </w:pPr>
            <w:r w:rsidRPr="0068766B">
              <w:rPr>
                <w:sz w:val="24"/>
                <w:szCs w:val="24"/>
              </w:rPr>
              <w:t>62,8</w:t>
            </w:r>
          </w:p>
        </w:tc>
        <w:tc>
          <w:tcPr>
            <w:tcW w:w="1276" w:type="dxa"/>
            <w:hideMark/>
          </w:tcPr>
          <w:p w:rsidR="0068766B" w:rsidRPr="0068766B" w:rsidRDefault="0068766B" w:rsidP="008051F9">
            <w:pPr>
              <w:rPr>
                <w:sz w:val="24"/>
                <w:szCs w:val="24"/>
              </w:rPr>
            </w:pPr>
            <w:r w:rsidRPr="0068766B">
              <w:rPr>
                <w:sz w:val="24"/>
                <w:szCs w:val="24"/>
              </w:rPr>
              <w:t>313,9</w:t>
            </w:r>
          </w:p>
        </w:tc>
      </w:tr>
      <w:tr w:rsidR="0068766B" w:rsidRPr="0068766B" w:rsidTr="00616CE3">
        <w:trPr>
          <w:trHeight w:val="720"/>
        </w:trPr>
        <w:tc>
          <w:tcPr>
            <w:tcW w:w="1242" w:type="dxa"/>
            <w:vMerge w:val="restart"/>
            <w:hideMark/>
          </w:tcPr>
          <w:p w:rsidR="0068766B" w:rsidRPr="0068766B" w:rsidRDefault="0068766B" w:rsidP="008051F9">
            <w:pPr>
              <w:rPr>
                <w:sz w:val="24"/>
                <w:szCs w:val="24"/>
              </w:rPr>
            </w:pPr>
            <w:r w:rsidRPr="0068766B">
              <w:rPr>
                <w:sz w:val="24"/>
                <w:szCs w:val="24"/>
              </w:rPr>
              <w:t>1.7.5</w:t>
            </w:r>
            <w:r w:rsidR="008051F9">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Обеспечение организационно-методического и психолого-медико-педагогического сопровождения деятельности муниципальных образовательных учреждений, проведение мероприятий по обеспечению эффективной системы по социализации и самореализации молодежи, развитию потенциала молодежи</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w:t>
            </w:r>
            <w:r w:rsidR="008051F9">
              <w:rPr>
                <w:sz w:val="24"/>
                <w:szCs w:val="24"/>
              </w:rPr>
              <w:t xml:space="preserve"> и молодежной политики,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44 596,2</w:t>
            </w:r>
          </w:p>
        </w:tc>
        <w:tc>
          <w:tcPr>
            <w:tcW w:w="1276" w:type="dxa"/>
            <w:hideMark/>
          </w:tcPr>
          <w:p w:rsidR="0068766B" w:rsidRPr="0068766B" w:rsidRDefault="0068766B" w:rsidP="008051F9">
            <w:pPr>
              <w:rPr>
                <w:bCs/>
                <w:sz w:val="24"/>
                <w:szCs w:val="24"/>
              </w:rPr>
            </w:pPr>
            <w:r w:rsidRPr="0068766B">
              <w:rPr>
                <w:bCs/>
                <w:sz w:val="24"/>
                <w:szCs w:val="24"/>
              </w:rPr>
              <w:t>44 596,2</w:t>
            </w:r>
          </w:p>
        </w:tc>
        <w:tc>
          <w:tcPr>
            <w:tcW w:w="1276" w:type="dxa"/>
            <w:hideMark/>
          </w:tcPr>
          <w:p w:rsidR="0068766B" w:rsidRPr="0068766B" w:rsidRDefault="0068766B" w:rsidP="008051F9">
            <w:pPr>
              <w:rPr>
                <w:bCs/>
                <w:sz w:val="24"/>
                <w:szCs w:val="24"/>
              </w:rPr>
            </w:pPr>
            <w:r w:rsidRPr="0068766B">
              <w:rPr>
                <w:bCs/>
                <w:sz w:val="24"/>
                <w:szCs w:val="24"/>
              </w:rPr>
              <w:t>0,0</w:t>
            </w:r>
          </w:p>
        </w:tc>
        <w:tc>
          <w:tcPr>
            <w:tcW w:w="1275"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r>
      <w:tr w:rsidR="0068766B" w:rsidRPr="0068766B" w:rsidTr="00616CE3">
        <w:trPr>
          <w:trHeight w:val="114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96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44 596,2</w:t>
            </w:r>
          </w:p>
        </w:tc>
        <w:tc>
          <w:tcPr>
            <w:tcW w:w="1276" w:type="dxa"/>
            <w:hideMark/>
          </w:tcPr>
          <w:p w:rsidR="0068766B" w:rsidRPr="0068766B" w:rsidRDefault="0068766B" w:rsidP="008051F9">
            <w:pPr>
              <w:rPr>
                <w:sz w:val="24"/>
                <w:szCs w:val="24"/>
              </w:rPr>
            </w:pPr>
            <w:r w:rsidRPr="0068766B">
              <w:rPr>
                <w:sz w:val="24"/>
                <w:szCs w:val="24"/>
              </w:rPr>
              <w:t>44 596,2</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949"/>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25"/>
        </w:trPr>
        <w:tc>
          <w:tcPr>
            <w:tcW w:w="1242" w:type="dxa"/>
            <w:vMerge w:val="restart"/>
            <w:hideMark/>
          </w:tcPr>
          <w:p w:rsidR="0068766B" w:rsidRPr="0068766B" w:rsidRDefault="0068766B" w:rsidP="0075564E">
            <w:pPr>
              <w:jc w:val="center"/>
              <w:rPr>
                <w:sz w:val="24"/>
                <w:szCs w:val="24"/>
              </w:rPr>
            </w:pPr>
            <w:r w:rsidRPr="0068766B">
              <w:rPr>
                <w:sz w:val="24"/>
                <w:szCs w:val="24"/>
              </w:rPr>
              <w:t>1.7.6.</w:t>
            </w:r>
          </w:p>
        </w:tc>
        <w:tc>
          <w:tcPr>
            <w:tcW w:w="2268" w:type="dxa"/>
            <w:vMerge w:val="restart"/>
            <w:hideMark/>
          </w:tcPr>
          <w:p w:rsidR="0068766B" w:rsidRPr="0068766B" w:rsidRDefault="0068766B" w:rsidP="008051F9">
            <w:pPr>
              <w:rPr>
                <w:sz w:val="24"/>
                <w:szCs w:val="24"/>
              </w:rPr>
            </w:pPr>
            <w:r w:rsidRPr="0068766B">
              <w:rPr>
                <w:sz w:val="24"/>
                <w:szCs w:val="24"/>
              </w:rPr>
              <w:t>Создание условий для функционирования и обеспечения системы персонифицированного финансирования дополнительного образования детей</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w:t>
            </w:r>
            <w:r w:rsidR="008051F9">
              <w:rPr>
                <w:sz w:val="24"/>
                <w:szCs w:val="24"/>
              </w:rPr>
              <w:t>ки,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sz w:val="24"/>
                <w:szCs w:val="24"/>
              </w:rPr>
            </w:pPr>
            <w:r w:rsidRPr="0068766B">
              <w:rPr>
                <w:sz w:val="24"/>
                <w:szCs w:val="24"/>
              </w:rPr>
              <w:t>12 232,1</w:t>
            </w:r>
          </w:p>
        </w:tc>
        <w:tc>
          <w:tcPr>
            <w:tcW w:w="1276" w:type="dxa"/>
            <w:hideMark/>
          </w:tcPr>
          <w:p w:rsidR="0068766B" w:rsidRPr="0068766B" w:rsidRDefault="0068766B" w:rsidP="008051F9">
            <w:pPr>
              <w:rPr>
                <w:sz w:val="24"/>
                <w:szCs w:val="24"/>
              </w:rPr>
            </w:pPr>
            <w:r w:rsidRPr="0068766B">
              <w:rPr>
                <w:sz w:val="24"/>
                <w:szCs w:val="24"/>
              </w:rPr>
              <w:t>5 864,4</w:t>
            </w:r>
          </w:p>
        </w:tc>
        <w:tc>
          <w:tcPr>
            <w:tcW w:w="1276" w:type="dxa"/>
            <w:hideMark/>
          </w:tcPr>
          <w:p w:rsidR="0068766B" w:rsidRPr="0068766B" w:rsidRDefault="0068766B" w:rsidP="008051F9">
            <w:pPr>
              <w:rPr>
                <w:sz w:val="24"/>
                <w:szCs w:val="24"/>
              </w:rPr>
            </w:pPr>
            <w:r w:rsidRPr="0068766B">
              <w:rPr>
                <w:sz w:val="24"/>
                <w:szCs w:val="24"/>
              </w:rPr>
              <w:t>6 367,6</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1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95"/>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12 232,1</w:t>
            </w:r>
          </w:p>
        </w:tc>
        <w:tc>
          <w:tcPr>
            <w:tcW w:w="1276" w:type="dxa"/>
            <w:hideMark/>
          </w:tcPr>
          <w:p w:rsidR="0068766B" w:rsidRPr="0068766B" w:rsidRDefault="0068766B" w:rsidP="008051F9">
            <w:pPr>
              <w:rPr>
                <w:sz w:val="24"/>
                <w:szCs w:val="24"/>
              </w:rPr>
            </w:pPr>
            <w:r w:rsidRPr="0068766B">
              <w:rPr>
                <w:sz w:val="24"/>
                <w:szCs w:val="24"/>
              </w:rPr>
              <w:t>5 864,4</w:t>
            </w:r>
          </w:p>
        </w:tc>
        <w:tc>
          <w:tcPr>
            <w:tcW w:w="1276" w:type="dxa"/>
            <w:hideMark/>
          </w:tcPr>
          <w:p w:rsidR="0068766B" w:rsidRPr="0068766B" w:rsidRDefault="0068766B" w:rsidP="008051F9">
            <w:pPr>
              <w:rPr>
                <w:sz w:val="24"/>
                <w:szCs w:val="24"/>
              </w:rPr>
            </w:pPr>
            <w:r w:rsidRPr="0068766B">
              <w:rPr>
                <w:sz w:val="24"/>
                <w:szCs w:val="24"/>
              </w:rPr>
              <w:t>6 367,6</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1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75564E">
            <w:pPr>
              <w:jc w:val="center"/>
              <w:rPr>
                <w:sz w:val="24"/>
                <w:szCs w:val="24"/>
              </w:rPr>
            </w:pPr>
            <w:r w:rsidRPr="0068766B">
              <w:rPr>
                <w:sz w:val="24"/>
                <w:szCs w:val="24"/>
              </w:rPr>
              <w:t>1.7.7</w:t>
            </w:r>
            <w:r w:rsidR="008051F9">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Реализация проектов инициативного бюджетирования «Народная инициатива»</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w:t>
            </w:r>
            <w:r w:rsidR="008051F9">
              <w:rPr>
                <w:sz w:val="24"/>
                <w:szCs w:val="24"/>
              </w:rPr>
              <w:t xml:space="preserve"> и молодежной политики,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5"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75564E">
            <w:pPr>
              <w:jc w:val="center"/>
              <w:rPr>
                <w:sz w:val="24"/>
                <w:szCs w:val="24"/>
              </w:rPr>
            </w:pPr>
            <w:r w:rsidRPr="0068766B">
              <w:rPr>
                <w:sz w:val="24"/>
                <w:szCs w:val="24"/>
              </w:rPr>
              <w:t>1.7.8</w:t>
            </w:r>
            <w:r w:rsidR="008051F9">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Обеспечение комплексной безопасности и комфортных условий образовательного процесса в дошкольном, общем и дополнительном образовании</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образователь</w:t>
            </w:r>
            <w:r w:rsidR="0075564E">
              <w:rPr>
                <w:sz w:val="24"/>
                <w:szCs w:val="24"/>
              </w:rPr>
              <w:t>ные учреждения района,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5 400,0</w:t>
            </w:r>
          </w:p>
        </w:tc>
        <w:tc>
          <w:tcPr>
            <w:tcW w:w="1276" w:type="dxa"/>
            <w:hideMark/>
          </w:tcPr>
          <w:p w:rsidR="0068766B" w:rsidRPr="0068766B" w:rsidRDefault="0068766B" w:rsidP="008051F9">
            <w:pPr>
              <w:rPr>
                <w:bCs/>
                <w:sz w:val="24"/>
                <w:szCs w:val="24"/>
              </w:rPr>
            </w:pPr>
            <w:r w:rsidRPr="0068766B">
              <w:rPr>
                <w:bCs/>
                <w:sz w:val="24"/>
                <w:szCs w:val="24"/>
              </w:rPr>
              <w:t>600,0</w:t>
            </w:r>
          </w:p>
        </w:tc>
        <w:tc>
          <w:tcPr>
            <w:tcW w:w="1276" w:type="dxa"/>
            <w:hideMark/>
          </w:tcPr>
          <w:p w:rsidR="0068766B" w:rsidRPr="0068766B" w:rsidRDefault="0068766B" w:rsidP="008051F9">
            <w:pPr>
              <w:rPr>
                <w:bCs/>
                <w:sz w:val="24"/>
                <w:szCs w:val="24"/>
              </w:rPr>
            </w:pPr>
            <w:r w:rsidRPr="0068766B">
              <w:rPr>
                <w:bCs/>
                <w:sz w:val="24"/>
                <w:szCs w:val="24"/>
              </w:rPr>
              <w:t>600,0</w:t>
            </w:r>
          </w:p>
        </w:tc>
        <w:tc>
          <w:tcPr>
            <w:tcW w:w="1275" w:type="dxa"/>
            <w:hideMark/>
          </w:tcPr>
          <w:p w:rsidR="0068766B" w:rsidRPr="0068766B" w:rsidRDefault="0068766B" w:rsidP="008051F9">
            <w:pPr>
              <w:rPr>
                <w:bCs/>
                <w:sz w:val="24"/>
                <w:szCs w:val="24"/>
              </w:rPr>
            </w:pPr>
            <w:r w:rsidRPr="0068766B">
              <w:rPr>
                <w:bCs/>
                <w:sz w:val="24"/>
                <w:szCs w:val="24"/>
              </w:rPr>
              <w:t>600,0</w:t>
            </w:r>
          </w:p>
        </w:tc>
        <w:tc>
          <w:tcPr>
            <w:tcW w:w="1276" w:type="dxa"/>
            <w:hideMark/>
          </w:tcPr>
          <w:p w:rsidR="0068766B" w:rsidRPr="0068766B" w:rsidRDefault="0068766B" w:rsidP="008051F9">
            <w:pPr>
              <w:rPr>
                <w:bCs/>
                <w:sz w:val="24"/>
                <w:szCs w:val="24"/>
              </w:rPr>
            </w:pPr>
            <w:r w:rsidRPr="0068766B">
              <w:rPr>
                <w:bCs/>
                <w:sz w:val="24"/>
                <w:szCs w:val="24"/>
              </w:rPr>
              <w:t>600,0</w:t>
            </w:r>
          </w:p>
        </w:tc>
        <w:tc>
          <w:tcPr>
            <w:tcW w:w="1276" w:type="dxa"/>
            <w:hideMark/>
          </w:tcPr>
          <w:p w:rsidR="0068766B" w:rsidRPr="0068766B" w:rsidRDefault="0068766B" w:rsidP="008051F9">
            <w:pPr>
              <w:rPr>
                <w:bCs/>
                <w:sz w:val="24"/>
                <w:szCs w:val="24"/>
              </w:rPr>
            </w:pPr>
            <w:r w:rsidRPr="0068766B">
              <w:rPr>
                <w:bCs/>
                <w:sz w:val="24"/>
                <w:szCs w:val="24"/>
              </w:rPr>
              <w:t>3 000,0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5 400,0</w:t>
            </w:r>
          </w:p>
        </w:tc>
        <w:tc>
          <w:tcPr>
            <w:tcW w:w="1276" w:type="dxa"/>
            <w:hideMark/>
          </w:tcPr>
          <w:p w:rsidR="0068766B" w:rsidRPr="0068766B" w:rsidRDefault="0068766B" w:rsidP="008051F9">
            <w:pPr>
              <w:rPr>
                <w:sz w:val="24"/>
                <w:szCs w:val="24"/>
              </w:rPr>
            </w:pPr>
            <w:r w:rsidRPr="0068766B">
              <w:rPr>
                <w:sz w:val="24"/>
                <w:szCs w:val="24"/>
              </w:rPr>
              <w:t>600,0</w:t>
            </w:r>
          </w:p>
        </w:tc>
        <w:tc>
          <w:tcPr>
            <w:tcW w:w="1276" w:type="dxa"/>
            <w:hideMark/>
          </w:tcPr>
          <w:p w:rsidR="0068766B" w:rsidRPr="0068766B" w:rsidRDefault="0068766B" w:rsidP="008051F9">
            <w:pPr>
              <w:rPr>
                <w:sz w:val="24"/>
                <w:szCs w:val="24"/>
              </w:rPr>
            </w:pPr>
            <w:r w:rsidRPr="0068766B">
              <w:rPr>
                <w:sz w:val="24"/>
                <w:szCs w:val="24"/>
              </w:rPr>
              <w:t>600,0</w:t>
            </w:r>
          </w:p>
        </w:tc>
        <w:tc>
          <w:tcPr>
            <w:tcW w:w="1275" w:type="dxa"/>
            <w:hideMark/>
          </w:tcPr>
          <w:p w:rsidR="0068766B" w:rsidRPr="0068766B" w:rsidRDefault="0068766B" w:rsidP="008051F9">
            <w:pPr>
              <w:rPr>
                <w:sz w:val="24"/>
                <w:szCs w:val="24"/>
              </w:rPr>
            </w:pPr>
            <w:r w:rsidRPr="0068766B">
              <w:rPr>
                <w:sz w:val="24"/>
                <w:szCs w:val="24"/>
              </w:rPr>
              <w:t>600,0</w:t>
            </w:r>
          </w:p>
        </w:tc>
        <w:tc>
          <w:tcPr>
            <w:tcW w:w="1276" w:type="dxa"/>
            <w:hideMark/>
          </w:tcPr>
          <w:p w:rsidR="0068766B" w:rsidRPr="0068766B" w:rsidRDefault="0068766B" w:rsidP="008051F9">
            <w:pPr>
              <w:rPr>
                <w:sz w:val="24"/>
                <w:szCs w:val="24"/>
              </w:rPr>
            </w:pPr>
            <w:r w:rsidRPr="0068766B">
              <w:rPr>
                <w:sz w:val="24"/>
                <w:szCs w:val="24"/>
              </w:rPr>
              <w:t>600,0</w:t>
            </w:r>
          </w:p>
        </w:tc>
        <w:tc>
          <w:tcPr>
            <w:tcW w:w="1276" w:type="dxa"/>
            <w:hideMark/>
          </w:tcPr>
          <w:p w:rsidR="0068766B" w:rsidRPr="0068766B" w:rsidRDefault="0068766B" w:rsidP="008051F9">
            <w:pPr>
              <w:rPr>
                <w:sz w:val="24"/>
                <w:szCs w:val="24"/>
              </w:rPr>
            </w:pPr>
            <w:r w:rsidRPr="0068766B">
              <w:rPr>
                <w:sz w:val="24"/>
                <w:szCs w:val="24"/>
              </w:rPr>
              <w:t>3 000,0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5637" w:type="dxa"/>
            <w:gridSpan w:val="3"/>
            <w:vMerge w:val="restart"/>
            <w:hideMark/>
          </w:tcPr>
          <w:p w:rsidR="0068766B" w:rsidRPr="0068766B" w:rsidRDefault="0068766B" w:rsidP="008051F9">
            <w:pPr>
              <w:rPr>
                <w:sz w:val="24"/>
                <w:szCs w:val="24"/>
              </w:rPr>
            </w:pPr>
            <w:r w:rsidRPr="0068766B">
              <w:rPr>
                <w:sz w:val="24"/>
                <w:szCs w:val="24"/>
              </w:rPr>
              <w:t>Итого по подпрограмме 1</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10 701 750,0</w:t>
            </w:r>
          </w:p>
        </w:tc>
        <w:tc>
          <w:tcPr>
            <w:tcW w:w="1276" w:type="dxa"/>
            <w:hideMark/>
          </w:tcPr>
          <w:p w:rsidR="0068766B" w:rsidRPr="0068766B" w:rsidRDefault="0068766B" w:rsidP="008051F9">
            <w:pPr>
              <w:rPr>
                <w:bCs/>
                <w:sz w:val="24"/>
                <w:szCs w:val="24"/>
              </w:rPr>
            </w:pPr>
            <w:r w:rsidRPr="0068766B">
              <w:rPr>
                <w:bCs/>
                <w:sz w:val="24"/>
                <w:szCs w:val="24"/>
              </w:rPr>
              <w:t>2 069 829,3</w:t>
            </w:r>
          </w:p>
        </w:tc>
        <w:tc>
          <w:tcPr>
            <w:tcW w:w="1276" w:type="dxa"/>
            <w:hideMark/>
          </w:tcPr>
          <w:p w:rsidR="0068766B" w:rsidRPr="0068766B" w:rsidRDefault="0068766B" w:rsidP="008051F9">
            <w:pPr>
              <w:rPr>
                <w:bCs/>
                <w:sz w:val="24"/>
                <w:szCs w:val="24"/>
              </w:rPr>
            </w:pPr>
            <w:r w:rsidRPr="0068766B">
              <w:rPr>
                <w:bCs/>
                <w:sz w:val="24"/>
                <w:szCs w:val="24"/>
              </w:rPr>
              <w:t>2 074 961,0</w:t>
            </w:r>
          </w:p>
        </w:tc>
        <w:tc>
          <w:tcPr>
            <w:tcW w:w="1275" w:type="dxa"/>
            <w:hideMark/>
          </w:tcPr>
          <w:p w:rsidR="0068766B" w:rsidRPr="0068766B" w:rsidRDefault="0068766B" w:rsidP="008051F9">
            <w:pPr>
              <w:rPr>
                <w:bCs/>
                <w:sz w:val="24"/>
                <w:szCs w:val="24"/>
              </w:rPr>
            </w:pPr>
            <w:r w:rsidRPr="0068766B">
              <w:rPr>
                <w:bCs/>
                <w:sz w:val="24"/>
                <w:szCs w:val="24"/>
              </w:rPr>
              <w:t>2 079 292,8</w:t>
            </w:r>
          </w:p>
        </w:tc>
        <w:tc>
          <w:tcPr>
            <w:tcW w:w="1276" w:type="dxa"/>
            <w:hideMark/>
          </w:tcPr>
          <w:p w:rsidR="0068766B" w:rsidRPr="0068766B" w:rsidRDefault="0068766B" w:rsidP="008051F9">
            <w:pPr>
              <w:rPr>
                <w:bCs/>
                <w:sz w:val="24"/>
                <w:szCs w:val="24"/>
              </w:rPr>
            </w:pPr>
            <w:r w:rsidRPr="0068766B">
              <w:rPr>
                <w:bCs/>
                <w:sz w:val="24"/>
                <w:szCs w:val="24"/>
              </w:rPr>
              <w:t>2 064 341,3</w:t>
            </w:r>
          </w:p>
        </w:tc>
        <w:tc>
          <w:tcPr>
            <w:tcW w:w="1276" w:type="dxa"/>
            <w:hideMark/>
          </w:tcPr>
          <w:p w:rsidR="0068766B" w:rsidRPr="0068766B" w:rsidRDefault="0068766B" w:rsidP="008051F9">
            <w:pPr>
              <w:rPr>
                <w:bCs/>
                <w:sz w:val="24"/>
                <w:szCs w:val="24"/>
              </w:rPr>
            </w:pPr>
            <w:r w:rsidRPr="0068766B">
              <w:rPr>
                <w:bCs/>
                <w:sz w:val="24"/>
                <w:szCs w:val="24"/>
              </w:rPr>
              <w:t>2 413 325,6</w:t>
            </w:r>
          </w:p>
        </w:tc>
      </w:tr>
      <w:tr w:rsidR="0068766B" w:rsidRPr="0068766B" w:rsidTr="00616CE3">
        <w:trPr>
          <w:trHeight w:val="60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федеральный бюджет</w:t>
            </w:r>
          </w:p>
        </w:tc>
        <w:tc>
          <w:tcPr>
            <w:tcW w:w="1417" w:type="dxa"/>
            <w:hideMark/>
          </w:tcPr>
          <w:p w:rsidR="0068766B" w:rsidRPr="0068766B" w:rsidRDefault="0068766B" w:rsidP="008051F9">
            <w:pPr>
              <w:rPr>
                <w:sz w:val="24"/>
                <w:szCs w:val="24"/>
              </w:rPr>
            </w:pPr>
            <w:r w:rsidRPr="0068766B">
              <w:rPr>
                <w:sz w:val="24"/>
                <w:szCs w:val="24"/>
              </w:rPr>
              <w:t>195 540,6</w:t>
            </w:r>
          </w:p>
        </w:tc>
        <w:tc>
          <w:tcPr>
            <w:tcW w:w="1276" w:type="dxa"/>
            <w:hideMark/>
          </w:tcPr>
          <w:p w:rsidR="0068766B" w:rsidRPr="0068766B" w:rsidRDefault="0068766B" w:rsidP="008051F9">
            <w:pPr>
              <w:rPr>
                <w:sz w:val="24"/>
                <w:szCs w:val="24"/>
              </w:rPr>
            </w:pPr>
            <w:r w:rsidRPr="0068766B">
              <w:rPr>
                <w:sz w:val="24"/>
                <w:szCs w:val="24"/>
              </w:rPr>
              <w:t>46 021,5</w:t>
            </w:r>
          </w:p>
        </w:tc>
        <w:tc>
          <w:tcPr>
            <w:tcW w:w="1276" w:type="dxa"/>
            <w:hideMark/>
          </w:tcPr>
          <w:p w:rsidR="0068766B" w:rsidRPr="0068766B" w:rsidRDefault="0068766B" w:rsidP="008051F9">
            <w:pPr>
              <w:rPr>
                <w:sz w:val="24"/>
                <w:szCs w:val="24"/>
              </w:rPr>
            </w:pPr>
            <w:r w:rsidRPr="0068766B">
              <w:rPr>
                <w:sz w:val="24"/>
                <w:szCs w:val="24"/>
              </w:rPr>
              <w:t>50 084,0</w:t>
            </w:r>
          </w:p>
        </w:tc>
        <w:tc>
          <w:tcPr>
            <w:tcW w:w="1275" w:type="dxa"/>
            <w:hideMark/>
          </w:tcPr>
          <w:p w:rsidR="0068766B" w:rsidRPr="0068766B" w:rsidRDefault="0068766B" w:rsidP="008051F9">
            <w:pPr>
              <w:rPr>
                <w:sz w:val="24"/>
                <w:szCs w:val="24"/>
              </w:rPr>
            </w:pPr>
            <w:r w:rsidRPr="0068766B">
              <w:rPr>
                <w:sz w:val="24"/>
                <w:szCs w:val="24"/>
              </w:rPr>
              <w:t>50 079,0</w:t>
            </w:r>
          </w:p>
        </w:tc>
        <w:tc>
          <w:tcPr>
            <w:tcW w:w="1276" w:type="dxa"/>
            <w:hideMark/>
          </w:tcPr>
          <w:p w:rsidR="0068766B" w:rsidRPr="0068766B" w:rsidRDefault="0068766B" w:rsidP="008051F9">
            <w:pPr>
              <w:rPr>
                <w:sz w:val="24"/>
                <w:szCs w:val="24"/>
              </w:rPr>
            </w:pPr>
            <w:r w:rsidRPr="0068766B">
              <w:rPr>
                <w:sz w:val="24"/>
                <w:szCs w:val="24"/>
              </w:rPr>
              <w:t>49 356,1</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6 095 979,5</w:t>
            </w:r>
          </w:p>
        </w:tc>
        <w:tc>
          <w:tcPr>
            <w:tcW w:w="1276" w:type="dxa"/>
            <w:hideMark/>
          </w:tcPr>
          <w:p w:rsidR="0068766B" w:rsidRPr="0068766B" w:rsidRDefault="0068766B" w:rsidP="008051F9">
            <w:pPr>
              <w:rPr>
                <w:sz w:val="24"/>
                <w:szCs w:val="24"/>
              </w:rPr>
            </w:pPr>
            <w:r w:rsidRPr="0068766B">
              <w:rPr>
                <w:sz w:val="24"/>
                <w:szCs w:val="24"/>
              </w:rPr>
              <w:t>1 505 247,7</w:t>
            </w:r>
          </w:p>
        </w:tc>
        <w:tc>
          <w:tcPr>
            <w:tcW w:w="1276" w:type="dxa"/>
            <w:hideMark/>
          </w:tcPr>
          <w:p w:rsidR="0068766B" w:rsidRPr="0068766B" w:rsidRDefault="0068766B" w:rsidP="008051F9">
            <w:pPr>
              <w:rPr>
                <w:sz w:val="24"/>
                <w:szCs w:val="24"/>
              </w:rPr>
            </w:pPr>
            <w:r w:rsidRPr="0068766B">
              <w:rPr>
                <w:sz w:val="24"/>
                <w:szCs w:val="24"/>
              </w:rPr>
              <w:t>1 529 086,7</w:t>
            </w:r>
          </w:p>
        </w:tc>
        <w:tc>
          <w:tcPr>
            <w:tcW w:w="1275" w:type="dxa"/>
            <w:hideMark/>
          </w:tcPr>
          <w:p w:rsidR="0068766B" w:rsidRPr="0068766B" w:rsidRDefault="0068766B" w:rsidP="008051F9">
            <w:pPr>
              <w:rPr>
                <w:sz w:val="24"/>
                <w:szCs w:val="24"/>
              </w:rPr>
            </w:pPr>
            <w:r w:rsidRPr="0068766B">
              <w:rPr>
                <w:sz w:val="24"/>
                <w:szCs w:val="24"/>
              </w:rPr>
              <w:t>1 529 333,9</w:t>
            </w:r>
          </w:p>
        </w:tc>
        <w:tc>
          <w:tcPr>
            <w:tcW w:w="1276" w:type="dxa"/>
            <w:hideMark/>
          </w:tcPr>
          <w:p w:rsidR="0068766B" w:rsidRPr="0068766B" w:rsidRDefault="0068766B" w:rsidP="008051F9">
            <w:pPr>
              <w:rPr>
                <w:sz w:val="24"/>
                <w:szCs w:val="24"/>
              </w:rPr>
            </w:pPr>
            <w:r w:rsidRPr="0068766B">
              <w:rPr>
                <w:sz w:val="24"/>
                <w:szCs w:val="24"/>
              </w:rPr>
              <w:t>1 532 311,2</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3 694 518,5</w:t>
            </w:r>
          </w:p>
        </w:tc>
        <w:tc>
          <w:tcPr>
            <w:tcW w:w="1276" w:type="dxa"/>
            <w:hideMark/>
          </w:tcPr>
          <w:p w:rsidR="0068766B" w:rsidRPr="0068766B" w:rsidRDefault="0068766B" w:rsidP="008051F9">
            <w:pPr>
              <w:rPr>
                <w:sz w:val="24"/>
                <w:szCs w:val="24"/>
              </w:rPr>
            </w:pPr>
            <w:r w:rsidRPr="0068766B">
              <w:rPr>
                <w:sz w:val="24"/>
                <w:szCs w:val="24"/>
              </w:rPr>
              <w:t>435 019,5</w:t>
            </w:r>
          </w:p>
        </w:tc>
        <w:tc>
          <w:tcPr>
            <w:tcW w:w="1276" w:type="dxa"/>
            <w:hideMark/>
          </w:tcPr>
          <w:p w:rsidR="0068766B" w:rsidRPr="0068766B" w:rsidRDefault="0068766B" w:rsidP="008051F9">
            <w:pPr>
              <w:rPr>
                <w:sz w:val="24"/>
                <w:szCs w:val="24"/>
              </w:rPr>
            </w:pPr>
            <w:r w:rsidRPr="0068766B">
              <w:rPr>
                <w:sz w:val="24"/>
                <w:szCs w:val="24"/>
              </w:rPr>
              <w:t>416 687,9</w:t>
            </w:r>
          </w:p>
        </w:tc>
        <w:tc>
          <w:tcPr>
            <w:tcW w:w="1275" w:type="dxa"/>
            <w:hideMark/>
          </w:tcPr>
          <w:p w:rsidR="0068766B" w:rsidRPr="0068766B" w:rsidRDefault="0068766B" w:rsidP="008051F9">
            <w:pPr>
              <w:rPr>
                <w:sz w:val="24"/>
                <w:szCs w:val="24"/>
              </w:rPr>
            </w:pPr>
            <w:r w:rsidRPr="0068766B">
              <w:rPr>
                <w:sz w:val="24"/>
                <w:szCs w:val="24"/>
              </w:rPr>
              <w:t>420 870,1</w:t>
            </w:r>
          </w:p>
        </w:tc>
        <w:tc>
          <w:tcPr>
            <w:tcW w:w="1276" w:type="dxa"/>
            <w:hideMark/>
          </w:tcPr>
          <w:p w:rsidR="0068766B" w:rsidRPr="0068766B" w:rsidRDefault="0068766B" w:rsidP="008051F9">
            <w:pPr>
              <w:rPr>
                <w:sz w:val="24"/>
                <w:szCs w:val="24"/>
              </w:rPr>
            </w:pPr>
            <w:r w:rsidRPr="0068766B">
              <w:rPr>
                <w:sz w:val="24"/>
                <w:szCs w:val="24"/>
              </w:rPr>
              <w:t>403 664,2</w:t>
            </w:r>
          </w:p>
        </w:tc>
        <w:tc>
          <w:tcPr>
            <w:tcW w:w="1276" w:type="dxa"/>
            <w:hideMark/>
          </w:tcPr>
          <w:p w:rsidR="0068766B" w:rsidRPr="0068766B" w:rsidRDefault="0068766B" w:rsidP="008051F9">
            <w:pPr>
              <w:rPr>
                <w:sz w:val="24"/>
                <w:szCs w:val="24"/>
              </w:rPr>
            </w:pPr>
            <w:r w:rsidRPr="0068766B">
              <w:rPr>
                <w:sz w:val="24"/>
                <w:szCs w:val="24"/>
              </w:rPr>
              <w:t>2 018 276,8</w:t>
            </w:r>
          </w:p>
        </w:tc>
      </w:tr>
      <w:tr w:rsidR="0068766B" w:rsidRPr="0068766B" w:rsidTr="00616CE3">
        <w:trPr>
          <w:trHeight w:val="60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715 711,3</w:t>
            </w:r>
          </w:p>
        </w:tc>
        <w:tc>
          <w:tcPr>
            <w:tcW w:w="1276" w:type="dxa"/>
            <w:hideMark/>
          </w:tcPr>
          <w:p w:rsidR="0068766B" w:rsidRPr="0068766B" w:rsidRDefault="0068766B" w:rsidP="008051F9">
            <w:pPr>
              <w:rPr>
                <w:sz w:val="24"/>
                <w:szCs w:val="24"/>
              </w:rPr>
            </w:pPr>
            <w:r w:rsidRPr="0068766B">
              <w:rPr>
                <w:sz w:val="24"/>
                <w:szCs w:val="24"/>
              </w:rPr>
              <w:t>83 540,5</w:t>
            </w:r>
          </w:p>
        </w:tc>
        <w:tc>
          <w:tcPr>
            <w:tcW w:w="1276" w:type="dxa"/>
            <w:hideMark/>
          </w:tcPr>
          <w:p w:rsidR="0068766B" w:rsidRPr="0068766B" w:rsidRDefault="0068766B" w:rsidP="008051F9">
            <w:pPr>
              <w:rPr>
                <w:sz w:val="24"/>
                <w:szCs w:val="24"/>
              </w:rPr>
            </w:pPr>
            <w:r w:rsidRPr="0068766B">
              <w:rPr>
                <w:sz w:val="24"/>
                <w:szCs w:val="24"/>
              </w:rPr>
              <w:t>79 102,4</w:t>
            </w:r>
          </w:p>
        </w:tc>
        <w:tc>
          <w:tcPr>
            <w:tcW w:w="1275" w:type="dxa"/>
            <w:hideMark/>
          </w:tcPr>
          <w:p w:rsidR="0068766B" w:rsidRPr="0068766B" w:rsidRDefault="0068766B" w:rsidP="008051F9">
            <w:pPr>
              <w:rPr>
                <w:sz w:val="24"/>
                <w:szCs w:val="24"/>
              </w:rPr>
            </w:pPr>
            <w:r w:rsidRPr="0068766B">
              <w:rPr>
                <w:sz w:val="24"/>
                <w:szCs w:val="24"/>
              </w:rPr>
              <w:t>79 009,8</w:t>
            </w:r>
          </w:p>
        </w:tc>
        <w:tc>
          <w:tcPr>
            <w:tcW w:w="1276" w:type="dxa"/>
            <w:hideMark/>
          </w:tcPr>
          <w:p w:rsidR="0068766B" w:rsidRPr="0068766B" w:rsidRDefault="0068766B" w:rsidP="008051F9">
            <w:pPr>
              <w:rPr>
                <w:sz w:val="24"/>
                <w:szCs w:val="24"/>
              </w:rPr>
            </w:pPr>
            <w:r w:rsidRPr="0068766B">
              <w:rPr>
                <w:sz w:val="24"/>
                <w:szCs w:val="24"/>
              </w:rPr>
              <w:t>79 009,8</w:t>
            </w:r>
          </w:p>
        </w:tc>
        <w:tc>
          <w:tcPr>
            <w:tcW w:w="1276" w:type="dxa"/>
            <w:hideMark/>
          </w:tcPr>
          <w:p w:rsidR="0068766B" w:rsidRPr="0068766B" w:rsidRDefault="0068766B" w:rsidP="008051F9">
            <w:pPr>
              <w:rPr>
                <w:sz w:val="24"/>
                <w:szCs w:val="24"/>
              </w:rPr>
            </w:pPr>
            <w:r w:rsidRPr="0068766B">
              <w:rPr>
                <w:sz w:val="24"/>
                <w:szCs w:val="24"/>
              </w:rPr>
              <w:t>395 048,9</w:t>
            </w:r>
          </w:p>
        </w:tc>
      </w:tr>
      <w:tr w:rsidR="0068766B" w:rsidRPr="0068766B" w:rsidTr="00616CE3">
        <w:trPr>
          <w:trHeight w:val="510"/>
        </w:trPr>
        <w:tc>
          <w:tcPr>
            <w:tcW w:w="15134" w:type="dxa"/>
            <w:gridSpan w:val="10"/>
            <w:hideMark/>
          </w:tcPr>
          <w:p w:rsidR="0068766B" w:rsidRPr="00C311C2" w:rsidRDefault="0068766B" w:rsidP="00C311C2">
            <w:pPr>
              <w:jc w:val="center"/>
              <w:rPr>
                <w:b/>
                <w:bCs/>
                <w:sz w:val="24"/>
                <w:szCs w:val="24"/>
              </w:rPr>
            </w:pPr>
            <w:r w:rsidRPr="00C311C2">
              <w:rPr>
                <w:b/>
                <w:bCs/>
                <w:sz w:val="24"/>
                <w:szCs w:val="24"/>
              </w:rPr>
              <w:t>Подпрограмма 2. Формирование законопослушного поведения участников дорожного движения</w:t>
            </w:r>
          </w:p>
        </w:tc>
      </w:tr>
      <w:tr w:rsidR="0068766B" w:rsidRPr="0068766B" w:rsidTr="00616CE3">
        <w:trPr>
          <w:trHeight w:val="1002"/>
        </w:trPr>
        <w:tc>
          <w:tcPr>
            <w:tcW w:w="1242" w:type="dxa"/>
            <w:vMerge w:val="restart"/>
            <w:hideMark/>
          </w:tcPr>
          <w:p w:rsidR="0068766B" w:rsidRPr="0068766B" w:rsidRDefault="0068766B" w:rsidP="0075564E">
            <w:pPr>
              <w:jc w:val="center"/>
              <w:rPr>
                <w:sz w:val="24"/>
                <w:szCs w:val="24"/>
              </w:rPr>
            </w:pPr>
            <w:r w:rsidRPr="0068766B">
              <w:rPr>
                <w:sz w:val="24"/>
                <w:szCs w:val="24"/>
              </w:rPr>
              <w:t>2.1.</w:t>
            </w:r>
          </w:p>
        </w:tc>
        <w:tc>
          <w:tcPr>
            <w:tcW w:w="2268" w:type="dxa"/>
            <w:vMerge w:val="restart"/>
            <w:hideMark/>
          </w:tcPr>
          <w:p w:rsidR="0068766B" w:rsidRPr="0068766B" w:rsidRDefault="00C311C2" w:rsidP="008051F9">
            <w:pPr>
              <w:rPr>
                <w:sz w:val="24"/>
                <w:szCs w:val="24"/>
              </w:rPr>
            </w:pPr>
            <w:r>
              <w:rPr>
                <w:sz w:val="24"/>
                <w:szCs w:val="24"/>
              </w:rPr>
              <w:t>Основное мероприятие «</w:t>
            </w:r>
            <w:r w:rsidR="0068766B" w:rsidRPr="0068766B">
              <w:rPr>
                <w:sz w:val="24"/>
                <w:szCs w:val="24"/>
              </w:rPr>
              <w:t xml:space="preserve">Проведение мероприятий по профилактике правонарушений в сфере </w:t>
            </w:r>
            <w:r>
              <w:rPr>
                <w:sz w:val="24"/>
                <w:szCs w:val="24"/>
              </w:rPr>
              <w:t>безопасности дорожного движения»</w:t>
            </w:r>
            <w:r w:rsidR="0068766B" w:rsidRPr="0068766B">
              <w:rPr>
                <w:sz w:val="24"/>
                <w:szCs w:val="24"/>
              </w:rPr>
              <w:t xml:space="preserve"> (8)</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муниципальные образовател</w:t>
            </w:r>
            <w:r w:rsidR="00C311C2">
              <w:rPr>
                <w:sz w:val="24"/>
                <w:szCs w:val="24"/>
              </w:rPr>
              <w:t>ьные учреждения района, МАУ ДО «Спектр»</w:t>
            </w:r>
            <w:r w:rsidRPr="0068766B">
              <w:rPr>
                <w:sz w:val="24"/>
                <w:szCs w:val="24"/>
              </w:rPr>
              <w:t>, муни</w:t>
            </w:r>
            <w:r w:rsidR="00C311C2">
              <w:rPr>
                <w:sz w:val="24"/>
                <w:szCs w:val="24"/>
              </w:rPr>
              <w:t>ципальное бюджетное учреждение «</w:t>
            </w:r>
            <w:r w:rsidRPr="0068766B">
              <w:rPr>
                <w:sz w:val="24"/>
                <w:szCs w:val="24"/>
              </w:rPr>
              <w:t>Теле</w:t>
            </w:r>
            <w:r w:rsidR="00C311C2">
              <w:rPr>
                <w:sz w:val="24"/>
                <w:szCs w:val="24"/>
              </w:rPr>
              <w:t>видение Нижневартовского района» (далее – МБУ «</w:t>
            </w:r>
            <w:r w:rsidRPr="0068766B">
              <w:rPr>
                <w:sz w:val="24"/>
                <w:szCs w:val="24"/>
              </w:rPr>
              <w:t>Теле</w:t>
            </w:r>
            <w:r w:rsidR="00C311C2">
              <w:rPr>
                <w:sz w:val="24"/>
                <w:szCs w:val="24"/>
              </w:rPr>
              <w:t>видение Нижневартовского района»</w:t>
            </w:r>
            <w:r w:rsidRPr="0068766B">
              <w:rPr>
                <w:sz w:val="24"/>
                <w:szCs w:val="24"/>
              </w:rPr>
              <w:t>)</w:t>
            </w:r>
          </w:p>
        </w:tc>
        <w:tc>
          <w:tcPr>
            <w:tcW w:w="1701" w:type="dxa"/>
            <w:hideMark/>
          </w:tcPr>
          <w:p w:rsidR="0068766B" w:rsidRPr="0068766B" w:rsidRDefault="0068766B" w:rsidP="008051F9">
            <w:pPr>
              <w:rPr>
                <w:sz w:val="24"/>
                <w:szCs w:val="24"/>
              </w:rPr>
            </w:pPr>
            <w:r w:rsidRPr="0068766B">
              <w:rPr>
                <w:sz w:val="24"/>
                <w:szCs w:val="24"/>
              </w:rPr>
              <w:t>всего</w:t>
            </w:r>
          </w:p>
        </w:tc>
        <w:tc>
          <w:tcPr>
            <w:tcW w:w="7796" w:type="dxa"/>
            <w:gridSpan w:val="6"/>
            <w:hideMark/>
          </w:tcPr>
          <w:p w:rsidR="0068766B" w:rsidRPr="0068766B" w:rsidRDefault="0068766B" w:rsidP="008051F9">
            <w:pPr>
              <w:rPr>
                <w:sz w:val="24"/>
                <w:szCs w:val="24"/>
              </w:rPr>
            </w:pPr>
            <w:r w:rsidRPr="0068766B">
              <w:rPr>
                <w:sz w:val="24"/>
                <w:szCs w:val="24"/>
              </w:rPr>
              <w:t>за счет финансирования основной деятельности исполнителя</w:t>
            </w:r>
          </w:p>
        </w:tc>
      </w:tr>
      <w:tr w:rsidR="0068766B" w:rsidRPr="0068766B" w:rsidTr="00616CE3">
        <w:trPr>
          <w:trHeight w:val="1002"/>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7796" w:type="dxa"/>
            <w:gridSpan w:val="6"/>
            <w:hideMark/>
          </w:tcPr>
          <w:p w:rsidR="0068766B" w:rsidRPr="0068766B" w:rsidRDefault="0068766B" w:rsidP="008051F9">
            <w:pPr>
              <w:rPr>
                <w:sz w:val="24"/>
                <w:szCs w:val="24"/>
              </w:rPr>
            </w:pPr>
            <w:r w:rsidRPr="0068766B">
              <w:rPr>
                <w:sz w:val="24"/>
                <w:szCs w:val="24"/>
              </w:rPr>
              <w:t>за счет финансирования основной деятельности исполнителя</w:t>
            </w:r>
          </w:p>
        </w:tc>
      </w:tr>
      <w:tr w:rsidR="0068766B" w:rsidRPr="0068766B" w:rsidTr="00616CE3">
        <w:trPr>
          <w:trHeight w:val="402"/>
        </w:trPr>
        <w:tc>
          <w:tcPr>
            <w:tcW w:w="5637" w:type="dxa"/>
            <w:gridSpan w:val="3"/>
            <w:vMerge w:val="restart"/>
            <w:hideMark/>
          </w:tcPr>
          <w:p w:rsidR="0068766B" w:rsidRPr="0068766B" w:rsidRDefault="0068766B" w:rsidP="008051F9">
            <w:pPr>
              <w:rPr>
                <w:sz w:val="24"/>
                <w:szCs w:val="24"/>
              </w:rPr>
            </w:pPr>
            <w:r w:rsidRPr="0068766B">
              <w:rPr>
                <w:sz w:val="24"/>
                <w:szCs w:val="24"/>
              </w:rPr>
              <w:t>Итого по подпрограмме 2</w:t>
            </w:r>
          </w:p>
        </w:tc>
        <w:tc>
          <w:tcPr>
            <w:tcW w:w="1701" w:type="dxa"/>
            <w:hideMark/>
          </w:tcPr>
          <w:p w:rsidR="0068766B" w:rsidRPr="0068766B" w:rsidRDefault="0068766B" w:rsidP="008051F9">
            <w:pPr>
              <w:rPr>
                <w:sz w:val="24"/>
                <w:szCs w:val="24"/>
              </w:rPr>
            </w:pPr>
            <w:r w:rsidRPr="0068766B">
              <w:rPr>
                <w:sz w:val="24"/>
                <w:szCs w:val="24"/>
              </w:rPr>
              <w:t>всего</w:t>
            </w:r>
          </w:p>
        </w:tc>
        <w:tc>
          <w:tcPr>
            <w:tcW w:w="7796" w:type="dxa"/>
            <w:gridSpan w:val="6"/>
            <w:hideMark/>
          </w:tcPr>
          <w:p w:rsidR="0068766B" w:rsidRPr="0068766B" w:rsidRDefault="0068766B" w:rsidP="008051F9">
            <w:pPr>
              <w:rPr>
                <w:sz w:val="24"/>
                <w:szCs w:val="24"/>
              </w:rPr>
            </w:pPr>
            <w:r w:rsidRPr="0068766B">
              <w:rPr>
                <w:sz w:val="24"/>
                <w:szCs w:val="24"/>
              </w:rPr>
              <w:t>за счет финансирования основной деятельности исполнителя</w:t>
            </w:r>
          </w:p>
        </w:tc>
      </w:tr>
      <w:tr w:rsidR="0068766B" w:rsidRPr="0068766B" w:rsidTr="00616CE3">
        <w:trPr>
          <w:trHeight w:val="402"/>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7796" w:type="dxa"/>
            <w:gridSpan w:val="6"/>
            <w:hideMark/>
          </w:tcPr>
          <w:p w:rsidR="0068766B" w:rsidRPr="0068766B" w:rsidRDefault="0068766B" w:rsidP="008051F9">
            <w:pPr>
              <w:rPr>
                <w:sz w:val="24"/>
                <w:szCs w:val="24"/>
              </w:rPr>
            </w:pPr>
            <w:r w:rsidRPr="0068766B">
              <w:rPr>
                <w:sz w:val="24"/>
                <w:szCs w:val="24"/>
              </w:rPr>
              <w:t>за счет финансирования основной деятельности исполнителя</w:t>
            </w:r>
          </w:p>
        </w:tc>
      </w:tr>
      <w:tr w:rsidR="0068766B" w:rsidRPr="0068766B" w:rsidTr="00616CE3">
        <w:trPr>
          <w:trHeight w:val="390"/>
        </w:trPr>
        <w:tc>
          <w:tcPr>
            <w:tcW w:w="15134" w:type="dxa"/>
            <w:gridSpan w:val="10"/>
            <w:hideMark/>
          </w:tcPr>
          <w:p w:rsidR="0068766B" w:rsidRPr="00C311C2" w:rsidRDefault="0068766B" w:rsidP="00C311C2">
            <w:pPr>
              <w:jc w:val="center"/>
              <w:rPr>
                <w:b/>
                <w:bCs/>
                <w:sz w:val="24"/>
                <w:szCs w:val="24"/>
              </w:rPr>
            </w:pPr>
            <w:r w:rsidRPr="00C311C2">
              <w:rPr>
                <w:b/>
                <w:bCs/>
                <w:sz w:val="24"/>
                <w:szCs w:val="24"/>
              </w:rPr>
              <w:t>Подпрограмма 3. Комплексные меры профилактики наркомании и алкоголизма среди детей, подростков и молодежи</w:t>
            </w:r>
          </w:p>
        </w:tc>
      </w:tr>
      <w:tr w:rsidR="0068766B" w:rsidRPr="0068766B" w:rsidTr="00616CE3">
        <w:trPr>
          <w:trHeight w:val="600"/>
        </w:trPr>
        <w:tc>
          <w:tcPr>
            <w:tcW w:w="1242" w:type="dxa"/>
            <w:vMerge w:val="restart"/>
            <w:hideMark/>
          </w:tcPr>
          <w:p w:rsidR="0068766B" w:rsidRPr="0068766B" w:rsidRDefault="0068766B" w:rsidP="0075564E">
            <w:pPr>
              <w:jc w:val="center"/>
              <w:rPr>
                <w:sz w:val="24"/>
                <w:szCs w:val="24"/>
              </w:rPr>
            </w:pPr>
            <w:r w:rsidRPr="0068766B">
              <w:rPr>
                <w:sz w:val="24"/>
                <w:szCs w:val="24"/>
              </w:rPr>
              <w:t>3.1.</w:t>
            </w:r>
          </w:p>
        </w:tc>
        <w:tc>
          <w:tcPr>
            <w:tcW w:w="2268" w:type="dxa"/>
            <w:vMerge w:val="restart"/>
            <w:hideMark/>
          </w:tcPr>
          <w:p w:rsidR="0068766B" w:rsidRPr="0068766B" w:rsidRDefault="00C311C2" w:rsidP="008051F9">
            <w:pPr>
              <w:rPr>
                <w:sz w:val="24"/>
                <w:szCs w:val="24"/>
              </w:rPr>
            </w:pPr>
            <w:r>
              <w:rPr>
                <w:sz w:val="24"/>
                <w:szCs w:val="24"/>
              </w:rPr>
              <w:t>Основное мероприятие «</w:t>
            </w:r>
            <w:r w:rsidR="0068766B" w:rsidRPr="0068766B">
              <w:rPr>
                <w:sz w:val="24"/>
                <w:szCs w:val="24"/>
              </w:rPr>
              <w:t>Проведение мероприятий по профилактике наркомании и алкоголизма среди детей, подростков и молод</w:t>
            </w:r>
            <w:r>
              <w:rPr>
                <w:sz w:val="24"/>
                <w:szCs w:val="24"/>
              </w:rPr>
              <w:t>ежи»</w:t>
            </w:r>
            <w:r w:rsidR="0068766B" w:rsidRPr="0068766B">
              <w:rPr>
                <w:sz w:val="24"/>
                <w:szCs w:val="24"/>
              </w:rPr>
              <w:t xml:space="preserve"> (9,</w:t>
            </w:r>
            <w:r>
              <w:rPr>
                <w:sz w:val="24"/>
                <w:szCs w:val="24"/>
              </w:rPr>
              <w:t xml:space="preserve"> </w:t>
            </w:r>
            <w:r w:rsidR="0068766B" w:rsidRPr="0068766B">
              <w:rPr>
                <w:sz w:val="24"/>
                <w:szCs w:val="24"/>
              </w:rPr>
              <w:t>17)</w:t>
            </w:r>
          </w:p>
        </w:tc>
        <w:tc>
          <w:tcPr>
            <w:tcW w:w="2127" w:type="dxa"/>
            <w:vMerge w:val="restart"/>
            <w:hideMark/>
          </w:tcPr>
          <w:p w:rsidR="0068766B" w:rsidRPr="0068766B" w:rsidRDefault="0068766B" w:rsidP="008051F9">
            <w:pPr>
              <w:rPr>
                <w:sz w:val="24"/>
                <w:szCs w:val="24"/>
              </w:rPr>
            </w:pPr>
            <w:r w:rsidRPr="0068766B">
              <w:rPr>
                <w:sz w:val="24"/>
                <w:szCs w:val="24"/>
              </w:rPr>
              <w:t>отдел по вопросам общественной безопасности администрации района</w:t>
            </w:r>
            <w:r w:rsidR="00C311C2">
              <w:rPr>
                <w:sz w:val="24"/>
                <w:szCs w:val="24"/>
              </w:rPr>
              <w:t xml:space="preserve"> (далее – отдел по вопросам общественной безопасности)</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1 350,0</w:t>
            </w:r>
          </w:p>
        </w:tc>
        <w:tc>
          <w:tcPr>
            <w:tcW w:w="1276" w:type="dxa"/>
            <w:hideMark/>
          </w:tcPr>
          <w:p w:rsidR="0068766B" w:rsidRPr="0068766B" w:rsidRDefault="0068766B" w:rsidP="008051F9">
            <w:pPr>
              <w:rPr>
                <w:bCs/>
                <w:sz w:val="24"/>
                <w:szCs w:val="24"/>
              </w:rPr>
            </w:pPr>
            <w:r w:rsidRPr="0068766B">
              <w:rPr>
                <w:bCs/>
                <w:sz w:val="24"/>
                <w:szCs w:val="24"/>
              </w:rPr>
              <w:t>150,0</w:t>
            </w:r>
          </w:p>
        </w:tc>
        <w:tc>
          <w:tcPr>
            <w:tcW w:w="1276" w:type="dxa"/>
            <w:hideMark/>
          </w:tcPr>
          <w:p w:rsidR="0068766B" w:rsidRPr="0068766B" w:rsidRDefault="0068766B" w:rsidP="008051F9">
            <w:pPr>
              <w:rPr>
                <w:bCs/>
                <w:sz w:val="24"/>
                <w:szCs w:val="24"/>
              </w:rPr>
            </w:pPr>
            <w:r w:rsidRPr="0068766B">
              <w:rPr>
                <w:bCs/>
                <w:sz w:val="24"/>
                <w:szCs w:val="24"/>
              </w:rPr>
              <w:t>150,0</w:t>
            </w:r>
          </w:p>
        </w:tc>
        <w:tc>
          <w:tcPr>
            <w:tcW w:w="1275" w:type="dxa"/>
            <w:hideMark/>
          </w:tcPr>
          <w:p w:rsidR="0068766B" w:rsidRPr="0068766B" w:rsidRDefault="0068766B" w:rsidP="008051F9">
            <w:pPr>
              <w:rPr>
                <w:bCs/>
                <w:sz w:val="24"/>
                <w:szCs w:val="24"/>
              </w:rPr>
            </w:pPr>
            <w:r w:rsidRPr="0068766B">
              <w:rPr>
                <w:bCs/>
                <w:sz w:val="24"/>
                <w:szCs w:val="24"/>
              </w:rPr>
              <w:t>150,0</w:t>
            </w:r>
          </w:p>
        </w:tc>
        <w:tc>
          <w:tcPr>
            <w:tcW w:w="1276" w:type="dxa"/>
            <w:hideMark/>
          </w:tcPr>
          <w:p w:rsidR="0068766B" w:rsidRPr="0068766B" w:rsidRDefault="0068766B" w:rsidP="008051F9">
            <w:pPr>
              <w:rPr>
                <w:bCs/>
                <w:sz w:val="24"/>
                <w:szCs w:val="24"/>
              </w:rPr>
            </w:pPr>
            <w:r w:rsidRPr="0068766B">
              <w:rPr>
                <w:bCs/>
                <w:sz w:val="24"/>
                <w:szCs w:val="24"/>
              </w:rPr>
              <w:t>150,0</w:t>
            </w:r>
          </w:p>
        </w:tc>
        <w:tc>
          <w:tcPr>
            <w:tcW w:w="1276" w:type="dxa"/>
            <w:hideMark/>
          </w:tcPr>
          <w:p w:rsidR="0068766B" w:rsidRPr="0068766B" w:rsidRDefault="0068766B" w:rsidP="008051F9">
            <w:pPr>
              <w:rPr>
                <w:bCs/>
                <w:sz w:val="24"/>
                <w:szCs w:val="24"/>
              </w:rPr>
            </w:pPr>
            <w:r w:rsidRPr="0068766B">
              <w:rPr>
                <w:bCs/>
                <w:sz w:val="24"/>
                <w:szCs w:val="24"/>
              </w:rPr>
              <w:t>750,0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1 350,0</w:t>
            </w:r>
          </w:p>
        </w:tc>
        <w:tc>
          <w:tcPr>
            <w:tcW w:w="1276" w:type="dxa"/>
            <w:hideMark/>
          </w:tcPr>
          <w:p w:rsidR="0068766B" w:rsidRPr="0068766B" w:rsidRDefault="0068766B" w:rsidP="008051F9">
            <w:pPr>
              <w:rPr>
                <w:sz w:val="24"/>
                <w:szCs w:val="24"/>
              </w:rPr>
            </w:pPr>
            <w:r w:rsidRPr="0068766B">
              <w:rPr>
                <w:sz w:val="24"/>
                <w:szCs w:val="24"/>
              </w:rPr>
              <w:t>150,0</w:t>
            </w:r>
          </w:p>
        </w:tc>
        <w:tc>
          <w:tcPr>
            <w:tcW w:w="1276" w:type="dxa"/>
            <w:hideMark/>
          </w:tcPr>
          <w:p w:rsidR="0068766B" w:rsidRPr="0068766B" w:rsidRDefault="0068766B" w:rsidP="008051F9">
            <w:pPr>
              <w:rPr>
                <w:sz w:val="24"/>
                <w:szCs w:val="24"/>
              </w:rPr>
            </w:pPr>
            <w:r w:rsidRPr="0068766B">
              <w:rPr>
                <w:sz w:val="24"/>
                <w:szCs w:val="24"/>
              </w:rPr>
              <w:t>150,0</w:t>
            </w:r>
          </w:p>
        </w:tc>
        <w:tc>
          <w:tcPr>
            <w:tcW w:w="1275" w:type="dxa"/>
            <w:hideMark/>
          </w:tcPr>
          <w:p w:rsidR="0068766B" w:rsidRPr="0068766B" w:rsidRDefault="0068766B" w:rsidP="008051F9">
            <w:pPr>
              <w:rPr>
                <w:sz w:val="24"/>
                <w:szCs w:val="24"/>
              </w:rPr>
            </w:pPr>
            <w:r w:rsidRPr="0068766B">
              <w:rPr>
                <w:sz w:val="24"/>
                <w:szCs w:val="24"/>
              </w:rPr>
              <w:t>150,0</w:t>
            </w:r>
          </w:p>
        </w:tc>
        <w:tc>
          <w:tcPr>
            <w:tcW w:w="1276" w:type="dxa"/>
            <w:hideMark/>
          </w:tcPr>
          <w:p w:rsidR="0068766B" w:rsidRPr="0068766B" w:rsidRDefault="0068766B" w:rsidP="008051F9">
            <w:pPr>
              <w:rPr>
                <w:sz w:val="24"/>
                <w:szCs w:val="24"/>
              </w:rPr>
            </w:pPr>
            <w:r w:rsidRPr="0068766B">
              <w:rPr>
                <w:sz w:val="24"/>
                <w:szCs w:val="24"/>
              </w:rPr>
              <w:t>150,0</w:t>
            </w:r>
          </w:p>
        </w:tc>
        <w:tc>
          <w:tcPr>
            <w:tcW w:w="1276" w:type="dxa"/>
            <w:hideMark/>
          </w:tcPr>
          <w:p w:rsidR="0068766B" w:rsidRPr="0068766B" w:rsidRDefault="0068766B" w:rsidP="008051F9">
            <w:pPr>
              <w:rPr>
                <w:sz w:val="24"/>
                <w:szCs w:val="24"/>
              </w:rPr>
            </w:pPr>
            <w:r w:rsidRPr="0068766B">
              <w:rPr>
                <w:sz w:val="24"/>
                <w:szCs w:val="24"/>
              </w:rPr>
              <w:t>750,0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1302"/>
        </w:trPr>
        <w:tc>
          <w:tcPr>
            <w:tcW w:w="1242" w:type="dxa"/>
            <w:vMerge w:val="restart"/>
            <w:hideMark/>
          </w:tcPr>
          <w:p w:rsidR="0068766B" w:rsidRPr="0068766B" w:rsidRDefault="0068766B" w:rsidP="0075564E">
            <w:pPr>
              <w:jc w:val="center"/>
              <w:rPr>
                <w:sz w:val="24"/>
                <w:szCs w:val="24"/>
              </w:rPr>
            </w:pPr>
            <w:r w:rsidRPr="0068766B">
              <w:rPr>
                <w:sz w:val="24"/>
                <w:szCs w:val="24"/>
              </w:rPr>
              <w:t>3.1.1</w:t>
            </w:r>
            <w:r w:rsidR="00C311C2">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Изготовление методических рекомендаций по проведению профилактической работы среди населения; разработка пособий для специалистов  образовательных учреждений, родителей, специальных работников по формированию у подростков негативного отношения к употреблению наркотиков, психолого-педагогической реабилитации  несовершеннолетних; выпуск тематических видеофильмов</w:t>
            </w:r>
          </w:p>
        </w:tc>
        <w:tc>
          <w:tcPr>
            <w:tcW w:w="2127" w:type="dxa"/>
            <w:vMerge w:val="restart"/>
            <w:hideMark/>
          </w:tcPr>
          <w:p w:rsidR="0068766B" w:rsidRPr="0068766B" w:rsidRDefault="0068766B" w:rsidP="008051F9">
            <w:pPr>
              <w:rPr>
                <w:sz w:val="24"/>
                <w:szCs w:val="24"/>
              </w:rPr>
            </w:pPr>
            <w:r w:rsidRPr="0068766B">
              <w:rPr>
                <w:sz w:val="24"/>
                <w:szCs w:val="24"/>
              </w:rPr>
              <w:t>отдел по вопросам общественной безопасности, управление образования и молодежной политики, управление культуры и спорта</w:t>
            </w:r>
            <w:r w:rsidR="00C311C2">
              <w:rPr>
                <w:sz w:val="24"/>
                <w:szCs w:val="24"/>
              </w:rPr>
              <w:t xml:space="preserve"> администрации района (далее – управление культуры и спорта)</w:t>
            </w:r>
            <w:r w:rsidRPr="0068766B">
              <w:rPr>
                <w:sz w:val="24"/>
                <w:szCs w:val="24"/>
              </w:rPr>
              <w:t>, отдел по организации деятельности комиссии по делам несовершеннолетни</w:t>
            </w:r>
            <w:r w:rsidR="00C311C2">
              <w:rPr>
                <w:sz w:val="24"/>
                <w:szCs w:val="24"/>
              </w:rPr>
              <w:t>х администрации района,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360,0</w:t>
            </w:r>
          </w:p>
        </w:tc>
        <w:tc>
          <w:tcPr>
            <w:tcW w:w="1276" w:type="dxa"/>
            <w:hideMark/>
          </w:tcPr>
          <w:p w:rsidR="0068766B" w:rsidRPr="0068766B" w:rsidRDefault="0068766B" w:rsidP="008051F9">
            <w:pPr>
              <w:rPr>
                <w:bCs/>
                <w:sz w:val="24"/>
                <w:szCs w:val="24"/>
              </w:rPr>
            </w:pPr>
            <w:r w:rsidRPr="0068766B">
              <w:rPr>
                <w:bCs/>
                <w:sz w:val="24"/>
                <w:szCs w:val="24"/>
              </w:rPr>
              <w:t>40,0</w:t>
            </w:r>
          </w:p>
        </w:tc>
        <w:tc>
          <w:tcPr>
            <w:tcW w:w="1276" w:type="dxa"/>
            <w:hideMark/>
          </w:tcPr>
          <w:p w:rsidR="0068766B" w:rsidRPr="0068766B" w:rsidRDefault="0068766B" w:rsidP="008051F9">
            <w:pPr>
              <w:rPr>
                <w:bCs/>
                <w:sz w:val="24"/>
                <w:szCs w:val="24"/>
              </w:rPr>
            </w:pPr>
            <w:r w:rsidRPr="0068766B">
              <w:rPr>
                <w:bCs/>
                <w:sz w:val="24"/>
                <w:szCs w:val="24"/>
              </w:rPr>
              <w:t>40,0</w:t>
            </w:r>
          </w:p>
        </w:tc>
        <w:tc>
          <w:tcPr>
            <w:tcW w:w="1275" w:type="dxa"/>
            <w:hideMark/>
          </w:tcPr>
          <w:p w:rsidR="0068766B" w:rsidRPr="0068766B" w:rsidRDefault="0068766B" w:rsidP="008051F9">
            <w:pPr>
              <w:rPr>
                <w:bCs/>
                <w:sz w:val="24"/>
                <w:szCs w:val="24"/>
              </w:rPr>
            </w:pPr>
            <w:r w:rsidRPr="0068766B">
              <w:rPr>
                <w:bCs/>
                <w:sz w:val="24"/>
                <w:szCs w:val="24"/>
              </w:rPr>
              <w:t>40,0</w:t>
            </w:r>
          </w:p>
        </w:tc>
        <w:tc>
          <w:tcPr>
            <w:tcW w:w="1276" w:type="dxa"/>
            <w:hideMark/>
          </w:tcPr>
          <w:p w:rsidR="0068766B" w:rsidRPr="0068766B" w:rsidRDefault="0068766B" w:rsidP="008051F9">
            <w:pPr>
              <w:rPr>
                <w:bCs/>
                <w:sz w:val="24"/>
                <w:szCs w:val="24"/>
              </w:rPr>
            </w:pPr>
            <w:r w:rsidRPr="0068766B">
              <w:rPr>
                <w:bCs/>
                <w:sz w:val="24"/>
                <w:szCs w:val="24"/>
              </w:rPr>
              <w:t>40,0</w:t>
            </w:r>
          </w:p>
        </w:tc>
        <w:tc>
          <w:tcPr>
            <w:tcW w:w="1276" w:type="dxa"/>
            <w:hideMark/>
          </w:tcPr>
          <w:p w:rsidR="0068766B" w:rsidRPr="0068766B" w:rsidRDefault="0068766B" w:rsidP="008051F9">
            <w:pPr>
              <w:rPr>
                <w:bCs/>
                <w:sz w:val="24"/>
                <w:szCs w:val="24"/>
              </w:rPr>
            </w:pPr>
            <w:r w:rsidRPr="0068766B">
              <w:rPr>
                <w:bCs/>
                <w:sz w:val="24"/>
                <w:szCs w:val="24"/>
              </w:rPr>
              <w:t>200,0</w:t>
            </w:r>
          </w:p>
        </w:tc>
      </w:tr>
      <w:tr w:rsidR="0068766B" w:rsidRPr="0068766B" w:rsidTr="00616CE3">
        <w:trPr>
          <w:trHeight w:val="1302"/>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1302"/>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360,0</w:t>
            </w:r>
          </w:p>
        </w:tc>
        <w:tc>
          <w:tcPr>
            <w:tcW w:w="1276" w:type="dxa"/>
            <w:hideMark/>
          </w:tcPr>
          <w:p w:rsidR="0068766B" w:rsidRPr="0068766B" w:rsidRDefault="0068766B" w:rsidP="008051F9">
            <w:pPr>
              <w:rPr>
                <w:sz w:val="24"/>
                <w:szCs w:val="24"/>
              </w:rPr>
            </w:pPr>
            <w:r w:rsidRPr="0068766B">
              <w:rPr>
                <w:sz w:val="24"/>
                <w:szCs w:val="24"/>
              </w:rPr>
              <w:t>40,0</w:t>
            </w:r>
          </w:p>
        </w:tc>
        <w:tc>
          <w:tcPr>
            <w:tcW w:w="1276" w:type="dxa"/>
            <w:hideMark/>
          </w:tcPr>
          <w:p w:rsidR="0068766B" w:rsidRPr="0068766B" w:rsidRDefault="0068766B" w:rsidP="008051F9">
            <w:pPr>
              <w:rPr>
                <w:sz w:val="24"/>
                <w:szCs w:val="24"/>
              </w:rPr>
            </w:pPr>
            <w:r w:rsidRPr="0068766B">
              <w:rPr>
                <w:sz w:val="24"/>
                <w:szCs w:val="24"/>
              </w:rPr>
              <w:t>40,0</w:t>
            </w:r>
          </w:p>
        </w:tc>
        <w:tc>
          <w:tcPr>
            <w:tcW w:w="1275" w:type="dxa"/>
            <w:hideMark/>
          </w:tcPr>
          <w:p w:rsidR="0068766B" w:rsidRPr="0068766B" w:rsidRDefault="0068766B" w:rsidP="008051F9">
            <w:pPr>
              <w:rPr>
                <w:sz w:val="24"/>
                <w:szCs w:val="24"/>
              </w:rPr>
            </w:pPr>
            <w:r w:rsidRPr="0068766B">
              <w:rPr>
                <w:sz w:val="24"/>
                <w:szCs w:val="24"/>
              </w:rPr>
              <w:t>40,0</w:t>
            </w:r>
          </w:p>
        </w:tc>
        <w:tc>
          <w:tcPr>
            <w:tcW w:w="1276" w:type="dxa"/>
            <w:hideMark/>
          </w:tcPr>
          <w:p w:rsidR="0068766B" w:rsidRPr="0068766B" w:rsidRDefault="0068766B" w:rsidP="008051F9">
            <w:pPr>
              <w:rPr>
                <w:sz w:val="24"/>
                <w:szCs w:val="24"/>
              </w:rPr>
            </w:pPr>
            <w:r w:rsidRPr="0068766B">
              <w:rPr>
                <w:sz w:val="24"/>
                <w:szCs w:val="24"/>
              </w:rPr>
              <w:t>40,0</w:t>
            </w:r>
          </w:p>
        </w:tc>
        <w:tc>
          <w:tcPr>
            <w:tcW w:w="1276" w:type="dxa"/>
            <w:hideMark/>
          </w:tcPr>
          <w:p w:rsidR="0068766B" w:rsidRPr="0068766B" w:rsidRDefault="0068766B" w:rsidP="008051F9">
            <w:pPr>
              <w:rPr>
                <w:sz w:val="24"/>
                <w:szCs w:val="24"/>
              </w:rPr>
            </w:pPr>
            <w:r w:rsidRPr="0068766B">
              <w:rPr>
                <w:sz w:val="24"/>
                <w:szCs w:val="24"/>
              </w:rPr>
              <w:t>200,0</w:t>
            </w:r>
          </w:p>
        </w:tc>
      </w:tr>
      <w:tr w:rsidR="0068766B" w:rsidRPr="0068766B" w:rsidTr="00616CE3">
        <w:trPr>
          <w:trHeight w:val="975"/>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99"/>
        </w:trPr>
        <w:tc>
          <w:tcPr>
            <w:tcW w:w="1242" w:type="dxa"/>
            <w:vMerge w:val="restart"/>
            <w:hideMark/>
          </w:tcPr>
          <w:p w:rsidR="0068766B" w:rsidRPr="0068766B" w:rsidRDefault="0068766B" w:rsidP="0075564E">
            <w:pPr>
              <w:jc w:val="center"/>
              <w:rPr>
                <w:sz w:val="24"/>
                <w:szCs w:val="24"/>
              </w:rPr>
            </w:pPr>
            <w:r w:rsidRPr="0068766B">
              <w:rPr>
                <w:sz w:val="24"/>
                <w:szCs w:val="24"/>
              </w:rPr>
              <w:t>3.1.2</w:t>
            </w:r>
            <w:r w:rsidR="00C311C2">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Проведение районной профилактической акции «Мы выбираем будущее»</w:t>
            </w:r>
          </w:p>
        </w:tc>
        <w:tc>
          <w:tcPr>
            <w:tcW w:w="2127" w:type="dxa"/>
            <w:vMerge w:val="restart"/>
            <w:hideMark/>
          </w:tcPr>
          <w:p w:rsidR="0068766B" w:rsidRPr="0068766B" w:rsidRDefault="0068766B" w:rsidP="008051F9">
            <w:pPr>
              <w:rPr>
                <w:sz w:val="24"/>
                <w:szCs w:val="24"/>
              </w:rPr>
            </w:pPr>
            <w:r w:rsidRPr="0068766B">
              <w:rPr>
                <w:sz w:val="24"/>
                <w:szCs w:val="24"/>
              </w:rPr>
              <w:t>отдел по вопросам общественной безопасности, управление образования и молодежной политики, управление культуры и спор</w:t>
            </w:r>
            <w:r w:rsidR="00C311C2">
              <w:rPr>
                <w:sz w:val="24"/>
                <w:szCs w:val="24"/>
              </w:rPr>
              <w:t>та,  МБУ «</w:t>
            </w:r>
            <w:r w:rsidRPr="0068766B">
              <w:rPr>
                <w:sz w:val="24"/>
                <w:szCs w:val="24"/>
              </w:rPr>
              <w:t>Теле</w:t>
            </w:r>
            <w:r w:rsidR="00C311C2">
              <w:rPr>
                <w:sz w:val="24"/>
                <w:szCs w:val="24"/>
              </w:rPr>
              <w:t>видение Нижневартовского района»,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7796" w:type="dxa"/>
            <w:gridSpan w:val="6"/>
            <w:hideMark/>
          </w:tcPr>
          <w:p w:rsidR="0068766B" w:rsidRPr="0068766B" w:rsidRDefault="0068766B" w:rsidP="008051F9">
            <w:pPr>
              <w:rPr>
                <w:sz w:val="24"/>
                <w:szCs w:val="24"/>
              </w:rPr>
            </w:pPr>
            <w:r w:rsidRPr="0068766B">
              <w:rPr>
                <w:sz w:val="24"/>
                <w:szCs w:val="24"/>
              </w:rPr>
              <w:t>за счет финансирования основной деятельности исполнителя</w:t>
            </w:r>
          </w:p>
        </w:tc>
      </w:tr>
      <w:tr w:rsidR="0068766B" w:rsidRPr="0068766B" w:rsidTr="00616CE3">
        <w:trPr>
          <w:trHeight w:val="54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7796" w:type="dxa"/>
            <w:gridSpan w:val="6"/>
            <w:hideMark/>
          </w:tcPr>
          <w:p w:rsidR="0068766B" w:rsidRPr="0068766B" w:rsidRDefault="0068766B" w:rsidP="008051F9">
            <w:pPr>
              <w:rPr>
                <w:sz w:val="24"/>
                <w:szCs w:val="24"/>
              </w:rPr>
            </w:pPr>
            <w:r w:rsidRPr="0068766B">
              <w:rPr>
                <w:sz w:val="24"/>
                <w:szCs w:val="24"/>
              </w:rPr>
              <w:t>за счет финансирования основной деятельности исполнителя</w:t>
            </w:r>
          </w:p>
        </w:tc>
      </w:tr>
      <w:tr w:rsidR="0068766B" w:rsidRPr="0068766B" w:rsidTr="00616CE3">
        <w:trPr>
          <w:trHeight w:val="600"/>
        </w:trPr>
        <w:tc>
          <w:tcPr>
            <w:tcW w:w="1242" w:type="dxa"/>
            <w:vMerge w:val="restart"/>
            <w:hideMark/>
          </w:tcPr>
          <w:p w:rsidR="0068766B" w:rsidRPr="0068766B" w:rsidRDefault="0068766B" w:rsidP="0075564E">
            <w:pPr>
              <w:jc w:val="center"/>
              <w:rPr>
                <w:sz w:val="24"/>
                <w:szCs w:val="24"/>
              </w:rPr>
            </w:pPr>
            <w:r w:rsidRPr="0068766B">
              <w:rPr>
                <w:sz w:val="24"/>
                <w:szCs w:val="24"/>
              </w:rPr>
              <w:t>3.1.3</w:t>
            </w:r>
            <w:r w:rsidR="00C311C2">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Проведение районной военно-патриотической игры «Зарница»</w:t>
            </w:r>
          </w:p>
        </w:tc>
        <w:tc>
          <w:tcPr>
            <w:tcW w:w="2127" w:type="dxa"/>
            <w:vMerge w:val="restart"/>
            <w:hideMark/>
          </w:tcPr>
          <w:p w:rsidR="0068766B" w:rsidRPr="0068766B" w:rsidRDefault="0068766B" w:rsidP="008051F9">
            <w:pPr>
              <w:rPr>
                <w:sz w:val="24"/>
                <w:szCs w:val="24"/>
              </w:rPr>
            </w:pPr>
            <w:r w:rsidRPr="0068766B">
              <w:rPr>
                <w:sz w:val="24"/>
                <w:szCs w:val="24"/>
              </w:rPr>
              <w:t>отдел по вопросам общественной безопасности, управление образова</w:t>
            </w:r>
            <w:r w:rsidR="00C311C2">
              <w:rPr>
                <w:sz w:val="24"/>
                <w:szCs w:val="24"/>
              </w:rPr>
              <w:t>ния и молодежной политики, МБУ «</w:t>
            </w:r>
            <w:r w:rsidRPr="0068766B">
              <w:rPr>
                <w:sz w:val="24"/>
                <w:szCs w:val="24"/>
              </w:rPr>
              <w:t>Теле</w:t>
            </w:r>
            <w:r w:rsidR="00C311C2">
              <w:rPr>
                <w:sz w:val="24"/>
                <w:szCs w:val="24"/>
              </w:rPr>
              <w:t>видение Нижневартовского района»,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180,0</w:t>
            </w:r>
          </w:p>
        </w:tc>
        <w:tc>
          <w:tcPr>
            <w:tcW w:w="1276" w:type="dxa"/>
            <w:hideMark/>
          </w:tcPr>
          <w:p w:rsidR="0068766B" w:rsidRPr="0068766B" w:rsidRDefault="0068766B" w:rsidP="008051F9">
            <w:pPr>
              <w:rPr>
                <w:bCs/>
                <w:sz w:val="24"/>
                <w:szCs w:val="24"/>
              </w:rPr>
            </w:pPr>
            <w:r w:rsidRPr="0068766B">
              <w:rPr>
                <w:bCs/>
                <w:sz w:val="24"/>
                <w:szCs w:val="24"/>
              </w:rPr>
              <w:t>20,0</w:t>
            </w:r>
          </w:p>
        </w:tc>
        <w:tc>
          <w:tcPr>
            <w:tcW w:w="1276" w:type="dxa"/>
            <w:hideMark/>
          </w:tcPr>
          <w:p w:rsidR="0068766B" w:rsidRPr="0068766B" w:rsidRDefault="0068766B" w:rsidP="008051F9">
            <w:pPr>
              <w:rPr>
                <w:bCs/>
                <w:sz w:val="24"/>
                <w:szCs w:val="24"/>
              </w:rPr>
            </w:pPr>
            <w:r w:rsidRPr="0068766B">
              <w:rPr>
                <w:bCs/>
                <w:sz w:val="24"/>
                <w:szCs w:val="24"/>
              </w:rPr>
              <w:t>20,0</w:t>
            </w:r>
          </w:p>
        </w:tc>
        <w:tc>
          <w:tcPr>
            <w:tcW w:w="1275" w:type="dxa"/>
            <w:hideMark/>
          </w:tcPr>
          <w:p w:rsidR="0068766B" w:rsidRPr="0068766B" w:rsidRDefault="0068766B" w:rsidP="008051F9">
            <w:pPr>
              <w:rPr>
                <w:bCs/>
                <w:sz w:val="24"/>
                <w:szCs w:val="24"/>
              </w:rPr>
            </w:pPr>
            <w:r w:rsidRPr="0068766B">
              <w:rPr>
                <w:bCs/>
                <w:sz w:val="24"/>
                <w:szCs w:val="24"/>
              </w:rPr>
              <w:t>20,0</w:t>
            </w:r>
          </w:p>
        </w:tc>
        <w:tc>
          <w:tcPr>
            <w:tcW w:w="1276" w:type="dxa"/>
            <w:hideMark/>
          </w:tcPr>
          <w:p w:rsidR="0068766B" w:rsidRPr="0068766B" w:rsidRDefault="0068766B" w:rsidP="008051F9">
            <w:pPr>
              <w:rPr>
                <w:bCs/>
                <w:sz w:val="24"/>
                <w:szCs w:val="24"/>
              </w:rPr>
            </w:pPr>
            <w:r w:rsidRPr="0068766B">
              <w:rPr>
                <w:bCs/>
                <w:sz w:val="24"/>
                <w:szCs w:val="24"/>
              </w:rPr>
              <w:t>20,0</w:t>
            </w:r>
          </w:p>
        </w:tc>
        <w:tc>
          <w:tcPr>
            <w:tcW w:w="1276" w:type="dxa"/>
            <w:hideMark/>
          </w:tcPr>
          <w:p w:rsidR="0068766B" w:rsidRPr="0068766B" w:rsidRDefault="0068766B" w:rsidP="008051F9">
            <w:pPr>
              <w:rPr>
                <w:bCs/>
                <w:sz w:val="24"/>
                <w:szCs w:val="24"/>
              </w:rPr>
            </w:pPr>
            <w:r w:rsidRPr="0068766B">
              <w:rPr>
                <w:bCs/>
                <w:sz w:val="24"/>
                <w:szCs w:val="24"/>
              </w:rPr>
              <w:t>100,0</w:t>
            </w:r>
          </w:p>
        </w:tc>
      </w:tr>
      <w:tr w:rsidR="0068766B" w:rsidRPr="0068766B" w:rsidTr="00616CE3">
        <w:trPr>
          <w:trHeight w:val="60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35"/>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180,0</w:t>
            </w:r>
          </w:p>
        </w:tc>
        <w:tc>
          <w:tcPr>
            <w:tcW w:w="1276" w:type="dxa"/>
            <w:hideMark/>
          </w:tcPr>
          <w:p w:rsidR="0068766B" w:rsidRPr="0068766B" w:rsidRDefault="0068766B" w:rsidP="008051F9">
            <w:pPr>
              <w:rPr>
                <w:sz w:val="24"/>
                <w:szCs w:val="24"/>
              </w:rPr>
            </w:pPr>
            <w:r w:rsidRPr="0068766B">
              <w:rPr>
                <w:sz w:val="24"/>
                <w:szCs w:val="24"/>
              </w:rPr>
              <w:t>20,0</w:t>
            </w:r>
          </w:p>
        </w:tc>
        <w:tc>
          <w:tcPr>
            <w:tcW w:w="1276" w:type="dxa"/>
            <w:hideMark/>
          </w:tcPr>
          <w:p w:rsidR="0068766B" w:rsidRPr="0068766B" w:rsidRDefault="0068766B" w:rsidP="008051F9">
            <w:pPr>
              <w:rPr>
                <w:sz w:val="24"/>
                <w:szCs w:val="24"/>
              </w:rPr>
            </w:pPr>
            <w:r w:rsidRPr="0068766B">
              <w:rPr>
                <w:sz w:val="24"/>
                <w:szCs w:val="24"/>
              </w:rPr>
              <w:t>20,0</w:t>
            </w:r>
          </w:p>
        </w:tc>
        <w:tc>
          <w:tcPr>
            <w:tcW w:w="1275" w:type="dxa"/>
            <w:hideMark/>
          </w:tcPr>
          <w:p w:rsidR="0068766B" w:rsidRPr="0068766B" w:rsidRDefault="0068766B" w:rsidP="008051F9">
            <w:pPr>
              <w:rPr>
                <w:sz w:val="24"/>
                <w:szCs w:val="24"/>
              </w:rPr>
            </w:pPr>
            <w:r w:rsidRPr="0068766B">
              <w:rPr>
                <w:sz w:val="24"/>
                <w:szCs w:val="24"/>
              </w:rPr>
              <w:t>20,0</w:t>
            </w:r>
          </w:p>
        </w:tc>
        <w:tc>
          <w:tcPr>
            <w:tcW w:w="1276" w:type="dxa"/>
            <w:hideMark/>
          </w:tcPr>
          <w:p w:rsidR="0068766B" w:rsidRPr="0068766B" w:rsidRDefault="0068766B" w:rsidP="008051F9">
            <w:pPr>
              <w:rPr>
                <w:sz w:val="24"/>
                <w:szCs w:val="24"/>
              </w:rPr>
            </w:pPr>
            <w:r w:rsidRPr="0068766B">
              <w:rPr>
                <w:sz w:val="24"/>
                <w:szCs w:val="24"/>
              </w:rPr>
              <w:t>20,0</w:t>
            </w:r>
          </w:p>
        </w:tc>
        <w:tc>
          <w:tcPr>
            <w:tcW w:w="1276" w:type="dxa"/>
            <w:hideMark/>
          </w:tcPr>
          <w:p w:rsidR="0068766B" w:rsidRPr="0068766B" w:rsidRDefault="0068766B" w:rsidP="008051F9">
            <w:pPr>
              <w:rPr>
                <w:sz w:val="24"/>
                <w:szCs w:val="24"/>
              </w:rPr>
            </w:pPr>
            <w:r w:rsidRPr="0068766B">
              <w:rPr>
                <w:sz w:val="24"/>
                <w:szCs w:val="24"/>
              </w:rPr>
              <w:t>100,0</w:t>
            </w:r>
          </w:p>
        </w:tc>
      </w:tr>
      <w:tr w:rsidR="0068766B" w:rsidRPr="0068766B" w:rsidTr="00616CE3">
        <w:trPr>
          <w:trHeight w:val="60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75564E">
            <w:pPr>
              <w:jc w:val="center"/>
              <w:rPr>
                <w:sz w:val="24"/>
                <w:szCs w:val="24"/>
              </w:rPr>
            </w:pPr>
            <w:r w:rsidRPr="0068766B">
              <w:rPr>
                <w:sz w:val="24"/>
                <w:szCs w:val="24"/>
              </w:rPr>
              <w:t>3.1.4</w:t>
            </w:r>
            <w:r w:rsidR="00C311C2">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Изготовление и распространение на безвозмездной основе в рамках проводимых профилактических мероприятий сувенирной продукции (футболки, бейсболки, дипломы, значки и т.д.)</w:t>
            </w:r>
          </w:p>
        </w:tc>
        <w:tc>
          <w:tcPr>
            <w:tcW w:w="2127" w:type="dxa"/>
            <w:vMerge w:val="restart"/>
            <w:hideMark/>
          </w:tcPr>
          <w:p w:rsidR="0068766B" w:rsidRPr="0068766B" w:rsidRDefault="0068766B" w:rsidP="008051F9">
            <w:pPr>
              <w:rPr>
                <w:sz w:val="24"/>
                <w:szCs w:val="24"/>
              </w:rPr>
            </w:pPr>
            <w:r w:rsidRPr="0068766B">
              <w:rPr>
                <w:sz w:val="24"/>
                <w:szCs w:val="24"/>
              </w:rPr>
              <w:t>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несовершеннолетни</w:t>
            </w:r>
            <w:r w:rsidR="00C311C2">
              <w:rPr>
                <w:sz w:val="24"/>
                <w:szCs w:val="24"/>
              </w:rPr>
              <w:t>х администрации района, МАУ ДО «</w:t>
            </w:r>
            <w:r w:rsidRPr="0068766B">
              <w:rPr>
                <w:sz w:val="24"/>
                <w:szCs w:val="24"/>
              </w:rPr>
              <w:t>Спектр</w:t>
            </w:r>
            <w:r w:rsidR="00C311C2">
              <w:rPr>
                <w:sz w:val="24"/>
                <w:szCs w:val="24"/>
              </w:rPr>
              <w:t>»</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295,0</w:t>
            </w:r>
          </w:p>
        </w:tc>
        <w:tc>
          <w:tcPr>
            <w:tcW w:w="1276" w:type="dxa"/>
            <w:hideMark/>
          </w:tcPr>
          <w:p w:rsidR="0068766B" w:rsidRPr="0068766B" w:rsidRDefault="0068766B" w:rsidP="008051F9">
            <w:pPr>
              <w:rPr>
                <w:bCs/>
                <w:sz w:val="24"/>
                <w:szCs w:val="24"/>
              </w:rPr>
            </w:pPr>
            <w:r w:rsidRPr="0068766B">
              <w:rPr>
                <w:bCs/>
                <w:sz w:val="24"/>
                <w:szCs w:val="24"/>
              </w:rPr>
              <w:t>55,0</w:t>
            </w:r>
          </w:p>
        </w:tc>
        <w:tc>
          <w:tcPr>
            <w:tcW w:w="1276" w:type="dxa"/>
            <w:hideMark/>
          </w:tcPr>
          <w:p w:rsidR="0068766B" w:rsidRPr="0068766B" w:rsidRDefault="0068766B" w:rsidP="008051F9">
            <w:pPr>
              <w:rPr>
                <w:bCs/>
                <w:sz w:val="24"/>
                <w:szCs w:val="24"/>
              </w:rPr>
            </w:pPr>
            <w:r w:rsidRPr="0068766B">
              <w:rPr>
                <w:bCs/>
                <w:sz w:val="24"/>
                <w:szCs w:val="24"/>
              </w:rPr>
              <w:t>30,0</w:t>
            </w:r>
          </w:p>
        </w:tc>
        <w:tc>
          <w:tcPr>
            <w:tcW w:w="1275" w:type="dxa"/>
            <w:hideMark/>
          </w:tcPr>
          <w:p w:rsidR="0068766B" w:rsidRPr="0068766B" w:rsidRDefault="0068766B" w:rsidP="008051F9">
            <w:pPr>
              <w:rPr>
                <w:bCs/>
                <w:sz w:val="24"/>
                <w:szCs w:val="24"/>
              </w:rPr>
            </w:pPr>
            <w:r w:rsidRPr="0068766B">
              <w:rPr>
                <w:bCs/>
                <w:sz w:val="24"/>
                <w:szCs w:val="24"/>
              </w:rPr>
              <w:t>30,0</w:t>
            </w:r>
          </w:p>
        </w:tc>
        <w:tc>
          <w:tcPr>
            <w:tcW w:w="1276" w:type="dxa"/>
            <w:hideMark/>
          </w:tcPr>
          <w:p w:rsidR="0068766B" w:rsidRPr="0068766B" w:rsidRDefault="0068766B" w:rsidP="008051F9">
            <w:pPr>
              <w:rPr>
                <w:bCs/>
                <w:sz w:val="24"/>
                <w:szCs w:val="24"/>
              </w:rPr>
            </w:pPr>
            <w:r w:rsidRPr="0068766B">
              <w:rPr>
                <w:bCs/>
                <w:sz w:val="24"/>
                <w:szCs w:val="24"/>
              </w:rPr>
              <w:t>30,0</w:t>
            </w:r>
          </w:p>
        </w:tc>
        <w:tc>
          <w:tcPr>
            <w:tcW w:w="1276" w:type="dxa"/>
            <w:hideMark/>
          </w:tcPr>
          <w:p w:rsidR="0068766B" w:rsidRPr="0068766B" w:rsidRDefault="0068766B" w:rsidP="008051F9">
            <w:pPr>
              <w:rPr>
                <w:bCs/>
                <w:sz w:val="24"/>
                <w:szCs w:val="24"/>
              </w:rPr>
            </w:pPr>
            <w:r w:rsidRPr="0068766B">
              <w:rPr>
                <w:bCs/>
                <w:sz w:val="24"/>
                <w:szCs w:val="24"/>
              </w:rPr>
              <w:t>150,0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295,0</w:t>
            </w:r>
          </w:p>
        </w:tc>
        <w:tc>
          <w:tcPr>
            <w:tcW w:w="1276" w:type="dxa"/>
            <w:hideMark/>
          </w:tcPr>
          <w:p w:rsidR="0068766B" w:rsidRPr="0068766B" w:rsidRDefault="0068766B" w:rsidP="008051F9">
            <w:pPr>
              <w:rPr>
                <w:sz w:val="24"/>
                <w:szCs w:val="24"/>
              </w:rPr>
            </w:pPr>
            <w:r w:rsidRPr="0068766B">
              <w:rPr>
                <w:sz w:val="24"/>
                <w:szCs w:val="24"/>
              </w:rPr>
              <w:t>55,0</w:t>
            </w:r>
          </w:p>
        </w:tc>
        <w:tc>
          <w:tcPr>
            <w:tcW w:w="1276" w:type="dxa"/>
            <w:hideMark/>
          </w:tcPr>
          <w:p w:rsidR="0068766B" w:rsidRPr="0068766B" w:rsidRDefault="0068766B" w:rsidP="008051F9">
            <w:pPr>
              <w:rPr>
                <w:sz w:val="24"/>
                <w:szCs w:val="24"/>
              </w:rPr>
            </w:pPr>
            <w:r w:rsidRPr="0068766B">
              <w:rPr>
                <w:sz w:val="24"/>
                <w:szCs w:val="24"/>
              </w:rPr>
              <w:t>30,0</w:t>
            </w:r>
          </w:p>
        </w:tc>
        <w:tc>
          <w:tcPr>
            <w:tcW w:w="1275" w:type="dxa"/>
            <w:hideMark/>
          </w:tcPr>
          <w:p w:rsidR="0068766B" w:rsidRPr="0068766B" w:rsidRDefault="0068766B" w:rsidP="008051F9">
            <w:pPr>
              <w:rPr>
                <w:sz w:val="24"/>
                <w:szCs w:val="24"/>
              </w:rPr>
            </w:pPr>
            <w:r w:rsidRPr="0068766B">
              <w:rPr>
                <w:sz w:val="24"/>
                <w:szCs w:val="24"/>
              </w:rPr>
              <w:t>30,0</w:t>
            </w:r>
          </w:p>
        </w:tc>
        <w:tc>
          <w:tcPr>
            <w:tcW w:w="1276" w:type="dxa"/>
            <w:hideMark/>
          </w:tcPr>
          <w:p w:rsidR="0068766B" w:rsidRPr="0068766B" w:rsidRDefault="0068766B" w:rsidP="008051F9">
            <w:pPr>
              <w:rPr>
                <w:sz w:val="24"/>
                <w:szCs w:val="24"/>
              </w:rPr>
            </w:pPr>
            <w:r w:rsidRPr="0068766B">
              <w:rPr>
                <w:sz w:val="24"/>
                <w:szCs w:val="24"/>
              </w:rPr>
              <w:t>30,0</w:t>
            </w:r>
          </w:p>
        </w:tc>
        <w:tc>
          <w:tcPr>
            <w:tcW w:w="1276" w:type="dxa"/>
            <w:hideMark/>
          </w:tcPr>
          <w:p w:rsidR="0068766B" w:rsidRPr="0068766B" w:rsidRDefault="0068766B" w:rsidP="008051F9">
            <w:pPr>
              <w:rPr>
                <w:sz w:val="24"/>
                <w:szCs w:val="24"/>
              </w:rPr>
            </w:pPr>
            <w:r w:rsidRPr="0068766B">
              <w:rPr>
                <w:sz w:val="24"/>
                <w:szCs w:val="24"/>
              </w:rPr>
              <w:t>150,0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75564E">
            <w:pPr>
              <w:jc w:val="center"/>
              <w:rPr>
                <w:sz w:val="24"/>
                <w:szCs w:val="24"/>
              </w:rPr>
            </w:pPr>
            <w:r w:rsidRPr="0068766B">
              <w:rPr>
                <w:sz w:val="24"/>
                <w:szCs w:val="24"/>
              </w:rPr>
              <w:t>3.1.5</w:t>
            </w:r>
            <w:r w:rsidR="00C311C2">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 xml:space="preserve">Проведение районного конкурса волонтерских проектов «Инициатива», направленных на социально-творческую активность детей, для подростков и молодежи </w:t>
            </w:r>
          </w:p>
        </w:tc>
        <w:tc>
          <w:tcPr>
            <w:tcW w:w="2127" w:type="dxa"/>
            <w:vMerge w:val="restart"/>
            <w:hideMark/>
          </w:tcPr>
          <w:p w:rsidR="0068766B" w:rsidRPr="0068766B" w:rsidRDefault="0068766B" w:rsidP="008051F9">
            <w:pPr>
              <w:rPr>
                <w:sz w:val="24"/>
                <w:szCs w:val="24"/>
              </w:rPr>
            </w:pPr>
            <w:r w:rsidRPr="0068766B">
              <w:rPr>
                <w:sz w:val="24"/>
                <w:szCs w:val="24"/>
              </w:rPr>
              <w:t>отдел по вопросам общественной безопасности, управление образования и молодежной политики, упр</w:t>
            </w:r>
            <w:r w:rsidR="00C311C2">
              <w:rPr>
                <w:sz w:val="24"/>
                <w:szCs w:val="24"/>
              </w:rPr>
              <w:t>авление культуры и спорта, МБУ «</w:t>
            </w:r>
            <w:r w:rsidRPr="0068766B">
              <w:rPr>
                <w:sz w:val="24"/>
                <w:szCs w:val="24"/>
              </w:rPr>
              <w:t>Телевидение Нижневартовского</w:t>
            </w:r>
            <w:r w:rsidR="00C311C2">
              <w:rPr>
                <w:sz w:val="24"/>
                <w:szCs w:val="24"/>
              </w:rPr>
              <w:t xml:space="preserve"> района»,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245,0</w:t>
            </w:r>
          </w:p>
        </w:tc>
        <w:tc>
          <w:tcPr>
            <w:tcW w:w="1276" w:type="dxa"/>
            <w:hideMark/>
          </w:tcPr>
          <w:p w:rsidR="0068766B" w:rsidRPr="0068766B" w:rsidRDefault="0068766B" w:rsidP="008051F9">
            <w:pPr>
              <w:rPr>
                <w:bCs/>
                <w:sz w:val="24"/>
                <w:szCs w:val="24"/>
              </w:rPr>
            </w:pPr>
            <w:r w:rsidRPr="0068766B">
              <w:rPr>
                <w:bCs/>
                <w:sz w:val="24"/>
                <w:szCs w:val="24"/>
              </w:rPr>
              <w:t>5,0</w:t>
            </w:r>
          </w:p>
        </w:tc>
        <w:tc>
          <w:tcPr>
            <w:tcW w:w="1276" w:type="dxa"/>
            <w:hideMark/>
          </w:tcPr>
          <w:p w:rsidR="0068766B" w:rsidRPr="0068766B" w:rsidRDefault="0068766B" w:rsidP="008051F9">
            <w:pPr>
              <w:rPr>
                <w:bCs/>
                <w:sz w:val="24"/>
                <w:szCs w:val="24"/>
              </w:rPr>
            </w:pPr>
            <w:r w:rsidRPr="0068766B">
              <w:rPr>
                <w:bCs/>
                <w:sz w:val="24"/>
                <w:szCs w:val="24"/>
              </w:rPr>
              <w:t>30,0</w:t>
            </w:r>
          </w:p>
        </w:tc>
        <w:tc>
          <w:tcPr>
            <w:tcW w:w="1275" w:type="dxa"/>
            <w:hideMark/>
          </w:tcPr>
          <w:p w:rsidR="0068766B" w:rsidRPr="0068766B" w:rsidRDefault="0068766B" w:rsidP="008051F9">
            <w:pPr>
              <w:rPr>
                <w:bCs/>
                <w:sz w:val="24"/>
                <w:szCs w:val="24"/>
              </w:rPr>
            </w:pPr>
            <w:r w:rsidRPr="0068766B">
              <w:rPr>
                <w:bCs/>
                <w:sz w:val="24"/>
                <w:szCs w:val="24"/>
              </w:rPr>
              <w:t>30,0</w:t>
            </w:r>
          </w:p>
        </w:tc>
        <w:tc>
          <w:tcPr>
            <w:tcW w:w="1276" w:type="dxa"/>
            <w:hideMark/>
          </w:tcPr>
          <w:p w:rsidR="0068766B" w:rsidRPr="0068766B" w:rsidRDefault="0068766B" w:rsidP="008051F9">
            <w:pPr>
              <w:rPr>
                <w:bCs/>
                <w:sz w:val="24"/>
                <w:szCs w:val="24"/>
              </w:rPr>
            </w:pPr>
            <w:r w:rsidRPr="0068766B">
              <w:rPr>
                <w:bCs/>
                <w:sz w:val="24"/>
                <w:szCs w:val="24"/>
              </w:rPr>
              <w:t>30,0</w:t>
            </w:r>
          </w:p>
        </w:tc>
        <w:tc>
          <w:tcPr>
            <w:tcW w:w="1276" w:type="dxa"/>
            <w:hideMark/>
          </w:tcPr>
          <w:p w:rsidR="0068766B" w:rsidRPr="0068766B" w:rsidRDefault="0068766B" w:rsidP="008051F9">
            <w:pPr>
              <w:rPr>
                <w:bCs/>
                <w:sz w:val="24"/>
                <w:szCs w:val="24"/>
              </w:rPr>
            </w:pPr>
            <w:r w:rsidRPr="0068766B">
              <w:rPr>
                <w:bCs/>
                <w:sz w:val="24"/>
                <w:szCs w:val="24"/>
              </w:rPr>
              <w:t>150,0</w:t>
            </w:r>
          </w:p>
        </w:tc>
      </w:tr>
      <w:tr w:rsidR="0068766B" w:rsidRPr="0068766B" w:rsidTr="00616CE3">
        <w:trPr>
          <w:trHeight w:val="60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245,0</w:t>
            </w:r>
          </w:p>
        </w:tc>
        <w:tc>
          <w:tcPr>
            <w:tcW w:w="1276" w:type="dxa"/>
            <w:hideMark/>
          </w:tcPr>
          <w:p w:rsidR="0068766B" w:rsidRPr="0068766B" w:rsidRDefault="0068766B" w:rsidP="008051F9">
            <w:pPr>
              <w:rPr>
                <w:sz w:val="24"/>
                <w:szCs w:val="24"/>
              </w:rPr>
            </w:pPr>
            <w:r w:rsidRPr="0068766B">
              <w:rPr>
                <w:sz w:val="24"/>
                <w:szCs w:val="24"/>
              </w:rPr>
              <w:t>5,0</w:t>
            </w:r>
          </w:p>
        </w:tc>
        <w:tc>
          <w:tcPr>
            <w:tcW w:w="1276" w:type="dxa"/>
            <w:hideMark/>
          </w:tcPr>
          <w:p w:rsidR="0068766B" w:rsidRPr="0068766B" w:rsidRDefault="0068766B" w:rsidP="008051F9">
            <w:pPr>
              <w:rPr>
                <w:sz w:val="24"/>
                <w:szCs w:val="24"/>
              </w:rPr>
            </w:pPr>
            <w:r w:rsidRPr="0068766B">
              <w:rPr>
                <w:sz w:val="24"/>
                <w:szCs w:val="24"/>
              </w:rPr>
              <w:t>30,0</w:t>
            </w:r>
          </w:p>
        </w:tc>
        <w:tc>
          <w:tcPr>
            <w:tcW w:w="1275" w:type="dxa"/>
            <w:hideMark/>
          </w:tcPr>
          <w:p w:rsidR="0068766B" w:rsidRPr="0068766B" w:rsidRDefault="0068766B" w:rsidP="008051F9">
            <w:pPr>
              <w:rPr>
                <w:sz w:val="24"/>
                <w:szCs w:val="24"/>
              </w:rPr>
            </w:pPr>
            <w:r w:rsidRPr="0068766B">
              <w:rPr>
                <w:sz w:val="24"/>
                <w:szCs w:val="24"/>
              </w:rPr>
              <w:t>30,0</w:t>
            </w:r>
          </w:p>
        </w:tc>
        <w:tc>
          <w:tcPr>
            <w:tcW w:w="1276" w:type="dxa"/>
            <w:hideMark/>
          </w:tcPr>
          <w:p w:rsidR="0068766B" w:rsidRPr="0068766B" w:rsidRDefault="0068766B" w:rsidP="008051F9">
            <w:pPr>
              <w:rPr>
                <w:sz w:val="24"/>
                <w:szCs w:val="24"/>
              </w:rPr>
            </w:pPr>
            <w:r w:rsidRPr="0068766B">
              <w:rPr>
                <w:sz w:val="24"/>
                <w:szCs w:val="24"/>
              </w:rPr>
              <w:t>30,0</w:t>
            </w:r>
          </w:p>
        </w:tc>
        <w:tc>
          <w:tcPr>
            <w:tcW w:w="1276" w:type="dxa"/>
            <w:hideMark/>
          </w:tcPr>
          <w:p w:rsidR="0068766B" w:rsidRPr="0068766B" w:rsidRDefault="0068766B" w:rsidP="008051F9">
            <w:pPr>
              <w:rPr>
                <w:sz w:val="24"/>
                <w:szCs w:val="24"/>
              </w:rPr>
            </w:pPr>
            <w:r w:rsidRPr="0068766B">
              <w:rPr>
                <w:sz w:val="24"/>
                <w:szCs w:val="24"/>
              </w:rPr>
              <w:t>150,0</w:t>
            </w:r>
          </w:p>
        </w:tc>
      </w:tr>
      <w:tr w:rsidR="0068766B" w:rsidRPr="0068766B" w:rsidTr="00616CE3">
        <w:trPr>
          <w:trHeight w:val="60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99"/>
        </w:trPr>
        <w:tc>
          <w:tcPr>
            <w:tcW w:w="1242" w:type="dxa"/>
            <w:vMerge w:val="restart"/>
            <w:hideMark/>
          </w:tcPr>
          <w:p w:rsidR="0068766B" w:rsidRPr="0068766B" w:rsidRDefault="0068766B" w:rsidP="0075564E">
            <w:pPr>
              <w:jc w:val="center"/>
              <w:rPr>
                <w:sz w:val="24"/>
                <w:szCs w:val="24"/>
              </w:rPr>
            </w:pPr>
            <w:r w:rsidRPr="0068766B">
              <w:rPr>
                <w:sz w:val="24"/>
                <w:szCs w:val="24"/>
              </w:rPr>
              <w:t>3.1.6</w:t>
            </w:r>
            <w:r w:rsidR="00C311C2">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Проведение конкурса волонтерских отрядов «Марафон добрых и полезных дел»</w:t>
            </w:r>
          </w:p>
        </w:tc>
        <w:tc>
          <w:tcPr>
            <w:tcW w:w="2127" w:type="dxa"/>
            <w:vMerge w:val="restart"/>
            <w:hideMark/>
          </w:tcPr>
          <w:p w:rsidR="0068766B" w:rsidRPr="0068766B" w:rsidRDefault="0068766B" w:rsidP="008051F9">
            <w:pPr>
              <w:rPr>
                <w:sz w:val="24"/>
                <w:szCs w:val="24"/>
              </w:rPr>
            </w:pPr>
            <w:r w:rsidRPr="0068766B">
              <w:rPr>
                <w:sz w:val="24"/>
                <w:szCs w:val="24"/>
              </w:rPr>
              <w:t>отдел по вопросам общественной безопасности, управление образования и молодежной политики, упр</w:t>
            </w:r>
            <w:r w:rsidR="00C311C2">
              <w:rPr>
                <w:sz w:val="24"/>
                <w:szCs w:val="24"/>
              </w:rPr>
              <w:t>авление культуры и спорта, МБУ «</w:t>
            </w:r>
            <w:r w:rsidRPr="0068766B">
              <w:rPr>
                <w:sz w:val="24"/>
                <w:szCs w:val="24"/>
              </w:rPr>
              <w:t>Теле</w:t>
            </w:r>
            <w:r w:rsidR="00C311C2">
              <w:rPr>
                <w:sz w:val="24"/>
                <w:szCs w:val="24"/>
              </w:rPr>
              <w:t>видение Нижневартовского района»,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7796" w:type="dxa"/>
            <w:gridSpan w:val="6"/>
            <w:hideMark/>
          </w:tcPr>
          <w:p w:rsidR="0068766B" w:rsidRPr="0068766B" w:rsidRDefault="0068766B" w:rsidP="008051F9">
            <w:pPr>
              <w:rPr>
                <w:sz w:val="24"/>
                <w:szCs w:val="24"/>
              </w:rPr>
            </w:pPr>
            <w:r w:rsidRPr="0068766B">
              <w:rPr>
                <w:sz w:val="24"/>
                <w:szCs w:val="24"/>
              </w:rPr>
              <w:t>за счет финансирования основной деятельности исполнителя</w:t>
            </w:r>
          </w:p>
        </w:tc>
      </w:tr>
      <w:tr w:rsidR="0068766B" w:rsidRPr="0068766B" w:rsidTr="00616CE3">
        <w:trPr>
          <w:trHeight w:val="799"/>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7796" w:type="dxa"/>
            <w:gridSpan w:val="6"/>
            <w:hideMark/>
          </w:tcPr>
          <w:p w:rsidR="0068766B" w:rsidRPr="0068766B" w:rsidRDefault="0068766B" w:rsidP="008051F9">
            <w:pPr>
              <w:rPr>
                <w:sz w:val="24"/>
                <w:szCs w:val="24"/>
              </w:rPr>
            </w:pPr>
            <w:r w:rsidRPr="0068766B">
              <w:rPr>
                <w:sz w:val="24"/>
                <w:szCs w:val="24"/>
              </w:rPr>
              <w:t>за счет финансирования основной деятельности исполнителя</w:t>
            </w:r>
          </w:p>
        </w:tc>
      </w:tr>
      <w:tr w:rsidR="0068766B" w:rsidRPr="0068766B" w:rsidTr="00616CE3">
        <w:trPr>
          <w:trHeight w:val="600"/>
        </w:trPr>
        <w:tc>
          <w:tcPr>
            <w:tcW w:w="1242" w:type="dxa"/>
            <w:vMerge w:val="restart"/>
            <w:hideMark/>
          </w:tcPr>
          <w:p w:rsidR="0068766B" w:rsidRPr="0068766B" w:rsidRDefault="0068766B" w:rsidP="0075564E">
            <w:pPr>
              <w:jc w:val="center"/>
              <w:rPr>
                <w:sz w:val="24"/>
                <w:szCs w:val="24"/>
              </w:rPr>
            </w:pPr>
            <w:r w:rsidRPr="0068766B">
              <w:rPr>
                <w:sz w:val="24"/>
                <w:szCs w:val="24"/>
              </w:rPr>
              <w:t>3.1.7</w:t>
            </w:r>
            <w:r w:rsidR="00C311C2">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Проведение районной акции в населенных пунктах района «</w:t>
            </w:r>
            <w:r w:rsidR="00C311C2">
              <w:rPr>
                <w:sz w:val="24"/>
                <w:szCs w:val="24"/>
              </w:rPr>
              <w:t>Бросай болеть – вставай на лыжи»</w:t>
            </w:r>
          </w:p>
        </w:tc>
        <w:tc>
          <w:tcPr>
            <w:tcW w:w="2127" w:type="dxa"/>
            <w:vMerge w:val="restart"/>
            <w:hideMark/>
          </w:tcPr>
          <w:p w:rsidR="0068766B" w:rsidRPr="0068766B" w:rsidRDefault="0068766B" w:rsidP="008051F9">
            <w:pPr>
              <w:rPr>
                <w:sz w:val="24"/>
                <w:szCs w:val="24"/>
              </w:rPr>
            </w:pPr>
            <w:r w:rsidRPr="0068766B">
              <w:rPr>
                <w:sz w:val="24"/>
                <w:szCs w:val="24"/>
              </w:rPr>
              <w:t>отдел по вопросам общественной безопасности, упра</w:t>
            </w:r>
            <w:r w:rsidR="00C311C2">
              <w:rPr>
                <w:sz w:val="24"/>
                <w:szCs w:val="24"/>
              </w:rPr>
              <w:t>вление культуры и спорта, МБУ «</w:t>
            </w:r>
            <w:r w:rsidRPr="0068766B">
              <w:rPr>
                <w:sz w:val="24"/>
                <w:szCs w:val="24"/>
              </w:rPr>
              <w:t xml:space="preserve">Телевидение </w:t>
            </w:r>
            <w:r w:rsidR="00C311C2">
              <w:rPr>
                <w:sz w:val="24"/>
                <w:szCs w:val="24"/>
              </w:rPr>
              <w:t>Нижневартовского района»,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180,0</w:t>
            </w:r>
          </w:p>
        </w:tc>
        <w:tc>
          <w:tcPr>
            <w:tcW w:w="1276" w:type="dxa"/>
            <w:hideMark/>
          </w:tcPr>
          <w:p w:rsidR="0068766B" w:rsidRPr="0068766B" w:rsidRDefault="0068766B" w:rsidP="008051F9">
            <w:pPr>
              <w:rPr>
                <w:bCs/>
                <w:sz w:val="24"/>
                <w:szCs w:val="24"/>
              </w:rPr>
            </w:pPr>
            <w:r w:rsidRPr="0068766B">
              <w:rPr>
                <w:bCs/>
                <w:sz w:val="24"/>
                <w:szCs w:val="24"/>
              </w:rPr>
              <w:t>20,0</w:t>
            </w:r>
          </w:p>
        </w:tc>
        <w:tc>
          <w:tcPr>
            <w:tcW w:w="1276" w:type="dxa"/>
            <w:hideMark/>
          </w:tcPr>
          <w:p w:rsidR="0068766B" w:rsidRPr="0068766B" w:rsidRDefault="0068766B" w:rsidP="008051F9">
            <w:pPr>
              <w:rPr>
                <w:bCs/>
                <w:sz w:val="24"/>
                <w:szCs w:val="24"/>
              </w:rPr>
            </w:pPr>
            <w:r w:rsidRPr="0068766B">
              <w:rPr>
                <w:bCs/>
                <w:sz w:val="24"/>
                <w:szCs w:val="24"/>
              </w:rPr>
              <w:t>20,0</w:t>
            </w:r>
          </w:p>
        </w:tc>
        <w:tc>
          <w:tcPr>
            <w:tcW w:w="1275" w:type="dxa"/>
            <w:hideMark/>
          </w:tcPr>
          <w:p w:rsidR="0068766B" w:rsidRPr="0068766B" w:rsidRDefault="0068766B" w:rsidP="008051F9">
            <w:pPr>
              <w:rPr>
                <w:bCs/>
                <w:sz w:val="24"/>
                <w:szCs w:val="24"/>
              </w:rPr>
            </w:pPr>
            <w:r w:rsidRPr="0068766B">
              <w:rPr>
                <w:bCs/>
                <w:sz w:val="24"/>
                <w:szCs w:val="24"/>
              </w:rPr>
              <w:t>20,0</w:t>
            </w:r>
          </w:p>
        </w:tc>
        <w:tc>
          <w:tcPr>
            <w:tcW w:w="1276" w:type="dxa"/>
            <w:hideMark/>
          </w:tcPr>
          <w:p w:rsidR="0068766B" w:rsidRPr="0068766B" w:rsidRDefault="0068766B" w:rsidP="008051F9">
            <w:pPr>
              <w:rPr>
                <w:bCs/>
                <w:sz w:val="24"/>
                <w:szCs w:val="24"/>
              </w:rPr>
            </w:pPr>
            <w:r w:rsidRPr="0068766B">
              <w:rPr>
                <w:bCs/>
                <w:sz w:val="24"/>
                <w:szCs w:val="24"/>
              </w:rPr>
              <w:t>20,0</w:t>
            </w:r>
          </w:p>
        </w:tc>
        <w:tc>
          <w:tcPr>
            <w:tcW w:w="1276" w:type="dxa"/>
            <w:hideMark/>
          </w:tcPr>
          <w:p w:rsidR="0068766B" w:rsidRPr="0068766B" w:rsidRDefault="0068766B" w:rsidP="008051F9">
            <w:pPr>
              <w:rPr>
                <w:bCs/>
                <w:sz w:val="24"/>
                <w:szCs w:val="24"/>
              </w:rPr>
            </w:pPr>
            <w:r w:rsidRPr="0068766B">
              <w:rPr>
                <w:bCs/>
                <w:sz w:val="24"/>
                <w:szCs w:val="24"/>
              </w:rPr>
              <w:t>100,0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180,0</w:t>
            </w:r>
          </w:p>
        </w:tc>
        <w:tc>
          <w:tcPr>
            <w:tcW w:w="1276" w:type="dxa"/>
            <w:hideMark/>
          </w:tcPr>
          <w:p w:rsidR="0068766B" w:rsidRPr="0068766B" w:rsidRDefault="0068766B" w:rsidP="008051F9">
            <w:pPr>
              <w:rPr>
                <w:sz w:val="24"/>
                <w:szCs w:val="24"/>
              </w:rPr>
            </w:pPr>
            <w:r w:rsidRPr="0068766B">
              <w:rPr>
                <w:sz w:val="24"/>
                <w:szCs w:val="24"/>
              </w:rPr>
              <w:t>20,0</w:t>
            </w:r>
          </w:p>
        </w:tc>
        <w:tc>
          <w:tcPr>
            <w:tcW w:w="1276" w:type="dxa"/>
            <w:hideMark/>
          </w:tcPr>
          <w:p w:rsidR="0068766B" w:rsidRPr="0068766B" w:rsidRDefault="0068766B" w:rsidP="008051F9">
            <w:pPr>
              <w:rPr>
                <w:sz w:val="24"/>
                <w:szCs w:val="24"/>
              </w:rPr>
            </w:pPr>
            <w:r w:rsidRPr="0068766B">
              <w:rPr>
                <w:sz w:val="24"/>
                <w:szCs w:val="24"/>
              </w:rPr>
              <w:t>20,0</w:t>
            </w:r>
          </w:p>
        </w:tc>
        <w:tc>
          <w:tcPr>
            <w:tcW w:w="1275" w:type="dxa"/>
            <w:hideMark/>
          </w:tcPr>
          <w:p w:rsidR="0068766B" w:rsidRPr="0068766B" w:rsidRDefault="0068766B" w:rsidP="008051F9">
            <w:pPr>
              <w:rPr>
                <w:sz w:val="24"/>
                <w:szCs w:val="24"/>
              </w:rPr>
            </w:pPr>
            <w:r w:rsidRPr="0068766B">
              <w:rPr>
                <w:sz w:val="24"/>
                <w:szCs w:val="24"/>
              </w:rPr>
              <w:t>20,0</w:t>
            </w:r>
          </w:p>
        </w:tc>
        <w:tc>
          <w:tcPr>
            <w:tcW w:w="1276" w:type="dxa"/>
            <w:hideMark/>
          </w:tcPr>
          <w:p w:rsidR="0068766B" w:rsidRPr="0068766B" w:rsidRDefault="0068766B" w:rsidP="008051F9">
            <w:pPr>
              <w:rPr>
                <w:sz w:val="24"/>
                <w:szCs w:val="24"/>
              </w:rPr>
            </w:pPr>
            <w:r w:rsidRPr="0068766B">
              <w:rPr>
                <w:sz w:val="24"/>
                <w:szCs w:val="24"/>
              </w:rPr>
              <w:t>20,0</w:t>
            </w:r>
          </w:p>
        </w:tc>
        <w:tc>
          <w:tcPr>
            <w:tcW w:w="1276" w:type="dxa"/>
            <w:hideMark/>
          </w:tcPr>
          <w:p w:rsidR="0068766B" w:rsidRPr="0068766B" w:rsidRDefault="0068766B" w:rsidP="008051F9">
            <w:pPr>
              <w:rPr>
                <w:sz w:val="24"/>
                <w:szCs w:val="24"/>
              </w:rPr>
            </w:pPr>
            <w:r w:rsidRPr="0068766B">
              <w:rPr>
                <w:sz w:val="24"/>
                <w:szCs w:val="24"/>
              </w:rPr>
              <w:t>100,0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75564E">
            <w:pPr>
              <w:jc w:val="center"/>
              <w:rPr>
                <w:sz w:val="24"/>
                <w:szCs w:val="24"/>
              </w:rPr>
            </w:pPr>
            <w:r w:rsidRPr="0068766B">
              <w:rPr>
                <w:sz w:val="24"/>
                <w:szCs w:val="24"/>
              </w:rPr>
              <w:t>3.1.8</w:t>
            </w:r>
            <w:r w:rsidR="00C311C2">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Провед</w:t>
            </w:r>
            <w:r w:rsidR="00C311C2">
              <w:rPr>
                <w:sz w:val="24"/>
                <w:szCs w:val="24"/>
              </w:rPr>
              <w:t>ение легкоатлетического забега «Россия – территория без наркотиков»,</w:t>
            </w:r>
            <w:r w:rsidRPr="0068766B">
              <w:rPr>
                <w:sz w:val="24"/>
                <w:szCs w:val="24"/>
              </w:rPr>
              <w:t xml:space="preserve"> приуроченного к Международному дню борьбы с наркоманией и незаконным оборотом наркотиков</w:t>
            </w:r>
          </w:p>
        </w:tc>
        <w:tc>
          <w:tcPr>
            <w:tcW w:w="2127" w:type="dxa"/>
            <w:vMerge w:val="restart"/>
            <w:hideMark/>
          </w:tcPr>
          <w:p w:rsidR="0068766B" w:rsidRPr="0068766B" w:rsidRDefault="0068766B" w:rsidP="008051F9">
            <w:pPr>
              <w:rPr>
                <w:sz w:val="24"/>
                <w:szCs w:val="24"/>
              </w:rPr>
            </w:pPr>
            <w:r w:rsidRPr="0068766B">
              <w:rPr>
                <w:sz w:val="24"/>
                <w:szCs w:val="24"/>
              </w:rPr>
              <w:t>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несовершенноле</w:t>
            </w:r>
            <w:r w:rsidR="00C311C2">
              <w:rPr>
                <w:sz w:val="24"/>
                <w:szCs w:val="24"/>
              </w:rPr>
              <w:t>тних администрации района, МБУ «</w:t>
            </w:r>
            <w:r w:rsidRPr="0068766B">
              <w:rPr>
                <w:sz w:val="24"/>
                <w:szCs w:val="24"/>
              </w:rPr>
              <w:t>Теле</w:t>
            </w:r>
            <w:r w:rsidR="00C311C2">
              <w:rPr>
                <w:sz w:val="24"/>
                <w:szCs w:val="24"/>
              </w:rPr>
              <w:t>видение Нижневартовского района»,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90,0</w:t>
            </w:r>
          </w:p>
        </w:tc>
        <w:tc>
          <w:tcPr>
            <w:tcW w:w="1276" w:type="dxa"/>
            <w:hideMark/>
          </w:tcPr>
          <w:p w:rsidR="0068766B" w:rsidRPr="0068766B" w:rsidRDefault="0068766B" w:rsidP="008051F9">
            <w:pPr>
              <w:rPr>
                <w:bCs/>
                <w:sz w:val="24"/>
                <w:szCs w:val="24"/>
              </w:rPr>
            </w:pPr>
            <w:r w:rsidRPr="0068766B">
              <w:rPr>
                <w:bCs/>
                <w:sz w:val="24"/>
                <w:szCs w:val="24"/>
              </w:rPr>
              <w:t>10,0</w:t>
            </w:r>
          </w:p>
        </w:tc>
        <w:tc>
          <w:tcPr>
            <w:tcW w:w="1276" w:type="dxa"/>
            <w:hideMark/>
          </w:tcPr>
          <w:p w:rsidR="0068766B" w:rsidRPr="0068766B" w:rsidRDefault="0068766B" w:rsidP="008051F9">
            <w:pPr>
              <w:rPr>
                <w:bCs/>
                <w:sz w:val="24"/>
                <w:szCs w:val="24"/>
              </w:rPr>
            </w:pPr>
            <w:r w:rsidRPr="0068766B">
              <w:rPr>
                <w:bCs/>
                <w:sz w:val="24"/>
                <w:szCs w:val="24"/>
              </w:rPr>
              <w:t>10,0</w:t>
            </w:r>
          </w:p>
        </w:tc>
        <w:tc>
          <w:tcPr>
            <w:tcW w:w="1275" w:type="dxa"/>
            <w:hideMark/>
          </w:tcPr>
          <w:p w:rsidR="0068766B" w:rsidRPr="0068766B" w:rsidRDefault="0068766B" w:rsidP="008051F9">
            <w:pPr>
              <w:rPr>
                <w:bCs/>
                <w:sz w:val="24"/>
                <w:szCs w:val="24"/>
              </w:rPr>
            </w:pPr>
            <w:r w:rsidRPr="0068766B">
              <w:rPr>
                <w:bCs/>
                <w:sz w:val="24"/>
                <w:szCs w:val="24"/>
              </w:rPr>
              <w:t>10,0</w:t>
            </w:r>
          </w:p>
        </w:tc>
        <w:tc>
          <w:tcPr>
            <w:tcW w:w="1276" w:type="dxa"/>
            <w:hideMark/>
          </w:tcPr>
          <w:p w:rsidR="0068766B" w:rsidRPr="0068766B" w:rsidRDefault="0068766B" w:rsidP="008051F9">
            <w:pPr>
              <w:rPr>
                <w:bCs/>
                <w:sz w:val="24"/>
                <w:szCs w:val="24"/>
              </w:rPr>
            </w:pPr>
            <w:r w:rsidRPr="0068766B">
              <w:rPr>
                <w:bCs/>
                <w:sz w:val="24"/>
                <w:szCs w:val="24"/>
              </w:rPr>
              <w:t>10,0</w:t>
            </w:r>
          </w:p>
        </w:tc>
        <w:tc>
          <w:tcPr>
            <w:tcW w:w="1276" w:type="dxa"/>
            <w:hideMark/>
          </w:tcPr>
          <w:p w:rsidR="0068766B" w:rsidRPr="0068766B" w:rsidRDefault="0068766B" w:rsidP="008051F9">
            <w:pPr>
              <w:rPr>
                <w:bCs/>
                <w:sz w:val="24"/>
                <w:szCs w:val="24"/>
              </w:rPr>
            </w:pPr>
            <w:r w:rsidRPr="0068766B">
              <w:rPr>
                <w:bCs/>
                <w:sz w:val="24"/>
                <w:szCs w:val="24"/>
              </w:rPr>
              <w:t>50,0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90,0</w:t>
            </w:r>
          </w:p>
        </w:tc>
        <w:tc>
          <w:tcPr>
            <w:tcW w:w="1276" w:type="dxa"/>
            <w:hideMark/>
          </w:tcPr>
          <w:p w:rsidR="0068766B" w:rsidRPr="0068766B" w:rsidRDefault="0068766B" w:rsidP="008051F9">
            <w:pPr>
              <w:rPr>
                <w:sz w:val="24"/>
                <w:szCs w:val="24"/>
              </w:rPr>
            </w:pPr>
            <w:r w:rsidRPr="0068766B">
              <w:rPr>
                <w:sz w:val="24"/>
                <w:szCs w:val="24"/>
              </w:rPr>
              <w:t>10,0</w:t>
            </w:r>
          </w:p>
        </w:tc>
        <w:tc>
          <w:tcPr>
            <w:tcW w:w="1276" w:type="dxa"/>
            <w:hideMark/>
          </w:tcPr>
          <w:p w:rsidR="0068766B" w:rsidRPr="0068766B" w:rsidRDefault="0068766B" w:rsidP="008051F9">
            <w:pPr>
              <w:rPr>
                <w:sz w:val="24"/>
                <w:szCs w:val="24"/>
              </w:rPr>
            </w:pPr>
            <w:r w:rsidRPr="0068766B">
              <w:rPr>
                <w:sz w:val="24"/>
                <w:szCs w:val="24"/>
              </w:rPr>
              <w:t>10,0</w:t>
            </w:r>
          </w:p>
        </w:tc>
        <w:tc>
          <w:tcPr>
            <w:tcW w:w="1275" w:type="dxa"/>
            <w:hideMark/>
          </w:tcPr>
          <w:p w:rsidR="0068766B" w:rsidRPr="0068766B" w:rsidRDefault="0068766B" w:rsidP="008051F9">
            <w:pPr>
              <w:rPr>
                <w:sz w:val="24"/>
                <w:szCs w:val="24"/>
              </w:rPr>
            </w:pPr>
            <w:r w:rsidRPr="0068766B">
              <w:rPr>
                <w:sz w:val="24"/>
                <w:szCs w:val="24"/>
              </w:rPr>
              <w:t>10,0</w:t>
            </w:r>
          </w:p>
        </w:tc>
        <w:tc>
          <w:tcPr>
            <w:tcW w:w="1276" w:type="dxa"/>
            <w:hideMark/>
          </w:tcPr>
          <w:p w:rsidR="0068766B" w:rsidRPr="0068766B" w:rsidRDefault="0068766B" w:rsidP="008051F9">
            <w:pPr>
              <w:rPr>
                <w:sz w:val="24"/>
                <w:szCs w:val="24"/>
              </w:rPr>
            </w:pPr>
            <w:r w:rsidRPr="0068766B">
              <w:rPr>
                <w:sz w:val="24"/>
                <w:szCs w:val="24"/>
              </w:rPr>
              <w:t>10,0</w:t>
            </w:r>
          </w:p>
        </w:tc>
        <w:tc>
          <w:tcPr>
            <w:tcW w:w="1276" w:type="dxa"/>
            <w:hideMark/>
          </w:tcPr>
          <w:p w:rsidR="0068766B" w:rsidRPr="0068766B" w:rsidRDefault="0068766B" w:rsidP="008051F9">
            <w:pPr>
              <w:rPr>
                <w:sz w:val="24"/>
                <w:szCs w:val="24"/>
              </w:rPr>
            </w:pPr>
            <w:r w:rsidRPr="0068766B">
              <w:rPr>
                <w:sz w:val="24"/>
                <w:szCs w:val="24"/>
              </w:rPr>
              <w:t>50,0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1200"/>
        </w:trPr>
        <w:tc>
          <w:tcPr>
            <w:tcW w:w="1242" w:type="dxa"/>
            <w:vMerge w:val="restart"/>
            <w:hideMark/>
          </w:tcPr>
          <w:p w:rsidR="0068766B" w:rsidRPr="0068766B" w:rsidRDefault="0068766B" w:rsidP="0075564E">
            <w:pPr>
              <w:jc w:val="center"/>
              <w:rPr>
                <w:sz w:val="24"/>
                <w:szCs w:val="24"/>
              </w:rPr>
            </w:pPr>
            <w:r w:rsidRPr="0068766B">
              <w:rPr>
                <w:sz w:val="24"/>
                <w:szCs w:val="24"/>
              </w:rPr>
              <w:t>3.1.9</w:t>
            </w:r>
            <w:r w:rsidR="00C311C2">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 xml:space="preserve">Организация и проведение месячника мероприятий, направленных на формирование здорового образа жизни в образовательных учреждениях </w:t>
            </w:r>
            <w:r w:rsidR="00C311C2">
              <w:rPr>
                <w:sz w:val="24"/>
                <w:szCs w:val="24"/>
              </w:rPr>
              <w:t>района «Здоровый ученик»</w:t>
            </w:r>
          </w:p>
        </w:tc>
        <w:tc>
          <w:tcPr>
            <w:tcW w:w="2127" w:type="dxa"/>
            <w:vMerge w:val="restart"/>
            <w:hideMark/>
          </w:tcPr>
          <w:p w:rsidR="0068766B" w:rsidRPr="0068766B" w:rsidRDefault="0068766B" w:rsidP="008051F9">
            <w:pPr>
              <w:rPr>
                <w:sz w:val="24"/>
                <w:szCs w:val="24"/>
              </w:rPr>
            </w:pPr>
            <w:r w:rsidRPr="0068766B">
              <w:rPr>
                <w:sz w:val="24"/>
                <w:szCs w:val="24"/>
              </w:rPr>
              <w:t xml:space="preserve">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несовершеннолетних </w:t>
            </w:r>
            <w:r w:rsidR="00C311C2">
              <w:rPr>
                <w:sz w:val="24"/>
                <w:szCs w:val="24"/>
              </w:rPr>
              <w:t>администрации района, МБУ «</w:t>
            </w:r>
            <w:r w:rsidRPr="0068766B">
              <w:rPr>
                <w:sz w:val="24"/>
                <w:szCs w:val="24"/>
              </w:rPr>
              <w:t>Теле</w:t>
            </w:r>
            <w:r w:rsidR="00C311C2">
              <w:rPr>
                <w:sz w:val="24"/>
                <w:szCs w:val="24"/>
              </w:rPr>
              <w:t>видение Нижневартовского района»,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7796" w:type="dxa"/>
            <w:gridSpan w:val="6"/>
            <w:hideMark/>
          </w:tcPr>
          <w:p w:rsidR="0068766B" w:rsidRPr="0068766B" w:rsidRDefault="0068766B" w:rsidP="008051F9">
            <w:pPr>
              <w:rPr>
                <w:sz w:val="24"/>
                <w:szCs w:val="24"/>
              </w:rPr>
            </w:pPr>
            <w:r w:rsidRPr="0068766B">
              <w:rPr>
                <w:sz w:val="24"/>
                <w:szCs w:val="24"/>
              </w:rPr>
              <w:t>за счет финансирования основной деятельности исполнителя</w:t>
            </w:r>
          </w:p>
        </w:tc>
      </w:tr>
      <w:tr w:rsidR="0068766B" w:rsidRPr="0068766B" w:rsidTr="00616CE3">
        <w:trPr>
          <w:trHeight w:val="945"/>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7796" w:type="dxa"/>
            <w:gridSpan w:val="6"/>
            <w:hideMark/>
          </w:tcPr>
          <w:p w:rsidR="0068766B" w:rsidRPr="0068766B" w:rsidRDefault="0068766B" w:rsidP="008051F9">
            <w:pPr>
              <w:rPr>
                <w:sz w:val="24"/>
                <w:szCs w:val="24"/>
              </w:rPr>
            </w:pPr>
            <w:r w:rsidRPr="0068766B">
              <w:rPr>
                <w:sz w:val="24"/>
                <w:szCs w:val="24"/>
              </w:rPr>
              <w:t>за счет финансирования основной деятельности исполнителя</w:t>
            </w:r>
          </w:p>
        </w:tc>
      </w:tr>
      <w:tr w:rsidR="0068766B" w:rsidRPr="0068766B" w:rsidTr="00616CE3">
        <w:trPr>
          <w:trHeight w:val="1200"/>
        </w:trPr>
        <w:tc>
          <w:tcPr>
            <w:tcW w:w="1242" w:type="dxa"/>
            <w:vMerge w:val="restart"/>
            <w:hideMark/>
          </w:tcPr>
          <w:p w:rsidR="0068766B" w:rsidRPr="0068766B" w:rsidRDefault="0068766B" w:rsidP="0075564E">
            <w:pPr>
              <w:jc w:val="center"/>
              <w:rPr>
                <w:sz w:val="24"/>
                <w:szCs w:val="24"/>
              </w:rPr>
            </w:pPr>
            <w:r w:rsidRPr="0068766B">
              <w:rPr>
                <w:sz w:val="24"/>
                <w:szCs w:val="24"/>
              </w:rPr>
              <w:t>3.1.10</w:t>
            </w:r>
            <w:r w:rsidR="00C311C2">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Проведение творческого конку</w:t>
            </w:r>
            <w:r w:rsidR="00C311C2">
              <w:rPr>
                <w:sz w:val="24"/>
                <w:szCs w:val="24"/>
              </w:rPr>
              <w:t>рса проектов (программ) «Общее дело»</w:t>
            </w:r>
            <w:r w:rsidRPr="0068766B">
              <w:rPr>
                <w:sz w:val="24"/>
                <w:szCs w:val="24"/>
              </w:rPr>
              <w:t xml:space="preserve"> с привлечением общественных организаций,</w:t>
            </w:r>
            <w:r w:rsidR="00C311C2">
              <w:rPr>
                <w:sz w:val="24"/>
                <w:szCs w:val="24"/>
              </w:rPr>
              <w:t xml:space="preserve"> молодежных объединений района</w:t>
            </w:r>
          </w:p>
        </w:tc>
        <w:tc>
          <w:tcPr>
            <w:tcW w:w="2127" w:type="dxa"/>
            <w:vMerge w:val="restart"/>
            <w:hideMark/>
          </w:tcPr>
          <w:p w:rsidR="0068766B" w:rsidRPr="0068766B" w:rsidRDefault="0068766B" w:rsidP="00C311C2">
            <w:pPr>
              <w:rPr>
                <w:sz w:val="24"/>
                <w:szCs w:val="24"/>
              </w:rPr>
            </w:pPr>
            <w:r w:rsidRPr="0068766B">
              <w:rPr>
                <w:sz w:val="24"/>
                <w:szCs w:val="24"/>
              </w:rPr>
              <w:t>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несовершенноле</w:t>
            </w:r>
            <w:r w:rsidR="00C311C2">
              <w:rPr>
                <w:sz w:val="24"/>
                <w:szCs w:val="24"/>
              </w:rPr>
              <w:t>тних администрации района, МБУ «</w:t>
            </w:r>
            <w:r w:rsidRPr="0068766B">
              <w:rPr>
                <w:sz w:val="24"/>
                <w:szCs w:val="24"/>
              </w:rPr>
              <w:t>Теле</w:t>
            </w:r>
            <w:r w:rsidR="00C311C2">
              <w:rPr>
                <w:sz w:val="24"/>
                <w:szCs w:val="24"/>
              </w:rPr>
              <w:t>видение Нижневартовского района»</w:t>
            </w:r>
            <w:r w:rsidRPr="0068766B">
              <w:rPr>
                <w:sz w:val="24"/>
                <w:szCs w:val="24"/>
              </w:rPr>
              <w:t xml:space="preserve">, МАУ ДО </w:t>
            </w:r>
            <w:r w:rsidR="00C311C2">
              <w:rPr>
                <w:sz w:val="24"/>
                <w:szCs w:val="24"/>
              </w:rPr>
              <w:t>«</w:t>
            </w:r>
            <w:r w:rsidRPr="0068766B">
              <w:rPr>
                <w:sz w:val="24"/>
                <w:szCs w:val="24"/>
              </w:rPr>
              <w:t>Спектр</w:t>
            </w:r>
            <w:r w:rsidR="00C311C2">
              <w:rPr>
                <w:sz w:val="24"/>
                <w:szCs w:val="24"/>
              </w:rPr>
              <w:t>»</w:t>
            </w:r>
          </w:p>
        </w:tc>
        <w:tc>
          <w:tcPr>
            <w:tcW w:w="1701" w:type="dxa"/>
            <w:hideMark/>
          </w:tcPr>
          <w:p w:rsidR="0068766B" w:rsidRPr="0068766B" w:rsidRDefault="0068766B" w:rsidP="008051F9">
            <w:pPr>
              <w:rPr>
                <w:sz w:val="24"/>
                <w:szCs w:val="24"/>
              </w:rPr>
            </w:pPr>
            <w:r w:rsidRPr="0068766B">
              <w:rPr>
                <w:sz w:val="24"/>
                <w:szCs w:val="24"/>
              </w:rPr>
              <w:t>всего</w:t>
            </w:r>
          </w:p>
        </w:tc>
        <w:tc>
          <w:tcPr>
            <w:tcW w:w="7796" w:type="dxa"/>
            <w:gridSpan w:val="6"/>
            <w:hideMark/>
          </w:tcPr>
          <w:p w:rsidR="0068766B" w:rsidRPr="0068766B" w:rsidRDefault="0068766B" w:rsidP="008051F9">
            <w:pPr>
              <w:rPr>
                <w:sz w:val="24"/>
                <w:szCs w:val="24"/>
              </w:rPr>
            </w:pPr>
            <w:r w:rsidRPr="0068766B">
              <w:rPr>
                <w:sz w:val="24"/>
                <w:szCs w:val="24"/>
              </w:rPr>
              <w:t>за счет финансирования основной деятельности исполнителя</w:t>
            </w:r>
          </w:p>
        </w:tc>
      </w:tr>
      <w:tr w:rsidR="0068766B" w:rsidRPr="0068766B" w:rsidTr="00616CE3">
        <w:trPr>
          <w:trHeight w:val="84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7796" w:type="dxa"/>
            <w:gridSpan w:val="6"/>
            <w:hideMark/>
          </w:tcPr>
          <w:p w:rsidR="0068766B" w:rsidRPr="0068766B" w:rsidRDefault="0068766B" w:rsidP="008051F9">
            <w:pPr>
              <w:rPr>
                <w:sz w:val="24"/>
                <w:szCs w:val="24"/>
              </w:rPr>
            </w:pPr>
            <w:r w:rsidRPr="0068766B">
              <w:rPr>
                <w:sz w:val="24"/>
                <w:szCs w:val="24"/>
              </w:rPr>
              <w:t>за счет финансирования основной деятельности исполнителя</w:t>
            </w:r>
          </w:p>
        </w:tc>
      </w:tr>
      <w:tr w:rsidR="0068766B" w:rsidRPr="0068766B" w:rsidTr="00616CE3">
        <w:trPr>
          <w:trHeight w:val="600"/>
        </w:trPr>
        <w:tc>
          <w:tcPr>
            <w:tcW w:w="5637" w:type="dxa"/>
            <w:gridSpan w:val="3"/>
            <w:vMerge w:val="restart"/>
            <w:hideMark/>
          </w:tcPr>
          <w:p w:rsidR="0068766B" w:rsidRPr="0068766B" w:rsidRDefault="0068766B" w:rsidP="008051F9">
            <w:pPr>
              <w:rPr>
                <w:sz w:val="24"/>
                <w:szCs w:val="24"/>
              </w:rPr>
            </w:pPr>
            <w:r w:rsidRPr="0068766B">
              <w:rPr>
                <w:sz w:val="24"/>
                <w:szCs w:val="24"/>
              </w:rPr>
              <w:t>Итого по подпрограмме 3</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1 350,0</w:t>
            </w:r>
          </w:p>
        </w:tc>
        <w:tc>
          <w:tcPr>
            <w:tcW w:w="1276" w:type="dxa"/>
            <w:hideMark/>
          </w:tcPr>
          <w:p w:rsidR="0068766B" w:rsidRPr="0068766B" w:rsidRDefault="0068766B" w:rsidP="008051F9">
            <w:pPr>
              <w:rPr>
                <w:bCs/>
                <w:sz w:val="24"/>
                <w:szCs w:val="24"/>
              </w:rPr>
            </w:pPr>
            <w:r w:rsidRPr="0068766B">
              <w:rPr>
                <w:bCs/>
                <w:sz w:val="24"/>
                <w:szCs w:val="24"/>
              </w:rPr>
              <w:t>150,0</w:t>
            </w:r>
          </w:p>
        </w:tc>
        <w:tc>
          <w:tcPr>
            <w:tcW w:w="1276" w:type="dxa"/>
            <w:hideMark/>
          </w:tcPr>
          <w:p w:rsidR="0068766B" w:rsidRPr="0068766B" w:rsidRDefault="0068766B" w:rsidP="008051F9">
            <w:pPr>
              <w:rPr>
                <w:bCs/>
                <w:sz w:val="24"/>
                <w:szCs w:val="24"/>
              </w:rPr>
            </w:pPr>
            <w:r w:rsidRPr="0068766B">
              <w:rPr>
                <w:bCs/>
                <w:sz w:val="24"/>
                <w:szCs w:val="24"/>
              </w:rPr>
              <w:t>150,0</w:t>
            </w:r>
          </w:p>
        </w:tc>
        <w:tc>
          <w:tcPr>
            <w:tcW w:w="1275" w:type="dxa"/>
            <w:hideMark/>
          </w:tcPr>
          <w:p w:rsidR="0068766B" w:rsidRPr="0068766B" w:rsidRDefault="0068766B" w:rsidP="008051F9">
            <w:pPr>
              <w:rPr>
                <w:bCs/>
                <w:sz w:val="24"/>
                <w:szCs w:val="24"/>
              </w:rPr>
            </w:pPr>
            <w:r w:rsidRPr="0068766B">
              <w:rPr>
                <w:bCs/>
                <w:sz w:val="24"/>
                <w:szCs w:val="24"/>
              </w:rPr>
              <w:t>150,0</w:t>
            </w:r>
          </w:p>
        </w:tc>
        <w:tc>
          <w:tcPr>
            <w:tcW w:w="1276" w:type="dxa"/>
            <w:hideMark/>
          </w:tcPr>
          <w:p w:rsidR="0068766B" w:rsidRPr="0068766B" w:rsidRDefault="0068766B" w:rsidP="008051F9">
            <w:pPr>
              <w:rPr>
                <w:bCs/>
                <w:sz w:val="24"/>
                <w:szCs w:val="24"/>
              </w:rPr>
            </w:pPr>
            <w:r w:rsidRPr="0068766B">
              <w:rPr>
                <w:bCs/>
                <w:sz w:val="24"/>
                <w:szCs w:val="24"/>
              </w:rPr>
              <w:t>150,0</w:t>
            </w:r>
          </w:p>
        </w:tc>
        <w:tc>
          <w:tcPr>
            <w:tcW w:w="1276" w:type="dxa"/>
            <w:hideMark/>
          </w:tcPr>
          <w:p w:rsidR="0068766B" w:rsidRPr="0068766B" w:rsidRDefault="0068766B" w:rsidP="008051F9">
            <w:pPr>
              <w:rPr>
                <w:bCs/>
                <w:sz w:val="24"/>
                <w:szCs w:val="24"/>
              </w:rPr>
            </w:pPr>
            <w:r w:rsidRPr="0068766B">
              <w:rPr>
                <w:bCs/>
                <w:sz w:val="24"/>
                <w:szCs w:val="24"/>
              </w:rPr>
              <w:t>750,0</w:t>
            </w:r>
          </w:p>
        </w:tc>
      </w:tr>
      <w:tr w:rsidR="0068766B" w:rsidRPr="0068766B" w:rsidTr="00616CE3">
        <w:trPr>
          <w:trHeight w:val="60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1 350,0</w:t>
            </w:r>
          </w:p>
        </w:tc>
        <w:tc>
          <w:tcPr>
            <w:tcW w:w="1276" w:type="dxa"/>
            <w:hideMark/>
          </w:tcPr>
          <w:p w:rsidR="0068766B" w:rsidRPr="0068766B" w:rsidRDefault="0068766B" w:rsidP="008051F9">
            <w:pPr>
              <w:rPr>
                <w:sz w:val="24"/>
                <w:szCs w:val="24"/>
              </w:rPr>
            </w:pPr>
            <w:r w:rsidRPr="0068766B">
              <w:rPr>
                <w:sz w:val="24"/>
                <w:szCs w:val="24"/>
              </w:rPr>
              <w:t>150,0</w:t>
            </w:r>
          </w:p>
        </w:tc>
        <w:tc>
          <w:tcPr>
            <w:tcW w:w="1276" w:type="dxa"/>
            <w:hideMark/>
          </w:tcPr>
          <w:p w:rsidR="0068766B" w:rsidRPr="0068766B" w:rsidRDefault="0068766B" w:rsidP="008051F9">
            <w:pPr>
              <w:rPr>
                <w:sz w:val="24"/>
                <w:szCs w:val="24"/>
              </w:rPr>
            </w:pPr>
            <w:r w:rsidRPr="0068766B">
              <w:rPr>
                <w:sz w:val="24"/>
                <w:szCs w:val="24"/>
              </w:rPr>
              <w:t>150,0</w:t>
            </w:r>
          </w:p>
        </w:tc>
        <w:tc>
          <w:tcPr>
            <w:tcW w:w="1275" w:type="dxa"/>
            <w:hideMark/>
          </w:tcPr>
          <w:p w:rsidR="0068766B" w:rsidRPr="0068766B" w:rsidRDefault="0068766B" w:rsidP="008051F9">
            <w:pPr>
              <w:rPr>
                <w:sz w:val="24"/>
                <w:szCs w:val="24"/>
              </w:rPr>
            </w:pPr>
            <w:r w:rsidRPr="0068766B">
              <w:rPr>
                <w:sz w:val="24"/>
                <w:szCs w:val="24"/>
              </w:rPr>
              <w:t>150,0</w:t>
            </w:r>
          </w:p>
        </w:tc>
        <w:tc>
          <w:tcPr>
            <w:tcW w:w="1276" w:type="dxa"/>
            <w:hideMark/>
          </w:tcPr>
          <w:p w:rsidR="0068766B" w:rsidRPr="0068766B" w:rsidRDefault="0068766B" w:rsidP="008051F9">
            <w:pPr>
              <w:rPr>
                <w:sz w:val="24"/>
                <w:szCs w:val="24"/>
              </w:rPr>
            </w:pPr>
            <w:r w:rsidRPr="0068766B">
              <w:rPr>
                <w:sz w:val="24"/>
                <w:szCs w:val="24"/>
              </w:rPr>
              <w:t>150,0</w:t>
            </w:r>
          </w:p>
        </w:tc>
        <w:tc>
          <w:tcPr>
            <w:tcW w:w="1276" w:type="dxa"/>
            <w:hideMark/>
          </w:tcPr>
          <w:p w:rsidR="0068766B" w:rsidRPr="0068766B" w:rsidRDefault="0068766B" w:rsidP="008051F9">
            <w:pPr>
              <w:rPr>
                <w:sz w:val="24"/>
                <w:szCs w:val="24"/>
              </w:rPr>
            </w:pPr>
            <w:r w:rsidRPr="0068766B">
              <w:rPr>
                <w:sz w:val="24"/>
                <w:szCs w:val="24"/>
              </w:rPr>
              <w:t>750,0</w:t>
            </w:r>
          </w:p>
        </w:tc>
      </w:tr>
      <w:tr w:rsidR="0068766B" w:rsidRPr="0068766B" w:rsidTr="00616CE3">
        <w:trPr>
          <w:trHeight w:val="60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10"/>
        </w:trPr>
        <w:tc>
          <w:tcPr>
            <w:tcW w:w="15134" w:type="dxa"/>
            <w:gridSpan w:val="10"/>
            <w:hideMark/>
          </w:tcPr>
          <w:p w:rsidR="0068766B" w:rsidRPr="00C311C2" w:rsidRDefault="0068766B" w:rsidP="00C311C2">
            <w:pPr>
              <w:jc w:val="center"/>
              <w:rPr>
                <w:b/>
                <w:bCs/>
                <w:sz w:val="24"/>
                <w:szCs w:val="24"/>
              </w:rPr>
            </w:pPr>
            <w:r w:rsidRPr="00C311C2">
              <w:rPr>
                <w:b/>
                <w:bCs/>
                <w:sz w:val="24"/>
                <w:szCs w:val="24"/>
              </w:rPr>
              <w:t>Подпрограмма 4.Организация в каникулярное время отдыха, оздоровления, занятости детей, подростков и молодежи Нижневартовского района</w:t>
            </w:r>
          </w:p>
        </w:tc>
      </w:tr>
      <w:tr w:rsidR="0068766B" w:rsidRPr="0068766B" w:rsidTr="00616CE3">
        <w:trPr>
          <w:trHeight w:val="540"/>
        </w:trPr>
        <w:tc>
          <w:tcPr>
            <w:tcW w:w="1242" w:type="dxa"/>
            <w:vMerge w:val="restart"/>
            <w:hideMark/>
          </w:tcPr>
          <w:p w:rsidR="0068766B" w:rsidRPr="0068766B" w:rsidRDefault="0068766B" w:rsidP="00C311C2">
            <w:pPr>
              <w:jc w:val="center"/>
              <w:rPr>
                <w:sz w:val="24"/>
                <w:szCs w:val="24"/>
              </w:rPr>
            </w:pPr>
            <w:r w:rsidRPr="0068766B">
              <w:rPr>
                <w:sz w:val="24"/>
                <w:szCs w:val="24"/>
              </w:rPr>
              <w:t>4.1.</w:t>
            </w:r>
          </w:p>
        </w:tc>
        <w:tc>
          <w:tcPr>
            <w:tcW w:w="2268" w:type="dxa"/>
            <w:vMerge w:val="restart"/>
            <w:hideMark/>
          </w:tcPr>
          <w:p w:rsidR="0068766B" w:rsidRPr="0068766B" w:rsidRDefault="00C311C2" w:rsidP="008051F9">
            <w:pPr>
              <w:rPr>
                <w:sz w:val="24"/>
                <w:szCs w:val="24"/>
              </w:rPr>
            </w:pPr>
            <w:r>
              <w:rPr>
                <w:sz w:val="24"/>
                <w:szCs w:val="24"/>
              </w:rPr>
              <w:t>Основное мероприятие «</w:t>
            </w:r>
            <w:r w:rsidR="0068766B" w:rsidRPr="0068766B">
              <w:rPr>
                <w:sz w:val="24"/>
                <w:szCs w:val="24"/>
              </w:rPr>
              <w:t>Проведение мероприятий по организации в каникулярное время отдыха, оздоровления, занятости детей, подростков</w:t>
            </w:r>
            <w:r>
              <w:rPr>
                <w:sz w:val="24"/>
                <w:szCs w:val="24"/>
              </w:rPr>
              <w:t xml:space="preserve"> и молодежи»</w:t>
            </w:r>
            <w:r w:rsidR="0068766B" w:rsidRPr="0068766B">
              <w:rPr>
                <w:sz w:val="24"/>
                <w:szCs w:val="24"/>
              </w:rPr>
              <w:t xml:space="preserve"> (10,</w:t>
            </w:r>
            <w:r w:rsidR="00DC0A47">
              <w:rPr>
                <w:sz w:val="24"/>
                <w:szCs w:val="24"/>
              </w:rPr>
              <w:t xml:space="preserve"> </w:t>
            </w:r>
            <w:r w:rsidR="0068766B" w:rsidRPr="0068766B">
              <w:rPr>
                <w:sz w:val="24"/>
                <w:szCs w:val="24"/>
              </w:rPr>
              <w:t>11,</w:t>
            </w:r>
            <w:r w:rsidR="00DC0A47">
              <w:rPr>
                <w:sz w:val="24"/>
                <w:szCs w:val="24"/>
              </w:rPr>
              <w:t xml:space="preserve"> </w:t>
            </w:r>
            <w:r w:rsidR="0068766B" w:rsidRPr="0068766B">
              <w:rPr>
                <w:sz w:val="24"/>
                <w:szCs w:val="24"/>
              </w:rPr>
              <w:t>12,</w:t>
            </w:r>
            <w:r w:rsidR="00DC0A47">
              <w:rPr>
                <w:sz w:val="24"/>
                <w:szCs w:val="24"/>
              </w:rPr>
              <w:t xml:space="preserve"> </w:t>
            </w:r>
            <w:r w:rsidR="0068766B" w:rsidRPr="0068766B">
              <w:rPr>
                <w:sz w:val="24"/>
                <w:szCs w:val="24"/>
              </w:rPr>
              <w:t>13)</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w:t>
            </w:r>
            <w:r w:rsidR="00C311C2">
              <w:rPr>
                <w:sz w:val="24"/>
                <w:szCs w:val="24"/>
              </w:rPr>
              <w:t xml:space="preserve"> и молодежной политики,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196 567,3</w:t>
            </w:r>
          </w:p>
        </w:tc>
        <w:tc>
          <w:tcPr>
            <w:tcW w:w="1276" w:type="dxa"/>
            <w:hideMark/>
          </w:tcPr>
          <w:p w:rsidR="0068766B" w:rsidRPr="0068766B" w:rsidRDefault="0068766B" w:rsidP="008051F9">
            <w:pPr>
              <w:rPr>
                <w:bCs/>
                <w:sz w:val="24"/>
                <w:szCs w:val="24"/>
              </w:rPr>
            </w:pPr>
            <w:r w:rsidRPr="0068766B">
              <w:rPr>
                <w:bCs/>
                <w:sz w:val="24"/>
                <w:szCs w:val="24"/>
              </w:rPr>
              <w:t>25 322,4</w:t>
            </w:r>
          </w:p>
        </w:tc>
        <w:tc>
          <w:tcPr>
            <w:tcW w:w="1276" w:type="dxa"/>
            <w:hideMark/>
          </w:tcPr>
          <w:p w:rsidR="0068766B" w:rsidRPr="0068766B" w:rsidRDefault="0068766B" w:rsidP="008051F9">
            <w:pPr>
              <w:rPr>
                <w:bCs/>
                <w:sz w:val="24"/>
                <w:szCs w:val="24"/>
              </w:rPr>
            </w:pPr>
            <w:r w:rsidRPr="0068766B">
              <w:rPr>
                <w:bCs/>
                <w:sz w:val="24"/>
                <w:szCs w:val="24"/>
              </w:rPr>
              <w:t>31 816,1</w:t>
            </w:r>
          </w:p>
        </w:tc>
        <w:tc>
          <w:tcPr>
            <w:tcW w:w="1275" w:type="dxa"/>
            <w:hideMark/>
          </w:tcPr>
          <w:p w:rsidR="0068766B" w:rsidRPr="0068766B" w:rsidRDefault="0068766B" w:rsidP="008051F9">
            <w:pPr>
              <w:rPr>
                <w:bCs/>
                <w:sz w:val="24"/>
                <w:szCs w:val="24"/>
              </w:rPr>
            </w:pPr>
            <w:r w:rsidRPr="0068766B">
              <w:rPr>
                <w:bCs/>
                <w:sz w:val="24"/>
                <w:szCs w:val="24"/>
              </w:rPr>
              <w:t>31 816,1</w:t>
            </w:r>
          </w:p>
        </w:tc>
        <w:tc>
          <w:tcPr>
            <w:tcW w:w="1276" w:type="dxa"/>
            <w:hideMark/>
          </w:tcPr>
          <w:p w:rsidR="0068766B" w:rsidRPr="0068766B" w:rsidRDefault="0068766B" w:rsidP="008051F9">
            <w:pPr>
              <w:rPr>
                <w:bCs/>
                <w:sz w:val="24"/>
                <w:szCs w:val="24"/>
              </w:rPr>
            </w:pPr>
            <w:r w:rsidRPr="0068766B">
              <w:rPr>
                <w:bCs/>
                <w:sz w:val="24"/>
                <w:szCs w:val="24"/>
              </w:rPr>
              <w:t>31 816,1</w:t>
            </w:r>
          </w:p>
        </w:tc>
        <w:tc>
          <w:tcPr>
            <w:tcW w:w="1276" w:type="dxa"/>
            <w:hideMark/>
          </w:tcPr>
          <w:p w:rsidR="0068766B" w:rsidRPr="0068766B" w:rsidRDefault="0068766B" w:rsidP="008051F9">
            <w:pPr>
              <w:rPr>
                <w:bCs/>
                <w:sz w:val="24"/>
                <w:szCs w:val="24"/>
              </w:rPr>
            </w:pPr>
            <w:r w:rsidRPr="0068766B">
              <w:rPr>
                <w:bCs/>
                <w:sz w:val="24"/>
                <w:szCs w:val="24"/>
              </w:rPr>
              <w:t>75 796,8</w:t>
            </w:r>
          </w:p>
        </w:tc>
      </w:tr>
      <w:tr w:rsidR="0068766B" w:rsidRPr="0068766B" w:rsidTr="00616CE3">
        <w:trPr>
          <w:trHeight w:val="540"/>
        </w:trPr>
        <w:tc>
          <w:tcPr>
            <w:tcW w:w="1242" w:type="dxa"/>
            <w:vMerge/>
            <w:hideMark/>
          </w:tcPr>
          <w:p w:rsidR="0068766B" w:rsidRPr="0068766B" w:rsidRDefault="0068766B" w:rsidP="00C311C2">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61 452,8</w:t>
            </w:r>
          </w:p>
        </w:tc>
        <w:tc>
          <w:tcPr>
            <w:tcW w:w="1276" w:type="dxa"/>
            <w:hideMark/>
          </w:tcPr>
          <w:p w:rsidR="0068766B" w:rsidRPr="0068766B" w:rsidRDefault="0068766B" w:rsidP="008051F9">
            <w:pPr>
              <w:rPr>
                <w:sz w:val="24"/>
                <w:szCs w:val="24"/>
              </w:rPr>
            </w:pPr>
            <w:r w:rsidRPr="0068766B">
              <w:rPr>
                <w:sz w:val="24"/>
                <w:szCs w:val="24"/>
              </w:rPr>
              <w:t>11 482,7</w:t>
            </w:r>
          </w:p>
        </w:tc>
        <w:tc>
          <w:tcPr>
            <w:tcW w:w="1276" w:type="dxa"/>
            <w:hideMark/>
          </w:tcPr>
          <w:p w:rsidR="0068766B" w:rsidRPr="0068766B" w:rsidRDefault="0068766B" w:rsidP="008051F9">
            <w:pPr>
              <w:rPr>
                <w:sz w:val="24"/>
                <w:szCs w:val="24"/>
              </w:rPr>
            </w:pPr>
            <w:r w:rsidRPr="0068766B">
              <w:rPr>
                <w:sz w:val="24"/>
                <w:szCs w:val="24"/>
              </w:rPr>
              <w:t>16 656,7</w:t>
            </w:r>
          </w:p>
        </w:tc>
        <w:tc>
          <w:tcPr>
            <w:tcW w:w="1275" w:type="dxa"/>
            <w:hideMark/>
          </w:tcPr>
          <w:p w:rsidR="0068766B" w:rsidRPr="0068766B" w:rsidRDefault="0068766B" w:rsidP="008051F9">
            <w:pPr>
              <w:rPr>
                <w:sz w:val="24"/>
                <w:szCs w:val="24"/>
              </w:rPr>
            </w:pPr>
            <w:r w:rsidRPr="0068766B">
              <w:rPr>
                <w:sz w:val="24"/>
                <w:szCs w:val="24"/>
              </w:rPr>
              <w:t>16 656,7</w:t>
            </w:r>
          </w:p>
        </w:tc>
        <w:tc>
          <w:tcPr>
            <w:tcW w:w="1276" w:type="dxa"/>
            <w:hideMark/>
          </w:tcPr>
          <w:p w:rsidR="0068766B" w:rsidRPr="0068766B" w:rsidRDefault="0068766B" w:rsidP="008051F9">
            <w:pPr>
              <w:rPr>
                <w:sz w:val="24"/>
                <w:szCs w:val="24"/>
              </w:rPr>
            </w:pPr>
            <w:r w:rsidRPr="0068766B">
              <w:rPr>
                <w:sz w:val="24"/>
                <w:szCs w:val="24"/>
              </w:rPr>
              <w:t>16 656,7</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1242" w:type="dxa"/>
            <w:vMerge/>
            <w:hideMark/>
          </w:tcPr>
          <w:p w:rsidR="0068766B" w:rsidRPr="0068766B" w:rsidRDefault="0068766B" w:rsidP="00C311C2">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128 472,6</w:t>
            </w:r>
          </w:p>
        </w:tc>
        <w:tc>
          <w:tcPr>
            <w:tcW w:w="1276" w:type="dxa"/>
            <w:hideMark/>
          </w:tcPr>
          <w:p w:rsidR="0068766B" w:rsidRPr="0068766B" w:rsidRDefault="0068766B" w:rsidP="008051F9">
            <w:pPr>
              <w:rPr>
                <w:sz w:val="24"/>
                <w:szCs w:val="24"/>
              </w:rPr>
            </w:pPr>
            <w:r w:rsidRPr="0068766B">
              <w:rPr>
                <w:sz w:val="24"/>
                <w:szCs w:val="24"/>
              </w:rPr>
              <w:t>7 197,8</w:t>
            </w:r>
          </w:p>
        </w:tc>
        <w:tc>
          <w:tcPr>
            <w:tcW w:w="1276" w:type="dxa"/>
            <w:hideMark/>
          </w:tcPr>
          <w:p w:rsidR="0068766B" w:rsidRPr="0068766B" w:rsidRDefault="0068766B" w:rsidP="008051F9">
            <w:pPr>
              <w:rPr>
                <w:sz w:val="24"/>
                <w:szCs w:val="24"/>
              </w:rPr>
            </w:pPr>
            <w:r w:rsidRPr="0068766B">
              <w:rPr>
                <w:sz w:val="24"/>
                <w:szCs w:val="24"/>
              </w:rPr>
              <w:t>15 159,4</w:t>
            </w:r>
          </w:p>
        </w:tc>
        <w:tc>
          <w:tcPr>
            <w:tcW w:w="1275" w:type="dxa"/>
            <w:hideMark/>
          </w:tcPr>
          <w:p w:rsidR="0068766B" w:rsidRPr="0068766B" w:rsidRDefault="0068766B" w:rsidP="008051F9">
            <w:pPr>
              <w:rPr>
                <w:sz w:val="24"/>
                <w:szCs w:val="24"/>
              </w:rPr>
            </w:pPr>
            <w:r w:rsidRPr="0068766B">
              <w:rPr>
                <w:sz w:val="24"/>
                <w:szCs w:val="24"/>
              </w:rPr>
              <w:t>15 159,4</w:t>
            </w:r>
          </w:p>
        </w:tc>
        <w:tc>
          <w:tcPr>
            <w:tcW w:w="1276" w:type="dxa"/>
            <w:hideMark/>
          </w:tcPr>
          <w:p w:rsidR="0068766B" w:rsidRPr="0068766B" w:rsidRDefault="0068766B" w:rsidP="008051F9">
            <w:pPr>
              <w:rPr>
                <w:sz w:val="24"/>
                <w:szCs w:val="24"/>
              </w:rPr>
            </w:pPr>
            <w:r w:rsidRPr="0068766B">
              <w:rPr>
                <w:sz w:val="24"/>
                <w:szCs w:val="24"/>
              </w:rPr>
              <w:t>15 159,4</w:t>
            </w:r>
          </w:p>
        </w:tc>
        <w:tc>
          <w:tcPr>
            <w:tcW w:w="1276" w:type="dxa"/>
            <w:hideMark/>
          </w:tcPr>
          <w:p w:rsidR="0068766B" w:rsidRPr="0068766B" w:rsidRDefault="0068766B" w:rsidP="008051F9">
            <w:pPr>
              <w:rPr>
                <w:sz w:val="24"/>
                <w:szCs w:val="24"/>
              </w:rPr>
            </w:pPr>
            <w:r w:rsidRPr="0068766B">
              <w:rPr>
                <w:sz w:val="24"/>
                <w:szCs w:val="24"/>
              </w:rPr>
              <w:t>75 796,8</w:t>
            </w:r>
          </w:p>
        </w:tc>
      </w:tr>
      <w:tr w:rsidR="0068766B" w:rsidRPr="0068766B" w:rsidTr="00616CE3">
        <w:trPr>
          <w:trHeight w:val="540"/>
        </w:trPr>
        <w:tc>
          <w:tcPr>
            <w:tcW w:w="1242" w:type="dxa"/>
            <w:vMerge/>
            <w:hideMark/>
          </w:tcPr>
          <w:p w:rsidR="0068766B" w:rsidRPr="0068766B" w:rsidRDefault="0068766B" w:rsidP="00C311C2">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6 641,9</w:t>
            </w:r>
          </w:p>
        </w:tc>
        <w:tc>
          <w:tcPr>
            <w:tcW w:w="1276" w:type="dxa"/>
            <w:hideMark/>
          </w:tcPr>
          <w:p w:rsidR="0068766B" w:rsidRPr="0068766B" w:rsidRDefault="0068766B" w:rsidP="008051F9">
            <w:pPr>
              <w:rPr>
                <w:sz w:val="24"/>
                <w:szCs w:val="24"/>
              </w:rPr>
            </w:pPr>
            <w:r w:rsidRPr="0068766B">
              <w:rPr>
                <w:sz w:val="24"/>
                <w:szCs w:val="24"/>
              </w:rPr>
              <w:t>6 641,9</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1242" w:type="dxa"/>
            <w:vMerge w:val="restart"/>
            <w:hideMark/>
          </w:tcPr>
          <w:p w:rsidR="0068766B" w:rsidRPr="0068766B" w:rsidRDefault="0068766B" w:rsidP="00C311C2">
            <w:pPr>
              <w:jc w:val="center"/>
              <w:rPr>
                <w:sz w:val="24"/>
                <w:szCs w:val="24"/>
              </w:rPr>
            </w:pPr>
            <w:r w:rsidRPr="0068766B">
              <w:rPr>
                <w:sz w:val="24"/>
                <w:szCs w:val="24"/>
              </w:rPr>
              <w:t>4.1.1</w:t>
            </w:r>
            <w:r w:rsidR="00C311C2">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Организация отдыха детей района в лагерях с дневным пребыванием детей, дворовых клубах, лагерях труда и отдыха,  палаточных лагерях на базе муниципальных учреждений района</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управление культуры и спорта администрации района (далее – управле</w:t>
            </w:r>
            <w:r w:rsidR="0075564E">
              <w:rPr>
                <w:sz w:val="24"/>
                <w:szCs w:val="24"/>
              </w:rPr>
              <w:t>ние культуры и спорта),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105 405,4</w:t>
            </w:r>
          </w:p>
        </w:tc>
        <w:tc>
          <w:tcPr>
            <w:tcW w:w="1276" w:type="dxa"/>
            <w:hideMark/>
          </w:tcPr>
          <w:p w:rsidR="0068766B" w:rsidRPr="0068766B" w:rsidRDefault="0068766B" w:rsidP="008051F9">
            <w:pPr>
              <w:rPr>
                <w:bCs/>
                <w:sz w:val="24"/>
                <w:szCs w:val="24"/>
              </w:rPr>
            </w:pPr>
            <w:r w:rsidRPr="0068766B">
              <w:rPr>
                <w:bCs/>
                <w:sz w:val="24"/>
                <w:szCs w:val="24"/>
              </w:rPr>
              <w:t>18 506,8</w:t>
            </w:r>
          </w:p>
        </w:tc>
        <w:tc>
          <w:tcPr>
            <w:tcW w:w="1276" w:type="dxa"/>
            <w:hideMark/>
          </w:tcPr>
          <w:p w:rsidR="0068766B" w:rsidRPr="0068766B" w:rsidRDefault="0068766B" w:rsidP="008051F9">
            <w:pPr>
              <w:rPr>
                <w:bCs/>
                <w:sz w:val="24"/>
                <w:szCs w:val="24"/>
              </w:rPr>
            </w:pPr>
            <w:r w:rsidRPr="0068766B">
              <w:rPr>
                <w:bCs/>
                <w:sz w:val="24"/>
                <w:szCs w:val="24"/>
              </w:rPr>
              <w:t>14 958,2</w:t>
            </w:r>
          </w:p>
        </w:tc>
        <w:tc>
          <w:tcPr>
            <w:tcW w:w="1275" w:type="dxa"/>
            <w:hideMark/>
          </w:tcPr>
          <w:p w:rsidR="0068766B" w:rsidRPr="0068766B" w:rsidRDefault="0068766B" w:rsidP="008051F9">
            <w:pPr>
              <w:rPr>
                <w:bCs/>
                <w:sz w:val="24"/>
                <w:szCs w:val="24"/>
              </w:rPr>
            </w:pPr>
            <w:r w:rsidRPr="0068766B">
              <w:rPr>
                <w:bCs/>
                <w:sz w:val="24"/>
                <w:szCs w:val="24"/>
              </w:rPr>
              <w:t>14 958,2</w:t>
            </w:r>
          </w:p>
        </w:tc>
        <w:tc>
          <w:tcPr>
            <w:tcW w:w="1276" w:type="dxa"/>
            <w:hideMark/>
          </w:tcPr>
          <w:p w:rsidR="0068766B" w:rsidRPr="0068766B" w:rsidRDefault="0068766B" w:rsidP="008051F9">
            <w:pPr>
              <w:rPr>
                <w:bCs/>
                <w:sz w:val="24"/>
                <w:szCs w:val="24"/>
              </w:rPr>
            </w:pPr>
            <w:r w:rsidRPr="0068766B">
              <w:rPr>
                <w:bCs/>
                <w:sz w:val="24"/>
                <w:szCs w:val="24"/>
              </w:rPr>
              <w:t>14 958,2</w:t>
            </w:r>
          </w:p>
        </w:tc>
        <w:tc>
          <w:tcPr>
            <w:tcW w:w="1276" w:type="dxa"/>
            <w:hideMark/>
          </w:tcPr>
          <w:p w:rsidR="0068766B" w:rsidRPr="0068766B" w:rsidRDefault="0068766B" w:rsidP="008051F9">
            <w:pPr>
              <w:rPr>
                <w:bCs/>
                <w:sz w:val="24"/>
                <w:szCs w:val="24"/>
              </w:rPr>
            </w:pPr>
            <w:r w:rsidRPr="0068766B">
              <w:rPr>
                <w:bCs/>
                <w:sz w:val="24"/>
                <w:szCs w:val="24"/>
              </w:rPr>
              <w:t>42 024,0</w:t>
            </w:r>
          </w:p>
        </w:tc>
      </w:tr>
      <w:tr w:rsidR="0068766B" w:rsidRPr="0068766B" w:rsidTr="00616CE3">
        <w:trPr>
          <w:trHeight w:val="54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25 508,9</w:t>
            </w:r>
          </w:p>
        </w:tc>
        <w:tc>
          <w:tcPr>
            <w:tcW w:w="1276" w:type="dxa"/>
            <w:hideMark/>
          </w:tcPr>
          <w:p w:rsidR="0068766B" w:rsidRPr="0068766B" w:rsidRDefault="0068766B" w:rsidP="008051F9">
            <w:pPr>
              <w:rPr>
                <w:sz w:val="24"/>
                <w:szCs w:val="24"/>
              </w:rPr>
            </w:pPr>
            <w:r w:rsidRPr="0068766B">
              <w:rPr>
                <w:sz w:val="24"/>
                <w:szCs w:val="24"/>
              </w:rPr>
              <w:t>5 848,7</w:t>
            </w:r>
          </w:p>
        </w:tc>
        <w:tc>
          <w:tcPr>
            <w:tcW w:w="1276" w:type="dxa"/>
            <w:hideMark/>
          </w:tcPr>
          <w:p w:rsidR="0068766B" w:rsidRPr="0068766B" w:rsidRDefault="0068766B" w:rsidP="008051F9">
            <w:pPr>
              <w:rPr>
                <w:sz w:val="24"/>
                <w:szCs w:val="24"/>
              </w:rPr>
            </w:pPr>
            <w:r w:rsidRPr="0068766B">
              <w:rPr>
                <w:sz w:val="24"/>
                <w:szCs w:val="24"/>
              </w:rPr>
              <w:t>6 553,4</w:t>
            </w:r>
          </w:p>
        </w:tc>
        <w:tc>
          <w:tcPr>
            <w:tcW w:w="1275" w:type="dxa"/>
            <w:hideMark/>
          </w:tcPr>
          <w:p w:rsidR="0068766B" w:rsidRPr="0068766B" w:rsidRDefault="0068766B" w:rsidP="008051F9">
            <w:pPr>
              <w:rPr>
                <w:sz w:val="24"/>
                <w:szCs w:val="24"/>
              </w:rPr>
            </w:pPr>
            <w:r w:rsidRPr="0068766B">
              <w:rPr>
                <w:sz w:val="24"/>
                <w:szCs w:val="24"/>
              </w:rPr>
              <w:t>6 553,4</w:t>
            </w:r>
          </w:p>
        </w:tc>
        <w:tc>
          <w:tcPr>
            <w:tcW w:w="1276" w:type="dxa"/>
            <w:hideMark/>
          </w:tcPr>
          <w:p w:rsidR="0068766B" w:rsidRPr="0068766B" w:rsidRDefault="0068766B" w:rsidP="008051F9">
            <w:pPr>
              <w:rPr>
                <w:sz w:val="24"/>
                <w:szCs w:val="24"/>
              </w:rPr>
            </w:pPr>
            <w:r w:rsidRPr="0068766B">
              <w:rPr>
                <w:sz w:val="24"/>
                <w:szCs w:val="24"/>
              </w:rPr>
              <w:t>6 553,4</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73 254,6</w:t>
            </w:r>
          </w:p>
        </w:tc>
        <w:tc>
          <w:tcPr>
            <w:tcW w:w="1276" w:type="dxa"/>
            <w:hideMark/>
          </w:tcPr>
          <w:p w:rsidR="0068766B" w:rsidRPr="0068766B" w:rsidRDefault="0068766B" w:rsidP="008051F9">
            <w:pPr>
              <w:rPr>
                <w:sz w:val="24"/>
                <w:szCs w:val="24"/>
              </w:rPr>
            </w:pPr>
            <w:r w:rsidRPr="0068766B">
              <w:rPr>
                <w:sz w:val="24"/>
                <w:szCs w:val="24"/>
              </w:rPr>
              <w:t>6 016,2</w:t>
            </w:r>
          </w:p>
        </w:tc>
        <w:tc>
          <w:tcPr>
            <w:tcW w:w="1276" w:type="dxa"/>
            <w:hideMark/>
          </w:tcPr>
          <w:p w:rsidR="0068766B" w:rsidRPr="0068766B" w:rsidRDefault="0068766B" w:rsidP="008051F9">
            <w:pPr>
              <w:rPr>
                <w:sz w:val="24"/>
                <w:szCs w:val="24"/>
              </w:rPr>
            </w:pPr>
            <w:r w:rsidRPr="0068766B">
              <w:rPr>
                <w:sz w:val="24"/>
                <w:szCs w:val="24"/>
              </w:rPr>
              <w:t>8 404,8</w:t>
            </w:r>
          </w:p>
        </w:tc>
        <w:tc>
          <w:tcPr>
            <w:tcW w:w="1275" w:type="dxa"/>
            <w:hideMark/>
          </w:tcPr>
          <w:p w:rsidR="0068766B" w:rsidRPr="0068766B" w:rsidRDefault="0068766B" w:rsidP="008051F9">
            <w:pPr>
              <w:rPr>
                <w:sz w:val="24"/>
                <w:szCs w:val="24"/>
              </w:rPr>
            </w:pPr>
            <w:r w:rsidRPr="0068766B">
              <w:rPr>
                <w:sz w:val="24"/>
                <w:szCs w:val="24"/>
              </w:rPr>
              <w:t>8 404,8</w:t>
            </w:r>
          </w:p>
        </w:tc>
        <w:tc>
          <w:tcPr>
            <w:tcW w:w="1276" w:type="dxa"/>
            <w:hideMark/>
          </w:tcPr>
          <w:p w:rsidR="0068766B" w:rsidRPr="0068766B" w:rsidRDefault="0068766B" w:rsidP="008051F9">
            <w:pPr>
              <w:rPr>
                <w:sz w:val="24"/>
                <w:szCs w:val="24"/>
              </w:rPr>
            </w:pPr>
            <w:r w:rsidRPr="0068766B">
              <w:rPr>
                <w:sz w:val="24"/>
                <w:szCs w:val="24"/>
              </w:rPr>
              <w:t>8 404,8</w:t>
            </w:r>
          </w:p>
        </w:tc>
        <w:tc>
          <w:tcPr>
            <w:tcW w:w="1276" w:type="dxa"/>
            <w:hideMark/>
          </w:tcPr>
          <w:p w:rsidR="0068766B" w:rsidRPr="0068766B" w:rsidRDefault="0068766B" w:rsidP="008051F9">
            <w:pPr>
              <w:rPr>
                <w:sz w:val="24"/>
                <w:szCs w:val="24"/>
              </w:rPr>
            </w:pPr>
            <w:r w:rsidRPr="0068766B">
              <w:rPr>
                <w:sz w:val="24"/>
                <w:szCs w:val="24"/>
              </w:rPr>
              <w:t>42 024,0</w:t>
            </w:r>
          </w:p>
        </w:tc>
      </w:tr>
      <w:tr w:rsidR="0068766B" w:rsidRPr="0068766B" w:rsidTr="00616CE3">
        <w:trPr>
          <w:trHeight w:val="54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6 641,9</w:t>
            </w:r>
          </w:p>
        </w:tc>
        <w:tc>
          <w:tcPr>
            <w:tcW w:w="1276" w:type="dxa"/>
            <w:hideMark/>
          </w:tcPr>
          <w:p w:rsidR="0068766B" w:rsidRPr="0068766B" w:rsidRDefault="0068766B" w:rsidP="008051F9">
            <w:pPr>
              <w:rPr>
                <w:sz w:val="24"/>
                <w:szCs w:val="24"/>
              </w:rPr>
            </w:pPr>
            <w:r w:rsidRPr="0068766B">
              <w:rPr>
                <w:sz w:val="24"/>
                <w:szCs w:val="24"/>
              </w:rPr>
              <w:t>6 641,9</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1200"/>
        </w:trPr>
        <w:tc>
          <w:tcPr>
            <w:tcW w:w="1242" w:type="dxa"/>
            <w:vMerge w:val="restart"/>
            <w:hideMark/>
          </w:tcPr>
          <w:p w:rsidR="0068766B" w:rsidRPr="0068766B" w:rsidRDefault="0068766B" w:rsidP="0075564E">
            <w:pPr>
              <w:jc w:val="center"/>
              <w:rPr>
                <w:sz w:val="24"/>
                <w:szCs w:val="24"/>
              </w:rPr>
            </w:pPr>
            <w:r w:rsidRPr="0068766B">
              <w:rPr>
                <w:sz w:val="24"/>
                <w:szCs w:val="24"/>
              </w:rPr>
              <w:t>4.1.1.1</w:t>
            </w:r>
            <w:r w:rsidR="00DC0A47">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Расходы на организацию отдыха (оплата труда работников, первичные медосмотры, обработка территорий, спальных мешков, палаток, страхование, канцелярские и хозяйственные товары, бутилированная вода, аптечки, медицинское сопровождение детей в период оздоровления и организационного отдыха, бактериологическое обследование сотрудников, в том числе на коронавирусную инфекцию, экспертиза меню для организации питания воспитанников, психосведетельствование сотрудников лагерей)</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управл</w:t>
            </w:r>
            <w:r w:rsidR="00DC0A47">
              <w:rPr>
                <w:sz w:val="24"/>
                <w:szCs w:val="24"/>
              </w:rPr>
              <w:t>ение культуры и спорта, МАУ ДО «</w:t>
            </w:r>
            <w:r w:rsidRPr="0068766B">
              <w:rPr>
                <w:sz w:val="24"/>
                <w:szCs w:val="24"/>
              </w:rPr>
              <w:t>С</w:t>
            </w:r>
            <w:r w:rsidR="00DC0A47">
              <w:rPr>
                <w:sz w:val="24"/>
                <w:szCs w:val="24"/>
              </w:rPr>
              <w:t>пектр»</w:t>
            </w:r>
            <w:r w:rsidRPr="0068766B">
              <w:rPr>
                <w:sz w:val="24"/>
                <w:szCs w:val="24"/>
              </w:rPr>
              <w:t xml:space="preserve"> </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41 078,8</w:t>
            </w:r>
          </w:p>
        </w:tc>
        <w:tc>
          <w:tcPr>
            <w:tcW w:w="1276" w:type="dxa"/>
            <w:hideMark/>
          </w:tcPr>
          <w:p w:rsidR="0068766B" w:rsidRPr="0068766B" w:rsidRDefault="0068766B" w:rsidP="008051F9">
            <w:pPr>
              <w:rPr>
                <w:bCs/>
                <w:sz w:val="24"/>
                <w:szCs w:val="24"/>
              </w:rPr>
            </w:pPr>
            <w:r w:rsidRPr="0068766B">
              <w:rPr>
                <w:bCs/>
                <w:sz w:val="24"/>
                <w:szCs w:val="24"/>
              </w:rPr>
              <w:t>8 792,4</w:t>
            </w:r>
          </w:p>
        </w:tc>
        <w:tc>
          <w:tcPr>
            <w:tcW w:w="1276" w:type="dxa"/>
            <w:hideMark/>
          </w:tcPr>
          <w:p w:rsidR="0068766B" w:rsidRPr="0068766B" w:rsidRDefault="0068766B" w:rsidP="008051F9">
            <w:pPr>
              <w:rPr>
                <w:bCs/>
                <w:sz w:val="24"/>
                <w:szCs w:val="24"/>
              </w:rPr>
            </w:pPr>
            <w:r w:rsidRPr="0068766B">
              <w:rPr>
                <w:bCs/>
                <w:sz w:val="24"/>
                <w:szCs w:val="24"/>
              </w:rPr>
              <w:t>4 035,8</w:t>
            </w:r>
          </w:p>
        </w:tc>
        <w:tc>
          <w:tcPr>
            <w:tcW w:w="1275" w:type="dxa"/>
            <w:hideMark/>
          </w:tcPr>
          <w:p w:rsidR="0068766B" w:rsidRPr="0068766B" w:rsidRDefault="0068766B" w:rsidP="008051F9">
            <w:pPr>
              <w:rPr>
                <w:bCs/>
                <w:sz w:val="24"/>
                <w:szCs w:val="24"/>
              </w:rPr>
            </w:pPr>
            <w:r w:rsidRPr="0068766B">
              <w:rPr>
                <w:bCs/>
                <w:sz w:val="24"/>
                <w:szCs w:val="24"/>
              </w:rPr>
              <w:t>4 035,8</w:t>
            </w:r>
          </w:p>
        </w:tc>
        <w:tc>
          <w:tcPr>
            <w:tcW w:w="1276" w:type="dxa"/>
            <w:hideMark/>
          </w:tcPr>
          <w:p w:rsidR="0068766B" w:rsidRPr="0068766B" w:rsidRDefault="0068766B" w:rsidP="008051F9">
            <w:pPr>
              <w:rPr>
                <w:bCs/>
                <w:sz w:val="24"/>
                <w:szCs w:val="24"/>
              </w:rPr>
            </w:pPr>
            <w:r w:rsidRPr="0068766B">
              <w:rPr>
                <w:bCs/>
                <w:sz w:val="24"/>
                <w:szCs w:val="24"/>
              </w:rPr>
              <w:t>4 035,8</w:t>
            </w:r>
          </w:p>
        </w:tc>
        <w:tc>
          <w:tcPr>
            <w:tcW w:w="1276" w:type="dxa"/>
            <w:hideMark/>
          </w:tcPr>
          <w:p w:rsidR="0068766B" w:rsidRPr="0068766B" w:rsidRDefault="0068766B" w:rsidP="008051F9">
            <w:pPr>
              <w:rPr>
                <w:bCs/>
                <w:sz w:val="24"/>
                <w:szCs w:val="24"/>
              </w:rPr>
            </w:pPr>
            <w:r w:rsidRPr="0068766B">
              <w:rPr>
                <w:bCs/>
                <w:sz w:val="24"/>
                <w:szCs w:val="24"/>
              </w:rPr>
              <w:t>20 179,0</w:t>
            </w:r>
          </w:p>
        </w:tc>
      </w:tr>
      <w:tr w:rsidR="0068766B" w:rsidRPr="0068766B" w:rsidTr="00616CE3">
        <w:trPr>
          <w:trHeight w:val="12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12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34 436,9</w:t>
            </w:r>
          </w:p>
        </w:tc>
        <w:tc>
          <w:tcPr>
            <w:tcW w:w="1276" w:type="dxa"/>
            <w:hideMark/>
          </w:tcPr>
          <w:p w:rsidR="0068766B" w:rsidRPr="0068766B" w:rsidRDefault="0068766B" w:rsidP="008051F9">
            <w:pPr>
              <w:rPr>
                <w:sz w:val="24"/>
                <w:szCs w:val="24"/>
              </w:rPr>
            </w:pPr>
            <w:r w:rsidRPr="0068766B">
              <w:rPr>
                <w:sz w:val="24"/>
                <w:szCs w:val="24"/>
              </w:rPr>
              <w:t>2 150,5</w:t>
            </w:r>
          </w:p>
        </w:tc>
        <w:tc>
          <w:tcPr>
            <w:tcW w:w="1276" w:type="dxa"/>
            <w:hideMark/>
          </w:tcPr>
          <w:p w:rsidR="0068766B" w:rsidRPr="0068766B" w:rsidRDefault="0068766B" w:rsidP="008051F9">
            <w:pPr>
              <w:rPr>
                <w:sz w:val="24"/>
                <w:szCs w:val="24"/>
              </w:rPr>
            </w:pPr>
            <w:r w:rsidRPr="0068766B">
              <w:rPr>
                <w:sz w:val="24"/>
                <w:szCs w:val="24"/>
              </w:rPr>
              <w:t>4 035,8</w:t>
            </w:r>
          </w:p>
        </w:tc>
        <w:tc>
          <w:tcPr>
            <w:tcW w:w="1275" w:type="dxa"/>
            <w:hideMark/>
          </w:tcPr>
          <w:p w:rsidR="0068766B" w:rsidRPr="0068766B" w:rsidRDefault="0068766B" w:rsidP="008051F9">
            <w:pPr>
              <w:rPr>
                <w:sz w:val="24"/>
                <w:szCs w:val="24"/>
              </w:rPr>
            </w:pPr>
            <w:r w:rsidRPr="0068766B">
              <w:rPr>
                <w:sz w:val="24"/>
                <w:szCs w:val="24"/>
              </w:rPr>
              <w:t>4 035,8</w:t>
            </w:r>
          </w:p>
        </w:tc>
        <w:tc>
          <w:tcPr>
            <w:tcW w:w="1276" w:type="dxa"/>
            <w:hideMark/>
          </w:tcPr>
          <w:p w:rsidR="0068766B" w:rsidRPr="0068766B" w:rsidRDefault="0068766B" w:rsidP="008051F9">
            <w:pPr>
              <w:rPr>
                <w:sz w:val="24"/>
                <w:szCs w:val="24"/>
              </w:rPr>
            </w:pPr>
            <w:r w:rsidRPr="0068766B">
              <w:rPr>
                <w:sz w:val="24"/>
                <w:szCs w:val="24"/>
              </w:rPr>
              <w:t>4 035,8</w:t>
            </w:r>
          </w:p>
        </w:tc>
        <w:tc>
          <w:tcPr>
            <w:tcW w:w="1276" w:type="dxa"/>
            <w:hideMark/>
          </w:tcPr>
          <w:p w:rsidR="0068766B" w:rsidRPr="0068766B" w:rsidRDefault="0068766B" w:rsidP="008051F9">
            <w:pPr>
              <w:rPr>
                <w:sz w:val="24"/>
                <w:szCs w:val="24"/>
              </w:rPr>
            </w:pPr>
            <w:r w:rsidRPr="0068766B">
              <w:rPr>
                <w:sz w:val="24"/>
                <w:szCs w:val="24"/>
              </w:rPr>
              <w:t>20 179,0</w:t>
            </w:r>
          </w:p>
        </w:tc>
      </w:tr>
      <w:tr w:rsidR="0068766B" w:rsidRPr="0068766B" w:rsidTr="00616CE3">
        <w:trPr>
          <w:trHeight w:val="78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6 641,9</w:t>
            </w:r>
          </w:p>
        </w:tc>
        <w:tc>
          <w:tcPr>
            <w:tcW w:w="1276" w:type="dxa"/>
            <w:hideMark/>
          </w:tcPr>
          <w:p w:rsidR="0068766B" w:rsidRPr="0068766B" w:rsidRDefault="0068766B" w:rsidP="008051F9">
            <w:pPr>
              <w:rPr>
                <w:sz w:val="24"/>
                <w:szCs w:val="24"/>
              </w:rPr>
            </w:pPr>
            <w:r w:rsidRPr="0068766B">
              <w:rPr>
                <w:sz w:val="24"/>
                <w:szCs w:val="24"/>
              </w:rPr>
              <w:t>6 641,9</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99"/>
        </w:trPr>
        <w:tc>
          <w:tcPr>
            <w:tcW w:w="1242" w:type="dxa"/>
            <w:vMerge w:val="restart"/>
            <w:hideMark/>
          </w:tcPr>
          <w:p w:rsidR="0068766B" w:rsidRPr="0068766B" w:rsidRDefault="0068766B" w:rsidP="0075564E">
            <w:pPr>
              <w:jc w:val="center"/>
              <w:rPr>
                <w:sz w:val="24"/>
                <w:szCs w:val="24"/>
              </w:rPr>
            </w:pPr>
            <w:r w:rsidRPr="0068766B">
              <w:rPr>
                <w:sz w:val="24"/>
                <w:szCs w:val="24"/>
              </w:rPr>
              <w:t>4.1.1.1.1</w:t>
            </w:r>
            <w:r w:rsidR="00DC0A47">
              <w:rPr>
                <w:sz w:val="24"/>
                <w:szCs w:val="24"/>
              </w:rPr>
              <w:t>.</w:t>
            </w:r>
          </w:p>
        </w:tc>
        <w:tc>
          <w:tcPr>
            <w:tcW w:w="2268" w:type="dxa"/>
            <w:vMerge w:val="restart"/>
            <w:hideMark/>
          </w:tcPr>
          <w:p w:rsidR="0068766B" w:rsidRPr="0068766B" w:rsidRDefault="0068766B" w:rsidP="00DC0A47">
            <w:pPr>
              <w:rPr>
                <w:sz w:val="24"/>
                <w:szCs w:val="24"/>
              </w:rPr>
            </w:pPr>
            <w:r w:rsidRPr="0068766B">
              <w:rPr>
                <w:sz w:val="24"/>
                <w:szCs w:val="24"/>
              </w:rPr>
              <w:t>Оплата услуг по проведению мероприятий по организации отдыха и оздоровления детей негосударственным организациям, в том числе социально ориентированным некоммерческим общественным организациям</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управлен</w:t>
            </w:r>
            <w:r w:rsidR="00DC0A47">
              <w:rPr>
                <w:sz w:val="24"/>
                <w:szCs w:val="24"/>
              </w:rPr>
              <w:t>ие культуры и спорта, МАУ ДО «Спектр»</w:t>
            </w:r>
            <w:r w:rsidRPr="0068766B">
              <w:rPr>
                <w:sz w:val="24"/>
                <w:szCs w:val="24"/>
              </w:rPr>
              <w:t xml:space="preserve"> </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2 323,4</w:t>
            </w:r>
          </w:p>
        </w:tc>
        <w:tc>
          <w:tcPr>
            <w:tcW w:w="1276" w:type="dxa"/>
            <w:hideMark/>
          </w:tcPr>
          <w:p w:rsidR="0068766B" w:rsidRPr="0068766B" w:rsidRDefault="0068766B" w:rsidP="008051F9">
            <w:pPr>
              <w:rPr>
                <w:bCs/>
                <w:sz w:val="24"/>
                <w:szCs w:val="24"/>
              </w:rPr>
            </w:pPr>
            <w:r w:rsidRPr="0068766B">
              <w:rPr>
                <w:bCs/>
                <w:sz w:val="24"/>
                <w:szCs w:val="24"/>
              </w:rPr>
              <w:t>181,8</w:t>
            </w:r>
          </w:p>
        </w:tc>
        <w:tc>
          <w:tcPr>
            <w:tcW w:w="1276" w:type="dxa"/>
            <w:hideMark/>
          </w:tcPr>
          <w:p w:rsidR="0068766B" w:rsidRPr="0068766B" w:rsidRDefault="0068766B" w:rsidP="008051F9">
            <w:pPr>
              <w:rPr>
                <w:bCs/>
                <w:sz w:val="24"/>
                <w:szCs w:val="24"/>
              </w:rPr>
            </w:pPr>
            <w:r w:rsidRPr="0068766B">
              <w:rPr>
                <w:bCs/>
                <w:sz w:val="24"/>
                <w:szCs w:val="24"/>
              </w:rPr>
              <w:t>267,7</w:t>
            </w:r>
          </w:p>
        </w:tc>
        <w:tc>
          <w:tcPr>
            <w:tcW w:w="1275" w:type="dxa"/>
            <w:hideMark/>
          </w:tcPr>
          <w:p w:rsidR="0068766B" w:rsidRPr="0068766B" w:rsidRDefault="0068766B" w:rsidP="008051F9">
            <w:pPr>
              <w:rPr>
                <w:bCs/>
                <w:sz w:val="24"/>
                <w:szCs w:val="24"/>
              </w:rPr>
            </w:pPr>
            <w:r w:rsidRPr="0068766B">
              <w:rPr>
                <w:bCs/>
                <w:sz w:val="24"/>
                <w:szCs w:val="24"/>
              </w:rPr>
              <w:t>267,7</w:t>
            </w:r>
          </w:p>
        </w:tc>
        <w:tc>
          <w:tcPr>
            <w:tcW w:w="1276" w:type="dxa"/>
            <w:hideMark/>
          </w:tcPr>
          <w:p w:rsidR="0068766B" w:rsidRPr="0068766B" w:rsidRDefault="0068766B" w:rsidP="008051F9">
            <w:pPr>
              <w:rPr>
                <w:bCs/>
                <w:sz w:val="24"/>
                <w:szCs w:val="24"/>
              </w:rPr>
            </w:pPr>
            <w:r w:rsidRPr="0068766B">
              <w:rPr>
                <w:bCs/>
                <w:sz w:val="24"/>
                <w:szCs w:val="24"/>
              </w:rPr>
              <w:t>267,7</w:t>
            </w:r>
          </w:p>
        </w:tc>
        <w:tc>
          <w:tcPr>
            <w:tcW w:w="1276" w:type="dxa"/>
            <w:hideMark/>
          </w:tcPr>
          <w:p w:rsidR="0068766B" w:rsidRPr="0068766B" w:rsidRDefault="0068766B" w:rsidP="008051F9">
            <w:pPr>
              <w:rPr>
                <w:bCs/>
                <w:sz w:val="24"/>
                <w:szCs w:val="24"/>
              </w:rPr>
            </w:pPr>
            <w:r w:rsidRPr="0068766B">
              <w:rPr>
                <w:bCs/>
                <w:sz w:val="24"/>
                <w:szCs w:val="24"/>
              </w:rPr>
              <w:t>1 338,5</w:t>
            </w:r>
          </w:p>
        </w:tc>
      </w:tr>
      <w:tr w:rsidR="0068766B" w:rsidRPr="0068766B" w:rsidTr="00616CE3">
        <w:trPr>
          <w:trHeight w:val="799"/>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99"/>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2 323,4</w:t>
            </w:r>
          </w:p>
        </w:tc>
        <w:tc>
          <w:tcPr>
            <w:tcW w:w="1276" w:type="dxa"/>
            <w:hideMark/>
          </w:tcPr>
          <w:p w:rsidR="0068766B" w:rsidRPr="0068766B" w:rsidRDefault="0068766B" w:rsidP="008051F9">
            <w:pPr>
              <w:rPr>
                <w:sz w:val="24"/>
                <w:szCs w:val="24"/>
              </w:rPr>
            </w:pPr>
            <w:r w:rsidRPr="0068766B">
              <w:rPr>
                <w:sz w:val="24"/>
                <w:szCs w:val="24"/>
              </w:rPr>
              <w:t>181,8</w:t>
            </w:r>
          </w:p>
        </w:tc>
        <w:tc>
          <w:tcPr>
            <w:tcW w:w="1276" w:type="dxa"/>
            <w:hideMark/>
          </w:tcPr>
          <w:p w:rsidR="0068766B" w:rsidRPr="0068766B" w:rsidRDefault="0068766B" w:rsidP="008051F9">
            <w:pPr>
              <w:rPr>
                <w:sz w:val="24"/>
                <w:szCs w:val="24"/>
              </w:rPr>
            </w:pPr>
            <w:r w:rsidRPr="0068766B">
              <w:rPr>
                <w:sz w:val="24"/>
                <w:szCs w:val="24"/>
              </w:rPr>
              <w:t>267,7</w:t>
            </w:r>
          </w:p>
        </w:tc>
        <w:tc>
          <w:tcPr>
            <w:tcW w:w="1275" w:type="dxa"/>
            <w:hideMark/>
          </w:tcPr>
          <w:p w:rsidR="0068766B" w:rsidRPr="0068766B" w:rsidRDefault="0068766B" w:rsidP="008051F9">
            <w:pPr>
              <w:rPr>
                <w:sz w:val="24"/>
                <w:szCs w:val="24"/>
              </w:rPr>
            </w:pPr>
            <w:r w:rsidRPr="0068766B">
              <w:rPr>
                <w:sz w:val="24"/>
                <w:szCs w:val="24"/>
              </w:rPr>
              <w:t>267,7</w:t>
            </w:r>
          </w:p>
        </w:tc>
        <w:tc>
          <w:tcPr>
            <w:tcW w:w="1276" w:type="dxa"/>
            <w:hideMark/>
          </w:tcPr>
          <w:p w:rsidR="0068766B" w:rsidRPr="0068766B" w:rsidRDefault="0068766B" w:rsidP="008051F9">
            <w:pPr>
              <w:rPr>
                <w:sz w:val="24"/>
                <w:szCs w:val="24"/>
              </w:rPr>
            </w:pPr>
            <w:r w:rsidRPr="0068766B">
              <w:rPr>
                <w:sz w:val="24"/>
                <w:szCs w:val="24"/>
              </w:rPr>
              <w:t>267,7</w:t>
            </w:r>
          </w:p>
        </w:tc>
        <w:tc>
          <w:tcPr>
            <w:tcW w:w="1276" w:type="dxa"/>
            <w:hideMark/>
          </w:tcPr>
          <w:p w:rsidR="0068766B" w:rsidRPr="0068766B" w:rsidRDefault="0068766B" w:rsidP="008051F9">
            <w:pPr>
              <w:rPr>
                <w:sz w:val="24"/>
                <w:szCs w:val="24"/>
              </w:rPr>
            </w:pPr>
            <w:r w:rsidRPr="0068766B">
              <w:rPr>
                <w:sz w:val="24"/>
                <w:szCs w:val="24"/>
              </w:rPr>
              <w:t>1 338,5</w:t>
            </w:r>
          </w:p>
        </w:tc>
      </w:tr>
      <w:tr w:rsidR="0068766B" w:rsidRPr="0068766B" w:rsidTr="00616CE3">
        <w:trPr>
          <w:trHeight w:val="799"/>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1242" w:type="dxa"/>
            <w:vMerge w:val="restart"/>
            <w:hideMark/>
          </w:tcPr>
          <w:p w:rsidR="0068766B" w:rsidRPr="0068766B" w:rsidRDefault="0068766B" w:rsidP="0075564E">
            <w:pPr>
              <w:jc w:val="center"/>
              <w:rPr>
                <w:sz w:val="24"/>
                <w:szCs w:val="24"/>
              </w:rPr>
            </w:pPr>
            <w:r w:rsidRPr="0068766B">
              <w:rPr>
                <w:sz w:val="24"/>
                <w:szCs w:val="24"/>
              </w:rPr>
              <w:t>4.1.1.2</w:t>
            </w:r>
            <w:r w:rsidR="00DC0A47">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Организация питания детей в лагерях с дневным пребыванием детей, палаточных лагерях на базе муниципальных учреждений района</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управл</w:t>
            </w:r>
            <w:r w:rsidR="00DC0A47">
              <w:rPr>
                <w:sz w:val="24"/>
                <w:szCs w:val="24"/>
              </w:rPr>
              <w:t>ение культуры и спорта, МАУ ДО «Спектр»</w:t>
            </w:r>
            <w:r w:rsidRPr="0068766B">
              <w:rPr>
                <w:sz w:val="24"/>
                <w:szCs w:val="24"/>
              </w:rPr>
              <w:t xml:space="preserve"> </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64 326,6</w:t>
            </w:r>
          </w:p>
        </w:tc>
        <w:tc>
          <w:tcPr>
            <w:tcW w:w="1276" w:type="dxa"/>
            <w:hideMark/>
          </w:tcPr>
          <w:p w:rsidR="0068766B" w:rsidRPr="0068766B" w:rsidRDefault="0068766B" w:rsidP="008051F9">
            <w:pPr>
              <w:rPr>
                <w:bCs/>
                <w:sz w:val="24"/>
                <w:szCs w:val="24"/>
              </w:rPr>
            </w:pPr>
            <w:r w:rsidRPr="0068766B">
              <w:rPr>
                <w:bCs/>
                <w:sz w:val="24"/>
                <w:szCs w:val="24"/>
              </w:rPr>
              <w:t>9 714,4</w:t>
            </w:r>
          </w:p>
        </w:tc>
        <w:tc>
          <w:tcPr>
            <w:tcW w:w="1276" w:type="dxa"/>
            <w:hideMark/>
          </w:tcPr>
          <w:p w:rsidR="0068766B" w:rsidRPr="0068766B" w:rsidRDefault="0068766B" w:rsidP="008051F9">
            <w:pPr>
              <w:rPr>
                <w:bCs/>
                <w:sz w:val="24"/>
                <w:szCs w:val="24"/>
              </w:rPr>
            </w:pPr>
            <w:r w:rsidRPr="0068766B">
              <w:rPr>
                <w:bCs/>
                <w:sz w:val="24"/>
                <w:szCs w:val="24"/>
              </w:rPr>
              <w:t>10 922,4</w:t>
            </w:r>
          </w:p>
        </w:tc>
        <w:tc>
          <w:tcPr>
            <w:tcW w:w="1275" w:type="dxa"/>
            <w:hideMark/>
          </w:tcPr>
          <w:p w:rsidR="0068766B" w:rsidRPr="0068766B" w:rsidRDefault="0068766B" w:rsidP="008051F9">
            <w:pPr>
              <w:rPr>
                <w:bCs/>
                <w:sz w:val="24"/>
                <w:szCs w:val="24"/>
              </w:rPr>
            </w:pPr>
            <w:r w:rsidRPr="0068766B">
              <w:rPr>
                <w:bCs/>
                <w:sz w:val="24"/>
                <w:szCs w:val="24"/>
              </w:rPr>
              <w:t>10 922,4</w:t>
            </w:r>
          </w:p>
        </w:tc>
        <w:tc>
          <w:tcPr>
            <w:tcW w:w="1276" w:type="dxa"/>
            <w:hideMark/>
          </w:tcPr>
          <w:p w:rsidR="0068766B" w:rsidRPr="0068766B" w:rsidRDefault="0068766B" w:rsidP="008051F9">
            <w:pPr>
              <w:rPr>
                <w:bCs/>
                <w:sz w:val="24"/>
                <w:szCs w:val="24"/>
              </w:rPr>
            </w:pPr>
            <w:r w:rsidRPr="0068766B">
              <w:rPr>
                <w:bCs/>
                <w:sz w:val="24"/>
                <w:szCs w:val="24"/>
              </w:rPr>
              <w:t>10 922,4</w:t>
            </w:r>
          </w:p>
        </w:tc>
        <w:tc>
          <w:tcPr>
            <w:tcW w:w="1276" w:type="dxa"/>
            <w:hideMark/>
          </w:tcPr>
          <w:p w:rsidR="0068766B" w:rsidRPr="0068766B" w:rsidRDefault="0068766B" w:rsidP="008051F9">
            <w:pPr>
              <w:rPr>
                <w:bCs/>
                <w:sz w:val="24"/>
                <w:szCs w:val="24"/>
              </w:rPr>
            </w:pPr>
            <w:r w:rsidRPr="0068766B">
              <w:rPr>
                <w:bCs/>
                <w:sz w:val="24"/>
                <w:szCs w:val="24"/>
              </w:rPr>
              <w:t>21 845,0</w:t>
            </w:r>
          </w:p>
        </w:tc>
      </w:tr>
      <w:tr w:rsidR="0068766B" w:rsidRPr="0068766B" w:rsidTr="00616CE3">
        <w:trPr>
          <w:trHeight w:val="84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25 508,9</w:t>
            </w:r>
          </w:p>
        </w:tc>
        <w:tc>
          <w:tcPr>
            <w:tcW w:w="1276" w:type="dxa"/>
            <w:hideMark/>
          </w:tcPr>
          <w:p w:rsidR="0068766B" w:rsidRPr="0068766B" w:rsidRDefault="0068766B" w:rsidP="008051F9">
            <w:pPr>
              <w:rPr>
                <w:sz w:val="24"/>
                <w:szCs w:val="24"/>
              </w:rPr>
            </w:pPr>
            <w:r w:rsidRPr="0068766B">
              <w:rPr>
                <w:sz w:val="24"/>
                <w:szCs w:val="24"/>
              </w:rPr>
              <w:t>5 848,7</w:t>
            </w:r>
          </w:p>
        </w:tc>
        <w:tc>
          <w:tcPr>
            <w:tcW w:w="1276" w:type="dxa"/>
            <w:hideMark/>
          </w:tcPr>
          <w:p w:rsidR="0068766B" w:rsidRPr="0068766B" w:rsidRDefault="0068766B" w:rsidP="008051F9">
            <w:pPr>
              <w:rPr>
                <w:sz w:val="24"/>
                <w:szCs w:val="24"/>
              </w:rPr>
            </w:pPr>
            <w:r w:rsidRPr="0068766B">
              <w:rPr>
                <w:sz w:val="24"/>
                <w:szCs w:val="24"/>
              </w:rPr>
              <w:t>6 553,4</w:t>
            </w:r>
          </w:p>
        </w:tc>
        <w:tc>
          <w:tcPr>
            <w:tcW w:w="1275" w:type="dxa"/>
            <w:hideMark/>
          </w:tcPr>
          <w:p w:rsidR="0068766B" w:rsidRPr="0068766B" w:rsidRDefault="0068766B" w:rsidP="008051F9">
            <w:pPr>
              <w:rPr>
                <w:sz w:val="24"/>
                <w:szCs w:val="24"/>
              </w:rPr>
            </w:pPr>
            <w:r w:rsidRPr="0068766B">
              <w:rPr>
                <w:sz w:val="24"/>
                <w:szCs w:val="24"/>
              </w:rPr>
              <w:t>6 553,4</w:t>
            </w:r>
          </w:p>
        </w:tc>
        <w:tc>
          <w:tcPr>
            <w:tcW w:w="1276" w:type="dxa"/>
            <w:hideMark/>
          </w:tcPr>
          <w:p w:rsidR="0068766B" w:rsidRPr="0068766B" w:rsidRDefault="0068766B" w:rsidP="008051F9">
            <w:pPr>
              <w:rPr>
                <w:sz w:val="24"/>
                <w:szCs w:val="24"/>
              </w:rPr>
            </w:pPr>
            <w:r w:rsidRPr="0068766B">
              <w:rPr>
                <w:sz w:val="24"/>
                <w:szCs w:val="24"/>
              </w:rPr>
              <w:t>6 553,4</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38 817,7</w:t>
            </w:r>
          </w:p>
        </w:tc>
        <w:tc>
          <w:tcPr>
            <w:tcW w:w="1276" w:type="dxa"/>
            <w:hideMark/>
          </w:tcPr>
          <w:p w:rsidR="0068766B" w:rsidRPr="0068766B" w:rsidRDefault="0068766B" w:rsidP="008051F9">
            <w:pPr>
              <w:rPr>
                <w:sz w:val="24"/>
                <w:szCs w:val="24"/>
              </w:rPr>
            </w:pPr>
            <w:r w:rsidRPr="0068766B">
              <w:rPr>
                <w:sz w:val="24"/>
                <w:szCs w:val="24"/>
              </w:rPr>
              <w:t>3 865,7</w:t>
            </w:r>
          </w:p>
        </w:tc>
        <w:tc>
          <w:tcPr>
            <w:tcW w:w="1276" w:type="dxa"/>
            <w:hideMark/>
          </w:tcPr>
          <w:p w:rsidR="0068766B" w:rsidRPr="0068766B" w:rsidRDefault="0068766B" w:rsidP="008051F9">
            <w:pPr>
              <w:rPr>
                <w:sz w:val="24"/>
                <w:szCs w:val="24"/>
              </w:rPr>
            </w:pPr>
            <w:r w:rsidRPr="0068766B">
              <w:rPr>
                <w:sz w:val="24"/>
                <w:szCs w:val="24"/>
              </w:rPr>
              <w:t>4 369,0</w:t>
            </w:r>
          </w:p>
        </w:tc>
        <w:tc>
          <w:tcPr>
            <w:tcW w:w="1275" w:type="dxa"/>
            <w:hideMark/>
          </w:tcPr>
          <w:p w:rsidR="0068766B" w:rsidRPr="0068766B" w:rsidRDefault="0068766B" w:rsidP="008051F9">
            <w:pPr>
              <w:rPr>
                <w:sz w:val="24"/>
                <w:szCs w:val="24"/>
              </w:rPr>
            </w:pPr>
            <w:r w:rsidRPr="0068766B">
              <w:rPr>
                <w:sz w:val="24"/>
                <w:szCs w:val="24"/>
              </w:rPr>
              <w:t>4 369,0</w:t>
            </w:r>
          </w:p>
        </w:tc>
        <w:tc>
          <w:tcPr>
            <w:tcW w:w="1276" w:type="dxa"/>
            <w:hideMark/>
          </w:tcPr>
          <w:p w:rsidR="0068766B" w:rsidRPr="0068766B" w:rsidRDefault="0068766B" w:rsidP="008051F9">
            <w:pPr>
              <w:rPr>
                <w:sz w:val="24"/>
                <w:szCs w:val="24"/>
              </w:rPr>
            </w:pPr>
            <w:r w:rsidRPr="0068766B">
              <w:rPr>
                <w:sz w:val="24"/>
                <w:szCs w:val="24"/>
              </w:rPr>
              <w:t>4 369,0</w:t>
            </w:r>
          </w:p>
        </w:tc>
        <w:tc>
          <w:tcPr>
            <w:tcW w:w="1276" w:type="dxa"/>
            <w:hideMark/>
          </w:tcPr>
          <w:p w:rsidR="0068766B" w:rsidRPr="0068766B" w:rsidRDefault="0068766B" w:rsidP="008051F9">
            <w:pPr>
              <w:rPr>
                <w:sz w:val="24"/>
                <w:szCs w:val="24"/>
              </w:rPr>
            </w:pPr>
            <w:r w:rsidRPr="0068766B">
              <w:rPr>
                <w:sz w:val="24"/>
                <w:szCs w:val="24"/>
              </w:rPr>
              <w:t>21 845,0</w:t>
            </w:r>
          </w:p>
        </w:tc>
      </w:tr>
      <w:tr w:rsidR="0068766B" w:rsidRPr="0068766B" w:rsidTr="00616CE3">
        <w:trPr>
          <w:trHeight w:val="54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1242" w:type="dxa"/>
            <w:vMerge w:val="restart"/>
            <w:hideMark/>
          </w:tcPr>
          <w:p w:rsidR="0068766B" w:rsidRPr="0068766B" w:rsidRDefault="0068766B" w:rsidP="0075564E">
            <w:pPr>
              <w:jc w:val="center"/>
              <w:rPr>
                <w:sz w:val="24"/>
                <w:szCs w:val="24"/>
              </w:rPr>
            </w:pPr>
            <w:r w:rsidRPr="0068766B">
              <w:rPr>
                <w:sz w:val="24"/>
                <w:szCs w:val="24"/>
              </w:rPr>
              <w:t>4.1.2</w:t>
            </w:r>
            <w:r w:rsidR="00DC0A47">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Оздоровительный отдых детей района в загородных детских оздоровительных лагерях, санаториях и пансионатах</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управл</w:t>
            </w:r>
            <w:r w:rsidR="00DC0A47">
              <w:rPr>
                <w:sz w:val="24"/>
                <w:szCs w:val="24"/>
              </w:rPr>
              <w:t>ение культуры и спорта, МАУ ДО «Спектр»</w:t>
            </w:r>
            <w:r w:rsidRPr="0068766B">
              <w:rPr>
                <w:sz w:val="24"/>
                <w:szCs w:val="24"/>
              </w:rPr>
              <w:t xml:space="preserve"> </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85 540,5</w:t>
            </w:r>
          </w:p>
        </w:tc>
        <w:tc>
          <w:tcPr>
            <w:tcW w:w="1276" w:type="dxa"/>
            <w:hideMark/>
          </w:tcPr>
          <w:p w:rsidR="0068766B" w:rsidRPr="0068766B" w:rsidRDefault="0068766B" w:rsidP="008051F9">
            <w:pPr>
              <w:rPr>
                <w:bCs/>
                <w:sz w:val="24"/>
                <w:szCs w:val="24"/>
              </w:rPr>
            </w:pPr>
            <w:r w:rsidRPr="0068766B">
              <w:rPr>
                <w:bCs/>
                <w:sz w:val="24"/>
                <w:szCs w:val="24"/>
              </w:rPr>
              <w:t>6 573,4</w:t>
            </w:r>
          </w:p>
        </w:tc>
        <w:tc>
          <w:tcPr>
            <w:tcW w:w="1276" w:type="dxa"/>
            <w:hideMark/>
          </w:tcPr>
          <w:p w:rsidR="0068766B" w:rsidRPr="0068766B" w:rsidRDefault="0068766B" w:rsidP="008051F9">
            <w:pPr>
              <w:rPr>
                <w:bCs/>
                <w:sz w:val="24"/>
                <w:szCs w:val="24"/>
              </w:rPr>
            </w:pPr>
            <w:r w:rsidRPr="0068766B">
              <w:rPr>
                <w:bCs/>
                <w:sz w:val="24"/>
                <w:szCs w:val="24"/>
              </w:rPr>
              <w:t>16 185,5</w:t>
            </w:r>
          </w:p>
        </w:tc>
        <w:tc>
          <w:tcPr>
            <w:tcW w:w="1275" w:type="dxa"/>
            <w:hideMark/>
          </w:tcPr>
          <w:p w:rsidR="0068766B" w:rsidRPr="0068766B" w:rsidRDefault="0068766B" w:rsidP="008051F9">
            <w:pPr>
              <w:rPr>
                <w:bCs/>
                <w:sz w:val="24"/>
                <w:szCs w:val="24"/>
              </w:rPr>
            </w:pPr>
            <w:r w:rsidRPr="0068766B">
              <w:rPr>
                <w:bCs/>
                <w:sz w:val="24"/>
                <w:szCs w:val="24"/>
              </w:rPr>
              <w:t>16 185,5</w:t>
            </w:r>
          </w:p>
        </w:tc>
        <w:tc>
          <w:tcPr>
            <w:tcW w:w="1276" w:type="dxa"/>
            <w:hideMark/>
          </w:tcPr>
          <w:p w:rsidR="0068766B" w:rsidRPr="0068766B" w:rsidRDefault="0068766B" w:rsidP="008051F9">
            <w:pPr>
              <w:rPr>
                <w:bCs/>
                <w:sz w:val="24"/>
                <w:szCs w:val="24"/>
              </w:rPr>
            </w:pPr>
            <w:r w:rsidRPr="0068766B">
              <w:rPr>
                <w:bCs/>
                <w:sz w:val="24"/>
                <w:szCs w:val="24"/>
              </w:rPr>
              <w:t>16 185,5</w:t>
            </w:r>
          </w:p>
        </w:tc>
        <w:tc>
          <w:tcPr>
            <w:tcW w:w="1276" w:type="dxa"/>
            <w:hideMark/>
          </w:tcPr>
          <w:p w:rsidR="0068766B" w:rsidRPr="0068766B" w:rsidRDefault="0068766B" w:rsidP="008051F9">
            <w:pPr>
              <w:rPr>
                <w:bCs/>
                <w:sz w:val="24"/>
                <w:szCs w:val="24"/>
              </w:rPr>
            </w:pPr>
            <w:r w:rsidRPr="0068766B">
              <w:rPr>
                <w:bCs/>
                <w:sz w:val="24"/>
                <w:szCs w:val="24"/>
              </w:rPr>
              <w:t>30 410,8</w:t>
            </w:r>
          </w:p>
        </w:tc>
      </w:tr>
      <w:tr w:rsidR="0068766B" w:rsidRPr="0068766B" w:rsidTr="00616CE3">
        <w:trPr>
          <w:trHeight w:val="72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35 943,9</w:t>
            </w:r>
          </w:p>
        </w:tc>
        <w:tc>
          <w:tcPr>
            <w:tcW w:w="1276" w:type="dxa"/>
            <w:hideMark/>
          </w:tcPr>
          <w:p w:rsidR="0068766B" w:rsidRPr="0068766B" w:rsidRDefault="0068766B" w:rsidP="008051F9">
            <w:pPr>
              <w:rPr>
                <w:sz w:val="24"/>
                <w:szCs w:val="24"/>
              </w:rPr>
            </w:pPr>
            <w:r w:rsidRPr="0068766B">
              <w:rPr>
                <w:sz w:val="24"/>
                <w:szCs w:val="24"/>
              </w:rPr>
              <w:t>5 634,0</w:t>
            </w:r>
          </w:p>
        </w:tc>
        <w:tc>
          <w:tcPr>
            <w:tcW w:w="1276" w:type="dxa"/>
            <w:hideMark/>
          </w:tcPr>
          <w:p w:rsidR="0068766B" w:rsidRPr="0068766B" w:rsidRDefault="0068766B" w:rsidP="008051F9">
            <w:pPr>
              <w:rPr>
                <w:sz w:val="24"/>
                <w:szCs w:val="24"/>
              </w:rPr>
            </w:pPr>
            <w:r w:rsidRPr="0068766B">
              <w:rPr>
                <w:sz w:val="24"/>
                <w:szCs w:val="24"/>
              </w:rPr>
              <w:t>10 103,3</w:t>
            </w:r>
          </w:p>
        </w:tc>
        <w:tc>
          <w:tcPr>
            <w:tcW w:w="1275" w:type="dxa"/>
            <w:hideMark/>
          </w:tcPr>
          <w:p w:rsidR="0068766B" w:rsidRPr="0068766B" w:rsidRDefault="0068766B" w:rsidP="008051F9">
            <w:pPr>
              <w:rPr>
                <w:sz w:val="24"/>
                <w:szCs w:val="24"/>
              </w:rPr>
            </w:pPr>
            <w:r w:rsidRPr="0068766B">
              <w:rPr>
                <w:sz w:val="24"/>
                <w:szCs w:val="24"/>
              </w:rPr>
              <w:t>10 103,3</w:t>
            </w:r>
          </w:p>
        </w:tc>
        <w:tc>
          <w:tcPr>
            <w:tcW w:w="1276" w:type="dxa"/>
            <w:hideMark/>
          </w:tcPr>
          <w:p w:rsidR="0068766B" w:rsidRPr="0068766B" w:rsidRDefault="0068766B" w:rsidP="008051F9">
            <w:pPr>
              <w:rPr>
                <w:sz w:val="24"/>
                <w:szCs w:val="24"/>
              </w:rPr>
            </w:pPr>
            <w:r w:rsidRPr="0068766B">
              <w:rPr>
                <w:sz w:val="24"/>
                <w:szCs w:val="24"/>
              </w:rPr>
              <w:t>10 103,3</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49 596,6</w:t>
            </w:r>
          </w:p>
        </w:tc>
        <w:tc>
          <w:tcPr>
            <w:tcW w:w="1276" w:type="dxa"/>
            <w:hideMark/>
          </w:tcPr>
          <w:p w:rsidR="0068766B" w:rsidRPr="0068766B" w:rsidRDefault="0068766B" w:rsidP="008051F9">
            <w:pPr>
              <w:rPr>
                <w:sz w:val="24"/>
                <w:szCs w:val="24"/>
              </w:rPr>
            </w:pPr>
            <w:r w:rsidRPr="0068766B">
              <w:rPr>
                <w:sz w:val="24"/>
                <w:szCs w:val="24"/>
              </w:rPr>
              <w:t>939,4</w:t>
            </w:r>
          </w:p>
        </w:tc>
        <w:tc>
          <w:tcPr>
            <w:tcW w:w="1276" w:type="dxa"/>
            <w:hideMark/>
          </w:tcPr>
          <w:p w:rsidR="0068766B" w:rsidRPr="0068766B" w:rsidRDefault="0068766B" w:rsidP="008051F9">
            <w:pPr>
              <w:rPr>
                <w:sz w:val="24"/>
                <w:szCs w:val="24"/>
              </w:rPr>
            </w:pPr>
            <w:r w:rsidRPr="0068766B">
              <w:rPr>
                <w:sz w:val="24"/>
                <w:szCs w:val="24"/>
              </w:rPr>
              <w:t>6 082,2</w:t>
            </w:r>
          </w:p>
        </w:tc>
        <w:tc>
          <w:tcPr>
            <w:tcW w:w="1275" w:type="dxa"/>
            <w:hideMark/>
          </w:tcPr>
          <w:p w:rsidR="0068766B" w:rsidRPr="0068766B" w:rsidRDefault="0068766B" w:rsidP="008051F9">
            <w:pPr>
              <w:rPr>
                <w:sz w:val="24"/>
                <w:szCs w:val="24"/>
              </w:rPr>
            </w:pPr>
            <w:r w:rsidRPr="0068766B">
              <w:rPr>
                <w:sz w:val="24"/>
                <w:szCs w:val="24"/>
              </w:rPr>
              <w:t>6 082,2</w:t>
            </w:r>
          </w:p>
        </w:tc>
        <w:tc>
          <w:tcPr>
            <w:tcW w:w="1276" w:type="dxa"/>
            <w:hideMark/>
          </w:tcPr>
          <w:p w:rsidR="0068766B" w:rsidRPr="0068766B" w:rsidRDefault="0068766B" w:rsidP="008051F9">
            <w:pPr>
              <w:rPr>
                <w:sz w:val="24"/>
                <w:szCs w:val="24"/>
              </w:rPr>
            </w:pPr>
            <w:r w:rsidRPr="0068766B">
              <w:rPr>
                <w:sz w:val="24"/>
                <w:szCs w:val="24"/>
              </w:rPr>
              <w:t>6 082,2</w:t>
            </w:r>
          </w:p>
        </w:tc>
        <w:tc>
          <w:tcPr>
            <w:tcW w:w="1276" w:type="dxa"/>
            <w:hideMark/>
          </w:tcPr>
          <w:p w:rsidR="0068766B" w:rsidRPr="0068766B" w:rsidRDefault="0068766B" w:rsidP="008051F9">
            <w:pPr>
              <w:rPr>
                <w:sz w:val="24"/>
                <w:szCs w:val="24"/>
              </w:rPr>
            </w:pPr>
            <w:r w:rsidRPr="0068766B">
              <w:rPr>
                <w:sz w:val="24"/>
                <w:szCs w:val="24"/>
              </w:rPr>
              <w:t>30 410,8</w:t>
            </w:r>
          </w:p>
        </w:tc>
      </w:tr>
      <w:tr w:rsidR="0068766B" w:rsidRPr="0068766B" w:rsidTr="00616CE3">
        <w:trPr>
          <w:trHeight w:val="54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1242" w:type="dxa"/>
            <w:vMerge w:val="restart"/>
            <w:hideMark/>
          </w:tcPr>
          <w:p w:rsidR="0068766B" w:rsidRPr="0068766B" w:rsidRDefault="0068766B" w:rsidP="0075564E">
            <w:pPr>
              <w:jc w:val="center"/>
              <w:rPr>
                <w:sz w:val="24"/>
                <w:szCs w:val="24"/>
              </w:rPr>
            </w:pPr>
            <w:r w:rsidRPr="0068766B">
              <w:rPr>
                <w:sz w:val="24"/>
                <w:szCs w:val="24"/>
              </w:rPr>
              <w:t>4.1.2.1.</w:t>
            </w:r>
          </w:p>
        </w:tc>
        <w:tc>
          <w:tcPr>
            <w:tcW w:w="2268" w:type="dxa"/>
            <w:vMerge w:val="restart"/>
            <w:hideMark/>
          </w:tcPr>
          <w:p w:rsidR="0068766B" w:rsidRPr="0068766B" w:rsidRDefault="0068766B" w:rsidP="008051F9">
            <w:pPr>
              <w:rPr>
                <w:sz w:val="24"/>
                <w:szCs w:val="24"/>
              </w:rPr>
            </w:pPr>
            <w:r w:rsidRPr="0068766B">
              <w:rPr>
                <w:sz w:val="24"/>
                <w:szCs w:val="24"/>
              </w:rPr>
              <w:t>Оплата путевок в загородные лагеря и проезда детей до места отдыха и обратно</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управл</w:t>
            </w:r>
            <w:r w:rsidR="00DC0A47">
              <w:rPr>
                <w:sz w:val="24"/>
                <w:szCs w:val="24"/>
              </w:rPr>
              <w:t>ение культуры и спорта,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79 123,5</w:t>
            </w:r>
          </w:p>
        </w:tc>
        <w:tc>
          <w:tcPr>
            <w:tcW w:w="1276" w:type="dxa"/>
            <w:hideMark/>
          </w:tcPr>
          <w:p w:rsidR="0068766B" w:rsidRPr="0068766B" w:rsidRDefault="0068766B" w:rsidP="008051F9">
            <w:pPr>
              <w:rPr>
                <w:bCs/>
                <w:sz w:val="24"/>
                <w:szCs w:val="24"/>
              </w:rPr>
            </w:pPr>
            <w:r w:rsidRPr="0068766B">
              <w:rPr>
                <w:bCs/>
                <w:sz w:val="24"/>
                <w:szCs w:val="24"/>
              </w:rPr>
              <w:t>6 329,6</w:t>
            </w:r>
          </w:p>
        </w:tc>
        <w:tc>
          <w:tcPr>
            <w:tcW w:w="1276" w:type="dxa"/>
            <w:hideMark/>
          </w:tcPr>
          <w:p w:rsidR="0068766B" w:rsidRPr="0068766B" w:rsidRDefault="0068766B" w:rsidP="008051F9">
            <w:pPr>
              <w:rPr>
                <w:bCs/>
                <w:sz w:val="24"/>
                <w:szCs w:val="24"/>
              </w:rPr>
            </w:pPr>
            <w:r w:rsidRPr="0068766B">
              <w:rPr>
                <w:bCs/>
                <w:sz w:val="24"/>
                <w:szCs w:val="24"/>
              </w:rPr>
              <w:t>15 413,8</w:t>
            </w:r>
          </w:p>
        </w:tc>
        <w:tc>
          <w:tcPr>
            <w:tcW w:w="1275" w:type="dxa"/>
            <w:hideMark/>
          </w:tcPr>
          <w:p w:rsidR="0068766B" w:rsidRPr="0068766B" w:rsidRDefault="0068766B" w:rsidP="008051F9">
            <w:pPr>
              <w:rPr>
                <w:bCs/>
                <w:sz w:val="24"/>
                <w:szCs w:val="24"/>
              </w:rPr>
            </w:pPr>
            <w:r w:rsidRPr="0068766B">
              <w:rPr>
                <w:bCs/>
                <w:sz w:val="24"/>
                <w:szCs w:val="24"/>
              </w:rPr>
              <w:t>15 413,8</w:t>
            </w:r>
          </w:p>
        </w:tc>
        <w:tc>
          <w:tcPr>
            <w:tcW w:w="1276" w:type="dxa"/>
            <w:hideMark/>
          </w:tcPr>
          <w:p w:rsidR="0068766B" w:rsidRPr="0068766B" w:rsidRDefault="0068766B" w:rsidP="008051F9">
            <w:pPr>
              <w:rPr>
                <w:bCs/>
                <w:sz w:val="24"/>
                <w:szCs w:val="24"/>
              </w:rPr>
            </w:pPr>
            <w:r w:rsidRPr="0068766B">
              <w:rPr>
                <w:bCs/>
                <w:sz w:val="24"/>
                <w:szCs w:val="24"/>
              </w:rPr>
              <w:t>15 413,8</w:t>
            </w:r>
          </w:p>
        </w:tc>
        <w:tc>
          <w:tcPr>
            <w:tcW w:w="1276" w:type="dxa"/>
            <w:hideMark/>
          </w:tcPr>
          <w:p w:rsidR="0068766B" w:rsidRPr="0068766B" w:rsidRDefault="0068766B" w:rsidP="008051F9">
            <w:pPr>
              <w:rPr>
                <w:bCs/>
                <w:sz w:val="24"/>
                <w:szCs w:val="24"/>
              </w:rPr>
            </w:pPr>
            <w:r w:rsidRPr="0068766B">
              <w:rPr>
                <w:bCs/>
                <w:sz w:val="24"/>
                <w:szCs w:val="24"/>
              </w:rPr>
              <w:t>26 552,5</w:t>
            </w:r>
          </w:p>
        </w:tc>
      </w:tr>
      <w:tr w:rsidR="0068766B" w:rsidRPr="0068766B" w:rsidTr="00616CE3">
        <w:trPr>
          <w:trHeight w:val="54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35 943,9</w:t>
            </w:r>
          </w:p>
        </w:tc>
        <w:tc>
          <w:tcPr>
            <w:tcW w:w="1276" w:type="dxa"/>
            <w:hideMark/>
          </w:tcPr>
          <w:p w:rsidR="0068766B" w:rsidRPr="0068766B" w:rsidRDefault="0068766B" w:rsidP="008051F9">
            <w:pPr>
              <w:rPr>
                <w:sz w:val="24"/>
                <w:szCs w:val="24"/>
              </w:rPr>
            </w:pPr>
            <w:r w:rsidRPr="0068766B">
              <w:rPr>
                <w:sz w:val="24"/>
                <w:szCs w:val="24"/>
              </w:rPr>
              <w:t>5 634,0</w:t>
            </w:r>
          </w:p>
        </w:tc>
        <w:tc>
          <w:tcPr>
            <w:tcW w:w="1276" w:type="dxa"/>
            <w:hideMark/>
          </w:tcPr>
          <w:p w:rsidR="0068766B" w:rsidRPr="0068766B" w:rsidRDefault="0068766B" w:rsidP="008051F9">
            <w:pPr>
              <w:rPr>
                <w:sz w:val="24"/>
                <w:szCs w:val="24"/>
              </w:rPr>
            </w:pPr>
            <w:r w:rsidRPr="0068766B">
              <w:rPr>
                <w:sz w:val="24"/>
                <w:szCs w:val="24"/>
              </w:rPr>
              <w:t>10 103,3</w:t>
            </w:r>
          </w:p>
        </w:tc>
        <w:tc>
          <w:tcPr>
            <w:tcW w:w="1275" w:type="dxa"/>
            <w:hideMark/>
          </w:tcPr>
          <w:p w:rsidR="0068766B" w:rsidRPr="0068766B" w:rsidRDefault="0068766B" w:rsidP="008051F9">
            <w:pPr>
              <w:rPr>
                <w:sz w:val="24"/>
                <w:szCs w:val="24"/>
              </w:rPr>
            </w:pPr>
            <w:r w:rsidRPr="0068766B">
              <w:rPr>
                <w:sz w:val="24"/>
                <w:szCs w:val="24"/>
              </w:rPr>
              <w:t>10 103,3</w:t>
            </w:r>
          </w:p>
        </w:tc>
        <w:tc>
          <w:tcPr>
            <w:tcW w:w="1276" w:type="dxa"/>
            <w:hideMark/>
          </w:tcPr>
          <w:p w:rsidR="0068766B" w:rsidRPr="0068766B" w:rsidRDefault="0068766B" w:rsidP="008051F9">
            <w:pPr>
              <w:rPr>
                <w:sz w:val="24"/>
                <w:szCs w:val="24"/>
              </w:rPr>
            </w:pPr>
            <w:r w:rsidRPr="0068766B">
              <w:rPr>
                <w:sz w:val="24"/>
                <w:szCs w:val="24"/>
              </w:rPr>
              <w:t>10 103,3</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43 179,6</w:t>
            </w:r>
          </w:p>
        </w:tc>
        <w:tc>
          <w:tcPr>
            <w:tcW w:w="1276" w:type="dxa"/>
            <w:hideMark/>
          </w:tcPr>
          <w:p w:rsidR="0068766B" w:rsidRPr="0068766B" w:rsidRDefault="0068766B" w:rsidP="008051F9">
            <w:pPr>
              <w:rPr>
                <w:sz w:val="24"/>
                <w:szCs w:val="24"/>
              </w:rPr>
            </w:pPr>
            <w:r w:rsidRPr="0068766B">
              <w:rPr>
                <w:sz w:val="24"/>
                <w:szCs w:val="24"/>
              </w:rPr>
              <w:t>695,6</w:t>
            </w:r>
          </w:p>
        </w:tc>
        <w:tc>
          <w:tcPr>
            <w:tcW w:w="1276" w:type="dxa"/>
            <w:hideMark/>
          </w:tcPr>
          <w:p w:rsidR="0068766B" w:rsidRPr="0068766B" w:rsidRDefault="0068766B" w:rsidP="008051F9">
            <w:pPr>
              <w:rPr>
                <w:sz w:val="24"/>
                <w:szCs w:val="24"/>
              </w:rPr>
            </w:pPr>
            <w:r w:rsidRPr="0068766B">
              <w:rPr>
                <w:sz w:val="24"/>
                <w:szCs w:val="24"/>
              </w:rPr>
              <w:t>5 310,5</w:t>
            </w:r>
          </w:p>
        </w:tc>
        <w:tc>
          <w:tcPr>
            <w:tcW w:w="1275" w:type="dxa"/>
            <w:hideMark/>
          </w:tcPr>
          <w:p w:rsidR="0068766B" w:rsidRPr="0068766B" w:rsidRDefault="0068766B" w:rsidP="008051F9">
            <w:pPr>
              <w:rPr>
                <w:sz w:val="24"/>
                <w:szCs w:val="24"/>
              </w:rPr>
            </w:pPr>
            <w:r w:rsidRPr="0068766B">
              <w:rPr>
                <w:sz w:val="24"/>
                <w:szCs w:val="24"/>
              </w:rPr>
              <w:t>5 310,5</w:t>
            </w:r>
          </w:p>
        </w:tc>
        <w:tc>
          <w:tcPr>
            <w:tcW w:w="1276" w:type="dxa"/>
            <w:hideMark/>
          </w:tcPr>
          <w:p w:rsidR="0068766B" w:rsidRPr="0068766B" w:rsidRDefault="0068766B" w:rsidP="008051F9">
            <w:pPr>
              <w:rPr>
                <w:sz w:val="24"/>
                <w:szCs w:val="24"/>
              </w:rPr>
            </w:pPr>
            <w:r w:rsidRPr="0068766B">
              <w:rPr>
                <w:sz w:val="24"/>
                <w:szCs w:val="24"/>
              </w:rPr>
              <w:t>5 310,5</w:t>
            </w:r>
          </w:p>
        </w:tc>
        <w:tc>
          <w:tcPr>
            <w:tcW w:w="1276" w:type="dxa"/>
            <w:hideMark/>
          </w:tcPr>
          <w:p w:rsidR="0068766B" w:rsidRPr="0068766B" w:rsidRDefault="0068766B" w:rsidP="008051F9">
            <w:pPr>
              <w:rPr>
                <w:sz w:val="24"/>
                <w:szCs w:val="24"/>
              </w:rPr>
            </w:pPr>
            <w:r w:rsidRPr="0068766B">
              <w:rPr>
                <w:sz w:val="24"/>
                <w:szCs w:val="24"/>
              </w:rPr>
              <w:t>26 552,5</w:t>
            </w:r>
          </w:p>
        </w:tc>
      </w:tr>
      <w:tr w:rsidR="0068766B" w:rsidRPr="0068766B" w:rsidTr="00616CE3">
        <w:trPr>
          <w:trHeight w:val="54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1242" w:type="dxa"/>
            <w:vMerge w:val="restart"/>
            <w:hideMark/>
          </w:tcPr>
          <w:p w:rsidR="0068766B" w:rsidRPr="0068766B" w:rsidRDefault="0068766B" w:rsidP="0075564E">
            <w:pPr>
              <w:jc w:val="center"/>
              <w:rPr>
                <w:sz w:val="24"/>
                <w:szCs w:val="24"/>
              </w:rPr>
            </w:pPr>
            <w:r w:rsidRPr="0068766B">
              <w:rPr>
                <w:sz w:val="24"/>
                <w:szCs w:val="24"/>
              </w:rPr>
              <w:t>4.1.2.2.</w:t>
            </w:r>
          </w:p>
        </w:tc>
        <w:tc>
          <w:tcPr>
            <w:tcW w:w="2268" w:type="dxa"/>
            <w:vMerge w:val="restart"/>
            <w:hideMark/>
          </w:tcPr>
          <w:p w:rsidR="0068766B" w:rsidRPr="0068766B" w:rsidRDefault="0068766B" w:rsidP="008051F9">
            <w:pPr>
              <w:rPr>
                <w:sz w:val="24"/>
                <w:szCs w:val="24"/>
              </w:rPr>
            </w:pPr>
            <w:r w:rsidRPr="0068766B">
              <w:rPr>
                <w:sz w:val="24"/>
                <w:szCs w:val="24"/>
              </w:rPr>
              <w:t>Оплата услуг, проезд, проживание сопровождающих лиц (сопровождение детей в пути следования) во время доставки детей до мест отдыха и обратно</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управл</w:t>
            </w:r>
            <w:r w:rsidR="00DC0A47">
              <w:rPr>
                <w:sz w:val="24"/>
                <w:szCs w:val="24"/>
              </w:rPr>
              <w:t>ение культуры и спорта, МАУ ДО «Спектр»</w:t>
            </w:r>
            <w:r w:rsidRPr="0068766B">
              <w:rPr>
                <w:sz w:val="24"/>
                <w:szCs w:val="24"/>
              </w:rPr>
              <w:t xml:space="preserve"> </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6 417,0</w:t>
            </w:r>
          </w:p>
        </w:tc>
        <w:tc>
          <w:tcPr>
            <w:tcW w:w="1276" w:type="dxa"/>
            <w:hideMark/>
          </w:tcPr>
          <w:p w:rsidR="0068766B" w:rsidRPr="0068766B" w:rsidRDefault="0068766B" w:rsidP="008051F9">
            <w:pPr>
              <w:rPr>
                <w:bCs/>
                <w:sz w:val="24"/>
                <w:szCs w:val="24"/>
              </w:rPr>
            </w:pPr>
            <w:r w:rsidRPr="0068766B">
              <w:rPr>
                <w:bCs/>
                <w:sz w:val="24"/>
                <w:szCs w:val="24"/>
              </w:rPr>
              <w:t>243,8</w:t>
            </w:r>
          </w:p>
        </w:tc>
        <w:tc>
          <w:tcPr>
            <w:tcW w:w="1276" w:type="dxa"/>
            <w:hideMark/>
          </w:tcPr>
          <w:p w:rsidR="0068766B" w:rsidRPr="0068766B" w:rsidRDefault="0068766B" w:rsidP="008051F9">
            <w:pPr>
              <w:rPr>
                <w:bCs/>
                <w:sz w:val="24"/>
                <w:szCs w:val="24"/>
              </w:rPr>
            </w:pPr>
            <w:r w:rsidRPr="0068766B">
              <w:rPr>
                <w:bCs/>
                <w:sz w:val="24"/>
                <w:szCs w:val="24"/>
              </w:rPr>
              <w:t>771,7</w:t>
            </w:r>
          </w:p>
        </w:tc>
        <w:tc>
          <w:tcPr>
            <w:tcW w:w="1275" w:type="dxa"/>
            <w:hideMark/>
          </w:tcPr>
          <w:p w:rsidR="0068766B" w:rsidRPr="0068766B" w:rsidRDefault="0068766B" w:rsidP="008051F9">
            <w:pPr>
              <w:rPr>
                <w:bCs/>
                <w:sz w:val="24"/>
                <w:szCs w:val="24"/>
              </w:rPr>
            </w:pPr>
            <w:r w:rsidRPr="0068766B">
              <w:rPr>
                <w:bCs/>
                <w:sz w:val="24"/>
                <w:szCs w:val="24"/>
              </w:rPr>
              <w:t>771,7</w:t>
            </w:r>
          </w:p>
        </w:tc>
        <w:tc>
          <w:tcPr>
            <w:tcW w:w="1276" w:type="dxa"/>
            <w:hideMark/>
          </w:tcPr>
          <w:p w:rsidR="0068766B" w:rsidRPr="0068766B" w:rsidRDefault="0068766B" w:rsidP="008051F9">
            <w:pPr>
              <w:rPr>
                <w:bCs/>
                <w:sz w:val="24"/>
                <w:szCs w:val="24"/>
              </w:rPr>
            </w:pPr>
            <w:r w:rsidRPr="0068766B">
              <w:rPr>
                <w:bCs/>
                <w:sz w:val="24"/>
                <w:szCs w:val="24"/>
              </w:rPr>
              <w:t>771,7</w:t>
            </w:r>
          </w:p>
        </w:tc>
        <w:tc>
          <w:tcPr>
            <w:tcW w:w="1276" w:type="dxa"/>
            <w:hideMark/>
          </w:tcPr>
          <w:p w:rsidR="0068766B" w:rsidRPr="0068766B" w:rsidRDefault="0068766B" w:rsidP="008051F9">
            <w:pPr>
              <w:rPr>
                <w:bCs/>
                <w:sz w:val="24"/>
                <w:szCs w:val="24"/>
              </w:rPr>
            </w:pPr>
            <w:r w:rsidRPr="0068766B">
              <w:rPr>
                <w:bCs/>
                <w:sz w:val="24"/>
                <w:szCs w:val="24"/>
              </w:rPr>
              <w:t>3 858,3</w:t>
            </w:r>
          </w:p>
        </w:tc>
      </w:tr>
      <w:tr w:rsidR="0068766B" w:rsidRPr="0068766B" w:rsidTr="00616CE3">
        <w:trPr>
          <w:trHeight w:val="818"/>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6 417,0</w:t>
            </w:r>
          </w:p>
        </w:tc>
        <w:tc>
          <w:tcPr>
            <w:tcW w:w="1276" w:type="dxa"/>
            <w:hideMark/>
          </w:tcPr>
          <w:p w:rsidR="0068766B" w:rsidRPr="0068766B" w:rsidRDefault="0068766B" w:rsidP="008051F9">
            <w:pPr>
              <w:rPr>
                <w:sz w:val="24"/>
                <w:szCs w:val="24"/>
              </w:rPr>
            </w:pPr>
            <w:r w:rsidRPr="0068766B">
              <w:rPr>
                <w:sz w:val="24"/>
                <w:szCs w:val="24"/>
              </w:rPr>
              <w:t>243,8</w:t>
            </w:r>
          </w:p>
        </w:tc>
        <w:tc>
          <w:tcPr>
            <w:tcW w:w="1276" w:type="dxa"/>
            <w:hideMark/>
          </w:tcPr>
          <w:p w:rsidR="0068766B" w:rsidRPr="0068766B" w:rsidRDefault="0068766B" w:rsidP="008051F9">
            <w:pPr>
              <w:rPr>
                <w:sz w:val="24"/>
                <w:szCs w:val="24"/>
              </w:rPr>
            </w:pPr>
            <w:r w:rsidRPr="0068766B">
              <w:rPr>
                <w:sz w:val="24"/>
                <w:szCs w:val="24"/>
              </w:rPr>
              <w:t>771,7</w:t>
            </w:r>
          </w:p>
        </w:tc>
        <w:tc>
          <w:tcPr>
            <w:tcW w:w="1275" w:type="dxa"/>
            <w:hideMark/>
          </w:tcPr>
          <w:p w:rsidR="0068766B" w:rsidRPr="0068766B" w:rsidRDefault="0068766B" w:rsidP="008051F9">
            <w:pPr>
              <w:rPr>
                <w:sz w:val="24"/>
                <w:szCs w:val="24"/>
              </w:rPr>
            </w:pPr>
            <w:r w:rsidRPr="0068766B">
              <w:rPr>
                <w:sz w:val="24"/>
                <w:szCs w:val="24"/>
              </w:rPr>
              <w:t>771,7</w:t>
            </w:r>
          </w:p>
        </w:tc>
        <w:tc>
          <w:tcPr>
            <w:tcW w:w="1276" w:type="dxa"/>
            <w:hideMark/>
          </w:tcPr>
          <w:p w:rsidR="0068766B" w:rsidRPr="0068766B" w:rsidRDefault="0068766B" w:rsidP="008051F9">
            <w:pPr>
              <w:rPr>
                <w:sz w:val="24"/>
                <w:szCs w:val="24"/>
              </w:rPr>
            </w:pPr>
            <w:r w:rsidRPr="0068766B">
              <w:rPr>
                <w:sz w:val="24"/>
                <w:szCs w:val="24"/>
              </w:rPr>
              <w:t>771,7</w:t>
            </w:r>
          </w:p>
        </w:tc>
        <w:tc>
          <w:tcPr>
            <w:tcW w:w="1276" w:type="dxa"/>
            <w:hideMark/>
          </w:tcPr>
          <w:p w:rsidR="0068766B" w:rsidRPr="0068766B" w:rsidRDefault="0068766B" w:rsidP="008051F9">
            <w:pPr>
              <w:rPr>
                <w:sz w:val="24"/>
                <w:szCs w:val="24"/>
              </w:rPr>
            </w:pPr>
            <w:r w:rsidRPr="0068766B">
              <w:rPr>
                <w:sz w:val="24"/>
                <w:szCs w:val="24"/>
              </w:rPr>
              <w:t>3 858,3</w:t>
            </w:r>
          </w:p>
        </w:tc>
      </w:tr>
      <w:tr w:rsidR="0068766B" w:rsidRPr="0068766B" w:rsidTr="00616CE3">
        <w:trPr>
          <w:trHeight w:val="54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1242" w:type="dxa"/>
            <w:vMerge w:val="restart"/>
            <w:hideMark/>
          </w:tcPr>
          <w:p w:rsidR="0068766B" w:rsidRPr="0068766B" w:rsidRDefault="0068766B" w:rsidP="0075564E">
            <w:pPr>
              <w:jc w:val="center"/>
              <w:rPr>
                <w:sz w:val="24"/>
                <w:szCs w:val="24"/>
              </w:rPr>
            </w:pPr>
            <w:r w:rsidRPr="0068766B">
              <w:rPr>
                <w:sz w:val="24"/>
                <w:szCs w:val="24"/>
              </w:rPr>
              <w:t>4.1.3</w:t>
            </w:r>
            <w:r w:rsidR="0075564E">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Организация доставки детей из населенных пунктов района в г. Нижневартовске до и после отправки в загородные лагеря, оплата горюче</w:t>
            </w:r>
            <w:r w:rsidR="00DC0A47">
              <w:rPr>
                <w:sz w:val="24"/>
                <w:szCs w:val="24"/>
              </w:rPr>
              <w:t>-</w:t>
            </w:r>
            <w:r w:rsidRPr="0068766B">
              <w:rPr>
                <w:sz w:val="24"/>
                <w:szCs w:val="24"/>
              </w:rPr>
              <w:t>смазочных материалов, в том числе для палаточных лагерей</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управл</w:t>
            </w:r>
            <w:r w:rsidR="00DC0A47">
              <w:rPr>
                <w:sz w:val="24"/>
                <w:szCs w:val="24"/>
              </w:rPr>
              <w:t>ение культуры и спорта, МАУ ДО «Спектр»</w:t>
            </w:r>
            <w:r w:rsidRPr="0068766B">
              <w:rPr>
                <w:sz w:val="24"/>
                <w:szCs w:val="24"/>
              </w:rPr>
              <w:t xml:space="preserve"> </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2 400,0</w:t>
            </w:r>
          </w:p>
        </w:tc>
        <w:tc>
          <w:tcPr>
            <w:tcW w:w="1276"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300,0</w:t>
            </w:r>
          </w:p>
        </w:tc>
        <w:tc>
          <w:tcPr>
            <w:tcW w:w="1275" w:type="dxa"/>
            <w:hideMark/>
          </w:tcPr>
          <w:p w:rsidR="0068766B" w:rsidRPr="0068766B" w:rsidRDefault="0068766B" w:rsidP="008051F9">
            <w:pPr>
              <w:rPr>
                <w:bCs/>
                <w:sz w:val="24"/>
                <w:szCs w:val="24"/>
              </w:rPr>
            </w:pPr>
            <w:r w:rsidRPr="0068766B">
              <w:rPr>
                <w:bCs/>
                <w:sz w:val="24"/>
                <w:szCs w:val="24"/>
              </w:rPr>
              <w:t>300,0</w:t>
            </w:r>
          </w:p>
        </w:tc>
        <w:tc>
          <w:tcPr>
            <w:tcW w:w="1276" w:type="dxa"/>
            <w:hideMark/>
          </w:tcPr>
          <w:p w:rsidR="0068766B" w:rsidRPr="0068766B" w:rsidRDefault="0068766B" w:rsidP="008051F9">
            <w:pPr>
              <w:rPr>
                <w:bCs/>
                <w:sz w:val="24"/>
                <w:szCs w:val="24"/>
              </w:rPr>
            </w:pPr>
            <w:r w:rsidRPr="0068766B">
              <w:rPr>
                <w:bCs/>
                <w:sz w:val="24"/>
                <w:szCs w:val="24"/>
              </w:rPr>
              <w:t>300,0</w:t>
            </w:r>
          </w:p>
        </w:tc>
        <w:tc>
          <w:tcPr>
            <w:tcW w:w="1276" w:type="dxa"/>
            <w:hideMark/>
          </w:tcPr>
          <w:p w:rsidR="0068766B" w:rsidRPr="0068766B" w:rsidRDefault="0068766B" w:rsidP="008051F9">
            <w:pPr>
              <w:rPr>
                <w:bCs/>
                <w:sz w:val="24"/>
                <w:szCs w:val="24"/>
              </w:rPr>
            </w:pPr>
            <w:r w:rsidRPr="0068766B">
              <w:rPr>
                <w:bCs/>
                <w:sz w:val="24"/>
                <w:szCs w:val="24"/>
              </w:rPr>
              <w:t>1 500,0</w:t>
            </w:r>
          </w:p>
        </w:tc>
      </w:tr>
      <w:tr w:rsidR="0068766B" w:rsidRPr="0068766B" w:rsidTr="00616CE3">
        <w:trPr>
          <w:trHeight w:val="863"/>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2 400,0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300,0</w:t>
            </w:r>
          </w:p>
        </w:tc>
        <w:tc>
          <w:tcPr>
            <w:tcW w:w="1275" w:type="dxa"/>
            <w:hideMark/>
          </w:tcPr>
          <w:p w:rsidR="0068766B" w:rsidRPr="0068766B" w:rsidRDefault="0068766B" w:rsidP="008051F9">
            <w:pPr>
              <w:rPr>
                <w:sz w:val="24"/>
                <w:szCs w:val="24"/>
              </w:rPr>
            </w:pPr>
            <w:r w:rsidRPr="0068766B">
              <w:rPr>
                <w:sz w:val="24"/>
                <w:szCs w:val="24"/>
              </w:rPr>
              <w:t>300,0</w:t>
            </w:r>
          </w:p>
        </w:tc>
        <w:tc>
          <w:tcPr>
            <w:tcW w:w="1276" w:type="dxa"/>
            <w:hideMark/>
          </w:tcPr>
          <w:p w:rsidR="0068766B" w:rsidRPr="0068766B" w:rsidRDefault="0068766B" w:rsidP="008051F9">
            <w:pPr>
              <w:rPr>
                <w:sz w:val="24"/>
                <w:szCs w:val="24"/>
              </w:rPr>
            </w:pPr>
            <w:r w:rsidRPr="0068766B">
              <w:rPr>
                <w:sz w:val="24"/>
                <w:szCs w:val="24"/>
              </w:rPr>
              <w:t>300,0</w:t>
            </w:r>
          </w:p>
        </w:tc>
        <w:tc>
          <w:tcPr>
            <w:tcW w:w="1276" w:type="dxa"/>
            <w:hideMark/>
          </w:tcPr>
          <w:p w:rsidR="0068766B" w:rsidRPr="0068766B" w:rsidRDefault="0068766B" w:rsidP="008051F9">
            <w:pPr>
              <w:rPr>
                <w:sz w:val="24"/>
                <w:szCs w:val="24"/>
              </w:rPr>
            </w:pPr>
            <w:r w:rsidRPr="0068766B">
              <w:rPr>
                <w:sz w:val="24"/>
                <w:szCs w:val="24"/>
              </w:rPr>
              <w:t>1 500,0</w:t>
            </w:r>
          </w:p>
        </w:tc>
      </w:tr>
      <w:tr w:rsidR="0068766B" w:rsidRPr="0068766B" w:rsidTr="00616CE3">
        <w:trPr>
          <w:trHeight w:val="54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1242" w:type="dxa"/>
            <w:vMerge w:val="restart"/>
            <w:hideMark/>
          </w:tcPr>
          <w:p w:rsidR="0068766B" w:rsidRPr="0068766B" w:rsidRDefault="0068766B" w:rsidP="0075564E">
            <w:pPr>
              <w:jc w:val="center"/>
              <w:rPr>
                <w:sz w:val="24"/>
                <w:szCs w:val="24"/>
              </w:rPr>
            </w:pPr>
            <w:r w:rsidRPr="0068766B">
              <w:rPr>
                <w:sz w:val="24"/>
                <w:szCs w:val="24"/>
              </w:rPr>
              <w:t>4.1.4</w:t>
            </w:r>
            <w:r w:rsidR="00DC0A47">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Организация обучения кадров для работы с детьми в летний период</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управл</w:t>
            </w:r>
            <w:r w:rsidR="00DC0A47">
              <w:rPr>
                <w:sz w:val="24"/>
                <w:szCs w:val="24"/>
              </w:rPr>
              <w:t>ение культуры и спорта, МАУ ДО «Спектр»</w:t>
            </w:r>
            <w:r w:rsidRPr="0068766B">
              <w:rPr>
                <w:sz w:val="24"/>
                <w:szCs w:val="24"/>
              </w:rPr>
              <w:t xml:space="preserve"> </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1 303,1</w:t>
            </w:r>
          </w:p>
        </w:tc>
        <w:tc>
          <w:tcPr>
            <w:tcW w:w="1276" w:type="dxa"/>
            <w:hideMark/>
          </w:tcPr>
          <w:p w:rsidR="0068766B" w:rsidRPr="0068766B" w:rsidRDefault="0068766B" w:rsidP="008051F9">
            <w:pPr>
              <w:rPr>
                <w:bCs/>
                <w:sz w:val="24"/>
                <w:szCs w:val="24"/>
              </w:rPr>
            </w:pPr>
            <w:r w:rsidRPr="0068766B">
              <w:rPr>
                <w:bCs/>
                <w:sz w:val="24"/>
                <w:szCs w:val="24"/>
              </w:rPr>
              <w:t>73,5</w:t>
            </w:r>
          </w:p>
        </w:tc>
        <w:tc>
          <w:tcPr>
            <w:tcW w:w="1276" w:type="dxa"/>
            <w:hideMark/>
          </w:tcPr>
          <w:p w:rsidR="0068766B" w:rsidRPr="0068766B" w:rsidRDefault="0068766B" w:rsidP="008051F9">
            <w:pPr>
              <w:rPr>
                <w:bCs/>
                <w:sz w:val="24"/>
                <w:szCs w:val="24"/>
              </w:rPr>
            </w:pPr>
            <w:r w:rsidRPr="0068766B">
              <w:rPr>
                <w:bCs/>
                <w:sz w:val="24"/>
                <w:szCs w:val="24"/>
              </w:rPr>
              <w:t>153,7</w:t>
            </w:r>
          </w:p>
        </w:tc>
        <w:tc>
          <w:tcPr>
            <w:tcW w:w="1275" w:type="dxa"/>
            <w:hideMark/>
          </w:tcPr>
          <w:p w:rsidR="0068766B" w:rsidRPr="0068766B" w:rsidRDefault="0068766B" w:rsidP="008051F9">
            <w:pPr>
              <w:rPr>
                <w:bCs/>
                <w:sz w:val="24"/>
                <w:szCs w:val="24"/>
              </w:rPr>
            </w:pPr>
            <w:r w:rsidRPr="0068766B">
              <w:rPr>
                <w:bCs/>
                <w:sz w:val="24"/>
                <w:szCs w:val="24"/>
              </w:rPr>
              <w:t>153,7</w:t>
            </w:r>
          </w:p>
        </w:tc>
        <w:tc>
          <w:tcPr>
            <w:tcW w:w="1276" w:type="dxa"/>
            <w:hideMark/>
          </w:tcPr>
          <w:p w:rsidR="0068766B" w:rsidRPr="0068766B" w:rsidRDefault="0068766B" w:rsidP="008051F9">
            <w:pPr>
              <w:rPr>
                <w:bCs/>
                <w:sz w:val="24"/>
                <w:szCs w:val="24"/>
              </w:rPr>
            </w:pPr>
            <w:r w:rsidRPr="0068766B">
              <w:rPr>
                <w:bCs/>
                <w:sz w:val="24"/>
                <w:szCs w:val="24"/>
              </w:rPr>
              <w:t>153,7</w:t>
            </w:r>
          </w:p>
        </w:tc>
        <w:tc>
          <w:tcPr>
            <w:tcW w:w="1276" w:type="dxa"/>
            <w:hideMark/>
          </w:tcPr>
          <w:p w:rsidR="0068766B" w:rsidRPr="0068766B" w:rsidRDefault="0068766B" w:rsidP="008051F9">
            <w:pPr>
              <w:rPr>
                <w:bCs/>
                <w:sz w:val="24"/>
                <w:szCs w:val="24"/>
              </w:rPr>
            </w:pPr>
            <w:r w:rsidRPr="0068766B">
              <w:rPr>
                <w:bCs/>
                <w:sz w:val="24"/>
                <w:szCs w:val="24"/>
              </w:rPr>
              <w:t>768,5</w:t>
            </w:r>
          </w:p>
        </w:tc>
      </w:tr>
      <w:tr w:rsidR="0068766B" w:rsidRPr="0068766B" w:rsidTr="00616CE3">
        <w:trPr>
          <w:trHeight w:val="54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1 303,1</w:t>
            </w:r>
          </w:p>
        </w:tc>
        <w:tc>
          <w:tcPr>
            <w:tcW w:w="1276" w:type="dxa"/>
            <w:hideMark/>
          </w:tcPr>
          <w:p w:rsidR="0068766B" w:rsidRPr="0068766B" w:rsidRDefault="0068766B" w:rsidP="008051F9">
            <w:pPr>
              <w:rPr>
                <w:sz w:val="24"/>
                <w:szCs w:val="24"/>
              </w:rPr>
            </w:pPr>
            <w:r w:rsidRPr="0068766B">
              <w:rPr>
                <w:sz w:val="24"/>
                <w:szCs w:val="24"/>
              </w:rPr>
              <w:t>73,5</w:t>
            </w:r>
          </w:p>
        </w:tc>
        <w:tc>
          <w:tcPr>
            <w:tcW w:w="1276" w:type="dxa"/>
            <w:hideMark/>
          </w:tcPr>
          <w:p w:rsidR="0068766B" w:rsidRPr="0068766B" w:rsidRDefault="0068766B" w:rsidP="008051F9">
            <w:pPr>
              <w:rPr>
                <w:sz w:val="24"/>
                <w:szCs w:val="24"/>
              </w:rPr>
            </w:pPr>
            <w:r w:rsidRPr="0068766B">
              <w:rPr>
                <w:sz w:val="24"/>
                <w:szCs w:val="24"/>
              </w:rPr>
              <w:t>153,7</w:t>
            </w:r>
          </w:p>
        </w:tc>
        <w:tc>
          <w:tcPr>
            <w:tcW w:w="1275" w:type="dxa"/>
            <w:hideMark/>
          </w:tcPr>
          <w:p w:rsidR="0068766B" w:rsidRPr="0068766B" w:rsidRDefault="0068766B" w:rsidP="008051F9">
            <w:pPr>
              <w:rPr>
                <w:sz w:val="24"/>
                <w:szCs w:val="24"/>
              </w:rPr>
            </w:pPr>
            <w:r w:rsidRPr="0068766B">
              <w:rPr>
                <w:sz w:val="24"/>
                <w:szCs w:val="24"/>
              </w:rPr>
              <w:t>153,7</w:t>
            </w:r>
          </w:p>
        </w:tc>
        <w:tc>
          <w:tcPr>
            <w:tcW w:w="1276" w:type="dxa"/>
            <w:hideMark/>
          </w:tcPr>
          <w:p w:rsidR="0068766B" w:rsidRPr="0068766B" w:rsidRDefault="0068766B" w:rsidP="008051F9">
            <w:pPr>
              <w:rPr>
                <w:sz w:val="24"/>
                <w:szCs w:val="24"/>
              </w:rPr>
            </w:pPr>
            <w:r w:rsidRPr="0068766B">
              <w:rPr>
                <w:sz w:val="24"/>
                <w:szCs w:val="24"/>
              </w:rPr>
              <w:t>153,7</w:t>
            </w:r>
          </w:p>
        </w:tc>
        <w:tc>
          <w:tcPr>
            <w:tcW w:w="1276" w:type="dxa"/>
            <w:hideMark/>
          </w:tcPr>
          <w:p w:rsidR="0068766B" w:rsidRPr="0068766B" w:rsidRDefault="0068766B" w:rsidP="008051F9">
            <w:pPr>
              <w:rPr>
                <w:sz w:val="24"/>
                <w:szCs w:val="24"/>
              </w:rPr>
            </w:pPr>
            <w:r w:rsidRPr="0068766B">
              <w:rPr>
                <w:sz w:val="24"/>
                <w:szCs w:val="24"/>
              </w:rPr>
              <w:t>768,5</w:t>
            </w:r>
          </w:p>
        </w:tc>
      </w:tr>
      <w:tr w:rsidR="0068766B" w:rsidRPr="0068766B" w:rsidTr="00616CE3">
        <w:trPr>
          <w:trHeight w:val="54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02"/>
        </w:trPr>
        <w:tc>
          <w:tcPr>
            <w:tcW w:w="1242" w:type="dxa"/>
            <w:vMerge w:val="restart"/>
            <w:hideMark/>
          </w:tcPr>
          <w:p w:rsidR="0068766B" w:rsidRPr="0068766B" w:rsidRDefault="0068766B" w:rsidP="0075564E">
            <w:pPr>
              <w:jc w:val="center"/>
              <w:rPr>
                <w:sz w:val="24"/>
                <w:szCs w:val="24"/>
              </w:rPr>
            </w:pPr>
            <w:r w:rsidRPr="0068766B">
              <w:rPr>
                <w:sz w:val="24"/>
                <w:szCs w:val="24"/>
              </w:rPr>
              <w:t>4.1.5</w:t>
            </w:r>
            <w:r w:rsidR="00DC0A47">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Проведение конкурса вариативных программ. Разработка программ в сфере организации отдыха детей и их оздоровления среди муниципальных учреждений, социально ориентированных некоммерческих организаций района</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управл</w:t>
            </w:r>
            <w:r w:rsidR="00DC0A47">
              <w:rPr>
                <w:sz w:val="24"/>
                <w:szCs w:val="24"/>
              </w:rPr>
              <w:t>ение культуры и спорта, МАУ ДО «Спектр»</w:t>
            </w:r>
            <w:r w:rsidRPr="0068766B">
              <w:rPr>
                <w:sz w:val="24"/>
                <w:szCs w:val="24"/>
              </w:rPr>
              <w:t xml:space="preserve"> </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1 518,3</w:t>
            </w:r>
          </w:p>
        </w:tc>
        <w:tc>
          <w:tcPr>
            <w:tcW w:w="1276" w:type="dxa"/>
            <w:hideMark/>
          </w:tcPr>
          <w:p w:rsidR="0068766B" w:rsidRPr="0068766B" w:rsidRDefault="0068766B" w:rsidP="008051F9">
            <w:pPr>
              <w:rPr>
                <w:bCs/>
                <w:sz w:val="24"/>
                <w:szCs w:val="24"/>
              </w:rPr>
            </w:pPr>
            <w:r w:rsidRPr="0068766B">
              <w:rPr>
                <w:bCs/>
                <w:sz w:val="24"/>
                <w:szCs w:val="24"/>
              </w:rPr>
              <w:t>168,7</w:t>
            </w:r>
          </w:p>
        </w:tc>
        <w:tc>
          <w:tcPr>
            <w:tcW w:w="1276" w:type="dxa"/>
            <w:hideMark/>
          </w:tcPr>
          <w:p w:rsidR="0068766B" w:rsidRPr="0068766B" w:rsidRDefault="0068766B" w:rsidP="008051F9">
            <w:pPr>
              <w:rPr>
                <w:bCs/>
                <w:sz w:val="24"/>
                <w:szCs w:val="24"/>
              </w:rPr>
            </w:pPr>
            <w:r w:rsidRPr="0068766B">
              <w:rPr>
                <w:bCs/>
                <w:sz w:val="24"/>
                <w:szCs w:val="24"/>
              </w:rPr>
              <w:t>168,7</w:t>
            </w:r>
          </w:p>
        </w:tc>
        <w:tc>
          <w:tcPr>
            <w:tcW w:w="1275" w:type="dxa"/>
            <w:hideMark/>
          </w:tcPr>
          <w:p w:rsidR="0068766B" w:rsidRPr="0068766B" w:rsidRDefault="0068766B" w:rsidP="008051F9">
            <w:pPr>
              <w:rPr>
                <w:bCs/>
                <w:sz w:val="24"/>
                <w:szCs w:val="24"/>
              </w:rPr>
            </w:pPr>
            <w:r w:rsidRPr="0068766B">
              <w:rPr>
                <w:bCs/>
                <w:sz w:val="24"/>
                <w:szCs w:val="24"/>
              </w:rPr>
              <w:t>168,7</w:t>
            </w:r>
          </w:p>
        </w:tc>
        <w:tc>
          <w:tcPr>
            <w:tcW w:w="1276" w:type="dxa"/>
            <w:hideMark/>
          </w:tcPr>
          <w:p w:rsidR="0068766B" w:rsidRPr="0068766B" w:rsidRDefault="0068766B" w:rsidP="008051F9">
            <w:pPr>
              <w:rPr>
                <w:bCs/>
                <w:sz w:val="24"/>
                <w:szCs w:val="24"/>
              </w:rPr>
            </w:pPr>
            <w:r w:rsidRPr="0068766B">
              <w:rPr>
                <w:bCs/>
                <w:sz w:val="24"/>
                <w:szCs w:val="24"/>
              </w:rPr>
              <w:t>168,7</w:t>
            </w:r>
          </w:p>
        </w:tc>
        <w:tc>
          <w:tcPr>
            <w:tcW w:w="1276" w:type="dxa"/>
            <w:hideMark/>
          </w:tcPr>
          <w:p w:rsidR="0068766B" w:rsidRPr="0068766B" w:rsidRDefault="0068766B" w:rsidP="008051F9">
            <w:pPr>
              <w:rPr>
                <w:bCs/>
                <w:sz w:val="24"/>
                <w:szCs w:val="24"/>
              </w:rPr>
            </w:pPr>
            <w:r w:rsidRPr="0068766B">
              <w:rPr>
                <w:bCs/>
                <w:sz w:val="24"/>
                <w:szCs w:val="24"/>
              </w:rPr>
              <w:t>843,5</w:t>
            </w:r>
          </w:p>
        </w:tc>
      </w:tr>
      <w:tr w:rsidR="0068766B" w:rsidRPr="0068766B" w:rsidTr="00616CE3">
        <w:trPr>
          <w:trHeight w:val="702"/>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02"/>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1 518,3</w:t>
            </w:r>
          </w:p>
        </w:tc>
        <w:tc>
          <w:tcPr>
            <w:tcW w:w="1276" w:type="dxa"/>
            <w:hideMark/>
          </w:tcPr>
          <w:p w:rsidR="0068766B" w:rsidRPr="0068766B" w:rsidRDefault="0068766B" w:rsidP="008051F9">
            <w:pPr>
              <w:rPr>
                <w:sz w:val="24"/>
                <w:szCs w:val="24"/>
              </w:rPr>
            </w:pPr>
            <w:r w:rsidRPr="0068766B">
              <w:rPr>
                <w:sz w:val="24"/>
                <w:szCs w:val="24"/>
              </w:rPr>
              <w:t>168,7</w:t>
            </w:r>
          </w:p>
        </w:tc>
        <w:tc>
          <w:tcPr>
            <w:tcW w:w="1276" w:type="dxa"/>
            <w:hideMark/>
          </w:tcPr>
          <w:p w:rsidR="0068766B" w:rsidRPr="0068766B" w:rsidRDefault="0068766B" w:rsidP="008051F9">
            <w:pPr>
              <w:rPr>
                <w:sz w:val="24"/>
                <w:szCs w:val="24"/>
              </w:rPr>
            </w:pPr>
            <w:r w:rsidRPr="0068766B">
              <w:rPr>
                <w:sz w:val="24"/>
                <w:szCs w:val="24"/>
              </w:rPr>
              <w:t>168,7</w:t>
            </w:r>
          </w:p>
        </w:tc>
        <w:tc>
          <w:tcPr>
            <w:tcW w:w="1275" w:type="dxa"/>
            <w:hideMark/>
          </w:tcPr>
          <w:p w:rsidR="0068766B" w:rsidRPr="0068766B" w:rsidRDefault="0068766B" w:rsidP="008051F9">
            <w:pPr>
              <w:rPr>
                <w:sz w:val="24"/>
                <w:szCs w:val="24"/>
              </w:rPr>
            </w:pPr>
            <w:r w:rsidRPr="0068766B">
              <w:rPr>
                <w:sz w:val="24"/>
                <w:szCs w:val="24"/>
              </w:rPr>
              <w:t>168,7</w:t>
            </w:r>
          </w:p>
        </w:tc>
        <w:tc>
          <w:tcPr>
            <w:tcW w:w="1276" w:type="dxa"/>
            <w:hideMark/>
          </w:tcPr>
          <w:p w:rsidR="0068766B" w:rsidRPr="0068766B" w:rsidRDefault="0068766B" w:rsidP="008051F9">
            <w:pPr>
              <w:rPr>
                <w:sz w:val="24"/>
                <w:szCs w:val="24"/>
              </w:rPr>
            </w:pPr>
            <w:r w:rsidRPr="0068766B">
              <w:rPr>
                <w:sz w:val="24"/>
                <w:szCs w:val="24"/>
              </w:rPr>
              <w:t>168,7</w:t>
            </w:r>
          </w:p>
        </w:tc>
        <w:tc>
          <w:tcPr>
            <w:tcW w:w="1276" w:type="dxa"/>
            <w:hideMark/>
          </w:tcPr>
          <w:p w:rsidR="0068766B" w:rsidRPr="0068766B" w:rsidRDefault="0068766B" w:rsidP="008051F9">
            <w:pPr>
              <w:rPr>
                <w:sz w:val="24"/>
                <w:szCs w:val="24"/>
              </w:rPr>
            </w:pPr>
            <w:r w:rsidRPr="0068766B">
              <w:rPr>
                <w:sz w:val="24"/>
                <w:szCs w:val="24"/>
              </w:rPr>
              <w:t>843,5</w:t>
            </w:r>
          </w:p>
        </w:tc>
      </w:tr>
      <w:tr w:rsidR="0068766B" w:rsidRPr="0068766B" w:rsidTr="00616CE3">
        <w:trPr>
          <w:trHeight w:val="702"/>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1242" w:type="dxa"/>
            <w:vMerge w:val="restart"/>
            <w:hideMark/>
          </w:tcPr>
          <w:p w:rsidR="0068766B" w:rsidRPr="0068766B" w:rsidRDefault="0068766B" w:rsidP="0075564E">
            <w:pPr>
              <w:jc w:val="center"/>
              <w:rPr>
                <w:sz w:val="24"/>
                <w:szCs w:val="24"/>
              </w:rPr>
            </w:pPr>
            <w:r w:rsidRPr="0068766B">
              <w:rPr>
                <w:sz w:val="24"/>
                <w:szCs w:val="24"/>
              </w:rPr>
              <w:t>4.1.6</w:t>
            </w:r>
            <w:r w:rsidR="00DC0A47">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 xml:space="preserve">Обеспечение деятельности по реализации подпрограммы  (услуги связи, канцелярские товары) </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управл</w:t>
            </w:r>
            <w:r w:rsidR="00DC0A47">
              <w:rPr>
                <w:sz w:val="24"/>
                <w:szCs w:val="24"/>
              </w:rPr>
              <w:t>ение культуры и спорта, МАУ ДО «Спектр»</w:t>
            </w:r>
            <w:r w:rsidRPr="0068766B">
              <w:rPr>
                <w:sz w:val="24"/>
                <w:szCs w:val="24"/>
              </w:rPr>
              <w:t xml:space="preserve"> </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400,0</w:t>
            </w:r>
          </w:p>
        </w:tc>
        <w:tc>
          <w:tcPr>
            <w:tcW w:w="1276"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50,0</w:t>
            </w:r>
          </w:p>
        </w:tc>
        <w:tc>
          <w:tcPr>
            <w:tcW w:w="1275" w:type="dxa"/>
            <w:hideMark/>
          </w:tcPr>
          <w:p w:rsidR="0068766B" w:rsidRPr="0068766B" w:rsidRDefault="0068766B" w:rsidP="008051F9">
            <w:pPr>
              <w:rPr>
                <w:bCs/>
                <w:sz w:val="24"/>
                <w:szCs w:val="24"/>
              </w:rPr>
            </w:pPr>
            <w:r w:rsidRPr="0068766B">
              <w:rPr>
                <w:bCs/>
                <w:sz w:val="24"/>
                <w:szCs w:val="24"/>
              </w:rPr>
              <w:t>50,0</w:t>
            </w:r>
          </w:p>
        </w:tc>
        <w:tc>
          <w:tcPr>
            <w:tcW w:w="1276" w:type="dxa"/>
            <w:hideMark/>
          </w:tcPr>
          <w:p w:rsidR="0068766B" w:rsidRPr="0068766B" w:rsidRDefault="0068766B" w:rsidP="008051F9">
            <w:pPr>
              <w:rPr>
                <w:bCs/>
                <w:sz w:val="24"/>
                <w:szCs w:val="24"/>
              </w:rPr>
            </w:pPr>
            <w:r w:rsidRPr="0068766B">
              <w:rPr>
                <w:bCs/>
                <w:sz w:val="24"/>
                <w:szCs w:val="24"/>
              </w:rPr>
              <w:t>50,0</w:t>
            </w:r>
          </w:p>
        </w:tc>
        <w:tc>
          <w:tcPr>
            <w:tcW w:w="1276" w:type="dxa"/>
            <w:hideMark/>
          </w:tcPr>
          <w:p w:rsidR="0068766B" w:rsidRPr="0068766B" w:rsidRDefault="0068766B" w:rsidP="008051F9">
            <w:pPr>
              <w:rPr>
                <w:bCs/>
                <w:sz w:val="24"/>
                <w:szCs w:val="24"/>
              </w:rPr>
            </w:pPr>
            <w:r w:rsidRPr="0068766B">
              <w:rPr>
                <w:bCs/>
                <w:sz w:val="24"/>
                <w:szCs w:val="24"/>
              </w:rPr>
              <w:t>250,0</w:t>
            </w:r>
          </w:p>
        </w:tc>
      </w:tr>
      <w:tr w:rsidR="0068766B" w:rsidRPr="0068766B" w:rsidTr="00616CE3">
        <w:trPr>
          <w:trHeight w:val="743"/>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400,0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50,0</w:t>
            </w:r>
          </w:p>
        </w:tc>
        <w:tc>
          <w:tcPr>
            <w:tcW w:w="1275" w:type="dxa"/>
            <w:hideMark/>
          </w:tcPr>
          <w:p w:rsidR="0068766B" w:rsidRPr="0068766B" w:rsidRDefault="0068766B" w:rsidP="008051F9">
            <w:pPr>
              <w:rPr>
                <w:sz w:val="24"/>
                <w:szCs w:val="24"/>
              </w:rPr>
            </w:pPr>
            <w:r w:rsidRPr="0068766B">
              <w:rPr>
                <w:sz w:val="24"/>
                <w:szCs w:val="24"/>
              </w:rPr>
              <w:t>50,0</w:t>
            </w:r>
          </w:p>
        </w:tc>
        <w:tc>
          <w:tcPr>
            <w:tcW w:w="1276" w:type="dxa"/>
            <w:hideMark/>
          </w:tcPr>
          <w:p w:rsidR="0068766B" w:rsidRPr="0068766B" w:rsidRDefault="0068766B" w:rsidP="008051F9">
            <w:pPr>
              <w:rPr>
                <w:sz w:val="24"/>
                <w:szCs w:val="24"/>
              </w:rPr>
            </w:pPr>
            <w:r w:rsidRPr="0068766B">
              <w:rPr>
                <w:sz w:val="24"/>
                <w:szCs w:val="24"/>
              </w:rPr>
              <w:t>50,0</w:t>
            </w:r>
          </w:p>
        </w:tc>
        <w:tc>
          <w:tcPr>
            <w:tcW w:w="1276" w:type="dxa"/>
            <w:hideMark/>
          </w:tcPr>
          <w:p w:rsidR="0068766B" w:rsidRPr="0068766B" w:rsidRDefault="0068766B" w:rsidP="008051F9">
            <w:pPr>
              <w:rPr>
                <w:sz w:val="24"/>
                <w:szCs w:val="24"/>
              </w:rPr>
            </w:pPr>
            <w:r w:rsidRPr="0068766B">
              <w:rPr>
                <w:sz w:val="24"/>
                <w:szCs w:val="24"/>
              </w:rPr>
              <w:t>250,0</w:t>
            </w:r>
          </w:p>
        </w:tc>
      </w:tr>
      <w:tr w:rsidR="0068766B" w:rsidRPr="0068766B" w:rsidTr="00616CE3">
        <w:trPr>
          <w:trHeight w:val="54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35"/>
        </w:trPr>
        <w:tc>
          <w:tcPr>
            <w:tcW w:w="5637" w:type="dxa"/>
            <w:gridSpan w:val="3"/>
            <w:vMerge w:val="restart"/>
            <w:hideMark/>
          </w:tcPr>
          <w:p w:rsidR="0068766B" w:rsidRPr="0068766B" w:rsidRDefault="0068766B" w:rsidP="008051F9">
            <w:pPr>
              <w:rPr>
                <w:sz w:val="24"/>
                <w:szCs w:val="24"/>
              </w:rPr>
            </w:pPr>
            <w:r w:rsidRPr="0068766B">
              <w:rPr>
                <w:sz w:val="24"/>
                <w:szCs w:val="24"/>
              </w:rPr>
              <w:t>Итого по подпрограмме 4</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196 567,3</w:t>
            </w:r>
          </w:p>
        </w:tc>
        <w:tc>
          <w:tcPr>
            <w:tcW w:w="1276" w:type="dxa"/>
            <w:hideMark/>
          </w:tcPr>
          <w:p w:rsidR="0068766B" w:rsidRPr="0068766B" w:rsidRDefault="0068766B" w:rsidP="008051F9">
            <w:pPr>
              <w:rPr>
                <w:bCs/>
                <w:sz w:val="24"/>
                <w:szCs w:val="24"/>
              </w:rPr>
            </w:pPr>
            <w:r w:rsidRPr="0068766B">
              <w:rPr>
                <w:bCs/>
                <w:sz w:val="24"/>
                <w:szCs w:val="24"/>
              </w:rPr>
              <w:t>25 322,4</w:t>
            </w:r>
          </w:p>
        </w:tc>
        <w:tc>
          <w:tcPr>
            <w:tcW w:w="1276" w:type="dxa"/>
            <w:hideMark/>
          </w:tcPr>
          <w:p w:rsidR="0068766B" w:rsidRPr="0068766B" w:rsidRDefault="0068766B" w:rsidP="008051F9">
            <w:pPr>
              <w:rPr>
                <w:bCs/>
                <w:sz w:val="24"/>
                <w:szCs w:val="24"/>
              </w:rPr>
            </w:pPr>
            <w:r w:rsidRPr="0068766B">
              <w:rPr>
                <w:bCs/>
                <w:sz w:val="24"/>
                <w:szCs w:val="24"/>
              </w:rPr>
              <w:t>31 816,1</w:t>
            </w:r>
          </w:p>
        </w:tc>
        <w:tc>
          <w:tcPr>
            <w:tcW w:w="1275" w:type="dxa"/>
            <w:hideMark/>
          </w:tcPr>
          <w:p w:rsidR="0068766B" w:rsidRPr="0068766B" w:rsidRDefault="0068766B" w:rsidP="008051F9">
            <w:pPr>
              <w:rPr>
                <w:bCs/>
                <w:sz w:val="24"/>
                <w:szCs w:val="24"/>
              </w:rPr>
            </w:pPr>
            <w:r w:rsidRPr="0068766B">
              <w:rPr>
                <w:bCs/>
                <w:sz w:val="24"/>
                <w:szCs w:val="24"/>
              </w:rPr>
              <w:t>31 816,1</w:t>
            </w:r>
          </w:p>
        </w:tc>
        <w:tc>
          <w:tcPr>
            <w:tcW w:w="1276" w:type="dxa"/>
            <w:hideMark/>
          </w:tcPr>
          <w:p w:rsidR="0068766B" w:rsidRPr="0068766B" w:rsidRDefault="0068766B" w:rsidP="008051F9">
            <w:pPr>
              <w:rPr>
                <w:bCs/>
                <w:sz w:val="24"/>
                <w:szCs w:val="24"/>
              </w:rPr>
            </w:pPr>
            <w:r w:rsidRPr="0068766B">
              <w:rPr>
                <w:bCs/>
                <w:sz w:val="24"/>
                <w:szCs w:val="24"/>
              </w:rPr>
              <w:t>31 816,1</w:t>
            </w:r>
          </w:p>
        </w:tc>
        <w:tc>
          <w:tcPr>
            <w:tcW w:w="1276" w:type="dxa"/>
            <w:hideMark/>
          </w:tcPr>
          <w:p w:rsidR="0068766B" w:rsidRPr="0068766B" w:rsidRDefault="0068766B" w:rsidP="008051F9">
            <w:pPr>
              <w:rPr>
                <w:bCs/>
                <w:sz w:val="24"/>
                <w:szCs w:val="24"/>
              </w:rPr>
            </w:pPr>
            <w:r w:rsidRPr="0068766B">
              <w:rPr>
                <w:bCs/>
                <w:sz w:val="24"/>
                <w:szCs w:val="24"/>
              </w:rPr>
              <w:t>75 796,8</w:t>
            </w:r>
          </w:p>
        </w:tc>
      </w:tr>
      <w:tr w:rsidR="0068766B" w:rsidRPr="0068766B" w:rsidTr="00616CE3">
        <w:trPr>
          <w:trHeight w:val="54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61 452,8</w:t>
            </w:r>
          </w:p>
        </w:tc>
        <w:tc>
          <w:tcPr>
            <w:tcW w:w="1276" w:type="dxa"/>
            <w:hideMark/>
          </w:tcPr>
          <w:p w:rsidR="0068766B" w:rsidRPr="0068766B" w:rsidRDefault="0068766B" w:rsidP="008051F9">
            <w:pPr>
              <w:rPr>
                <w:sz w:val="24"/>
                <w:szCs w:val="24"/>
              </w:rPr>
            </w:pPr>
            <w:r w:rsidRPr="0068766B">
              <w:rPr>
                <w:sz w:val="24"/>
                <w:szCs w:val="24"/>
              </w:rPr>
              <w:t>11 482,7</w:t>
            </w:r>
          </w:p>
        </w:tc>
        <w:tc>
          <w:tcPr>
            <w:tcW w:w="1276" w:type="dxa"/>
            <w:hideMark/>
          </w:tcPr>
          <w:p w:rsidR="0068766B" w:rsidRPr="0068766B" w:rsidRDefault="0068766B" w:rsidP="008051F9">
            <w:pPr>
              <w:rPr>
                <w:sz w:val="24"/>
                <w:szCs w:val="24"/>
              </w:rPr>
            </w:pPr>
            <w:r w:rsidRPr="0068766B">
              <w:rPr>
                <w:sz w:val="24"/>
                <w:szCs w:val="24"/>
              </w:rPr>
              <w:t>16 656,7</w:t>
            </w:r>
          </w:p>
        </w:tc>
        <w:tc>
          <w:tcPr>
            <w:tcW w:w="1275" w:type="dxa"/>
            <w:hideMark/>
          </w:tcPr>
          <w:p w:rsidR="0068766B" w:rsidRPr="0068766B" w:rsidRDefault="0068766B" w:rsidP="008051F9">
            <w:pPr>
              <w:rPr>
                <w:sz w:val="24"/>
                <w:szCs w:val="24"/>
              </w:rPr>
            </w:pPr>
            <w:r w:rsidRPr="0068766B">
              <w:rPr>
                <w:sz w:val="24"/>
                <w:szCs w:val="24"/>
              </w:rPr>
              <w:t>16 656,7</w:t>
            </w:r>
          </w:p>
        </w:tc>
        <w:tc>
          <w:tcPr>
            <w:tcW w:w="1276" w:type="dxa"/>
            <w:hideMark/>
          </w:tcPr>
          <w:p w:rsidR="0068766B" w:rsidRPr="0068766B" w:rsidRDefault="0068766B" w:rsidP="008051F9">
            <w:pPr>
              <w:rPr>
                <w:sz w:val="24"/>
                <w:szCs w:val="24"/>
              </w:rPr>
            </w:pPr>
            <w:r w:rsidRPr="0068766B">
              <w:rPr>
                <w:sz w:val="24"/>
                <w:szCs w:val="24"/>
              </w:rPr>
              <w:t>16 656,7</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128 472,6</w:t>
            </w:r>
          </w:p>
        </w:tc>
        <w:tc>
          <w:tcPr>
            <w:tcW w:w="1276" w:type="dxa"/>
            <w:hideMark/>
          </w:tcPr>
          <w:p w:rsidR="0068766B" w:rsidRPr="0068766B" w:rsidRDefault="0068766B" w:rsidP="008051F9">
            <w:pPr>
              <w:rPr>
                <w:sz w:val="24"/>
                <w:szCs w:val="24"/>
              </w:rPr>
            </w:pPr>
            <w:r w:rsidRPr="0068766B">
              <w:rPr>
                <w:sz w:val="24"/>
                <w:szCs w:val="24"/>
              </w:rPr>
              <w:t>7 197,8</w:t>
            </w:r>
          </w:p>
        </w:tc>
        <w:tc>
          <w:tcPr>
            <w:tcW w:w="1276" w:type="dxa"/>
            <w:hideMark/>
          </w:tcPr>
          <w:p w:rsidR="0068766B" w:rsidRPr="0068766B" w:rsidRDefault="0068766B" w:rsidP="008051F9">
            <w:pPr>
              <w:rPr>
                <w:sz w:val="24"/>
                <w:szCs w:val="24"/>
              </w:rPr>
            </w:pPr>
            <w:r w:rsidRPr="0068766B">
              <w:rPr>
                <w:sz w:val="24"/>
                <w:szCs w:val="24"/>
              </w:rPr>
              <w:t>15 159,4</w:t>
            </w:r>
          </w:p>
        </w:tc>
        <w:tc>
          <w:tcPr>
            <w:tcW w:w="1275" w:type="dxa"/>
            <w:hideMark/>
          </w:tcPr>
          <w:p w:rsidR="0068766B" w:rsidRPr="0068766B" w:rsidRDefault="0068766B" w:rsidP="008051F9">
            <w:pPr>
              <w:rPr>
                <w:sz w:val="24"/>
                <w:szCs w:val="24"/>
              </w:rPr>
            </w:pPr>
            <w:r w:rsidRPr="0068766B">
              <w:rPr>
                <w:sz w:val="24"/>
                <w:szCs w:val="24"/>
              </w:rPr>
              <w:t>15 159,4</w:t>
            </w:r>
          </w:p>
        </w:tc>
        <w:tc>
          <w:tcPr>
            <w:tcW w:w="1276" w:type="dxa"/>
            <w:hideMark/>
          </w:tcPr>
          <w:p w:rsidR="0068766B" w:rsidRPr="0068766B" w:rsidRDefault="0068766B" w:rsidP="008051F9">
            <w:pPr>
              <w:rPr>
                <w:sz w:val="24"/>
                <w:szCs w:val="24"/>
              </w:rPr>
            </w:pPr>
            <w:r w:rsidRPr="0068766B">
              <w:rPr>
                <w:sz w:val="24"/>
                <w:szCs w:val="24"/>
              </w:rPr>
              <w:t>15 159,4</w:t>
            </w:r>
          </w:p>
        </w:tc>
        <w:tc>
          <w:tcPr>
            <w:tcW w:w="1276" w:type="dxa"/>
            <w:hideMark/>
          </w:tcPr>
          <w:p w:rsidR="0068766B" w:rsidRPr="0068766B" w:rsidRDefault="0068766B" w:rsidP="008051F9">
            <w:pPr>
              <w:rPr>
                <w:sz w:val="24"/>
                <w:szCs w:val="24"/>
              </w:rPr>
            </w:pPr>
            <w:r w:rsidRPr="0068766B">
              <w:rPr>
                <w:sz w:val="24"/>
                <w:szCs w:val="24"/>
              </w:rPr>
              <w:t>75 796,8</w:t>
            </w:r>
          </w:p>
        </w:tc>
      </w:tr>
      <w:tr w:rsidR="0068766B" w:rsidRPr="0068766B" w:rsidTr="00616CE3">
        <w:trPr>
          <w:trHeight w:val="54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6 641,9</w:t>
            </w:r>
          </w:p>
        </w:tc>
        <w:tc>
          <w:tcPr>
            <w:tcW w:w="1276" w:type="dxa"/>
            <w:hideMark/>
          </w:tcPr>
          <w:p w:rsidR="0068766B" w:rsidRPr="0068766B" w:rsidRDefault="0068766B" w:rsidP="008051F9">
            <w:pPr>
              <w:rPr>
                <w:sz w:val="24"/>
                <w:szCs w:val="24"/>
              </w:rPr>
            </w:pPr>
            <w:r w:rsidRPr="0068766B">
              <w:rPr>
                <w:sz w:val="24"/>
                <w:szCs w:val="24"/>
              </w:rPr>
              <w:t>6 641,9</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80"/>
        </w:trPr>
        <w:tc>
          <w:tcPr>
            <w:tcW w:w="15134" w:type="dxa"/>
            <w:gridSpan w:val="10"/>
            <w:hideMark/>
          </w:tcPr>
          <w:p w:rsidR="0068766B" w:rsidRPr="00DC0A47" w:rsidRDefault="0068766B" w:rsidP="00DC0A47">
            <w:pPr>
              <w:jc w:val="center"/>
              <w:rPr>
                <w:b/>
                <w:bCs/>
                <w:sz w:val="24"/>
                <w:szCs w:val="24"/>
              </w:rPr>
            </w:pPr>
            <w:r w:rsidRPr="00DC0A47">
              <w:rPr>
                <w:b/>
                <w:bCs/>
                <w:sz w:val="24"/>
                <w:szCs w:val="24"/>
              </w:rPr>
              <w:t>Подпрограмма 5. Молодежь Нижневартовского района</w:t>
            </w:r>
          </w:p>
        </w:tc>
      </w:tr>
      <w:tr w:rsidR="0068766B" w:rsidRPr="0068766B" w:rsidTr="00616CE3">
        <w:trPr>
          <w:trHeight w:val="600"/>
        </w:trPr>
        <w:tc>
          <w:tcPr>
            <w:tcW w:w="1242" w:type="dxa"/>
            <w:vMerge w:val="restart"/>
            <w:hideMark/>
          </w:tcPr>
          <w:p w:rsidR="0068766B" w:rsidRPr="0068766B" w:rsidRDefault="0068766B" w:rsidP="0075564E">
            <w:pPr>
              <w:jc w:val="center"/>
              <w:rPr>
                <w:sz w:val="24"/>
                <w:szCs w:val="24"/>
              </w:rPr>
            </w:pPr>
            <w:r w:rsidRPr="0068766B">
              <w:rPr>
                <w:sz w:val="24"/>
                <w:szCs w:val="24"/>
              </w:rPr>
              <w:t>5.1.</w:t>
            </w:r>
          </w:p>
        </w:tc>
        <w:tc>
          <w:tcPr>
            <w:tcW w:w="2268" w:type="dxa"/>
            <w:vMerge w:val="restart"/>
            <w:hideMark/>
          </w:tcPr>
          <w:p w:rsidR="0068766B" w:rsidRPr="0068766B" w:rsidRDefault="00DC0A47" w:rsidP="008051F9">
            <w:pPr>
              <w:rPr>
                <w:sz w:val="24"/>
                <w:szCs w:val="24"/>
              </w:rPr>
            </w:pPr>
            <w:r>
              <w:rPr>
                <w:sz w:val="24"/>
                <w:szCs w:val="24"/>
              </w:rPr>
              <w:t>Основное мероприятие «</w:t>
            </w:r>
            <w:r w:rsidR="0068766B" w:rsidRPr="0068766B">
              <w:rPr>
                <w:sz w:val="24"/>
                <w:szCs w:val="24"/>
              </w:rPr>
              <w:t xml:space="preserve">Проведение мероприятий по обеспечению эффективной системы по социализации и самореализации молодежи, развитию потенциала </w:t>
            </w:r>
            <w:r>
              <w:rPr>
                <w:sz w:val="24"/>
                <w:szCs w:val="24"/>
              </w:rPr>
              <w:t>молодежи»</w:t>
            </w:r>
            <w:r w:rsidR="0068766B" w:rsidRPr="0068766B">
              <w:rPr>
                <w:sz w:val="24"/>
                <w:szCs w:val="24"/>
              </w:rPr>
              <w:t xml:space="preserve"> (14,</w:t>
            </w:r>
            <w:r>
              <w:rPr>
                <w:sz w:val="24"/>
                <w:szCs w:val="24"/>
              </w:rPr>
              <w:t xml:space="preserve"> </w:t>
            </w:r>
            <w:r w:rsidR="0068766B" w:rsidRPr="0068766B">
              <w:rPr>
                <w:sz w:val="24"/>
                <w:szCs w:val="24"/>
              </w:rPr>
              <w:t>15,</w:t>
            </w:r>
            <w:r>
              <w:rPr>
                <w:sz w:val="24"/>
                <w:szCs w:val="24"/>
              </w:rPr>
              <w:t xml:space="preserve"> </w:t>
            </w:r>
            <w:r w:rsidR="0068766B" w:rsidRPr="0068766B">
              <w:rPr>
                <w:sz w:val="24"/>
                <w:szCs w:val="24"/>
              </w:rPr>
              <w:t>16)</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34 706,4</w:t>
            </w:r>
          </w:p>
        </w:tc>
        <w:tc>
          <w:tcPr>
            <w:tcW w:w="1276" w:type="dxa"/>
            <w:hideMark/>
          </w:tcPr>
          <w:p w:rsidR="0068766B" w:rsidRPr="0068766B" w:rsidRDefault="0068766B" w:rsidP="008051F9">
            <w:pPr>
              <w:rPr>
                <w:bCs/>
                <w:sz w:val="24"/>
                <w:szCs w:val="24"/>
              </w:rPr>
            </w:pPr>
            <w:r w:rsidRPr="0068766B">
              <w:rPr>
                <w:bCs/>
                <w:sz w:val="24"/>
                <w:szCs w:val="24"/>
              </w:rPr>
              <w:t>6 466,3</w:t>
            </w:r>
          </w:p>
        </w:tc>
        <w:tc>
          <w:tcPr>
            <w:tcW w:w="1276" w:type="dxa"/>
            <w:hideMark/>
          </w:tcPr>
          <w:p w:rsidR="0068766B" w:rsidRPr="0068766B" w:rsidRDefault="0068766B" w:rsidP="008051F9">
            <w:pPr>
              <w:rPr>
                <w:bCs/>
                <w:sz w:val="24"/>
                <w:szCs w:val="24"/>
              </w:rPr>
            </w:pPr>
            <w:r w:rsidRPr="0068766B">
              <w:rPr>
                <w:bCs/>
                <w:sz w:val="24"/>
                <w:szCs w:val="24"/>
              </w:rPr>
              <w:t>6 605,0</w:t>
            </w:r>
          </w:p>
        </w:tc>
        <w:tc>
          <w:tcPr>
            <w:tcW w:w="1275" w:type="dxa"/>
            <w:hideMark/>
          </w:tcPr>
          <w:p w:rsidR="0068766B" w:rsidRPr="0068766B" w:rsidRDefault="0068766B" w:rsidP="008051F9">
            <w:pPr>
              <w:rPr>
                <w:bCs/>
                <w:sz w:val="24"/>
                <w:szCs w:val="24"/>
              </w:rPr>
            </w:pPr>
            <w:r w:rsidRPr="0068766B">
              <w:rPr>
                <w:bCs/>
                <w:sz w:val="24"/>
                <w:szCs w:val="24"/>
              </w:rPr>
              <w:t>6 605,0</w:t>
            </w:r>
          </w:p>
        </w:tc>
        <w:tc>
          <w:tcPr>
            <w:tcW w:w="1276" w:type="dxa"/>
            <w:hideMark/>
          </w:tcPr>
          <w:p w:rsidR="0068766B" w:rsidRPr="0068766B" w:rsidRDefault="0068766B" w:rsidP="008051F9">
            <w:pPr>
              <w:rPr>
                <w:bCs/>
                <w:sz w:val="24"/>
                <w:szCs w:val="24"/>
              </w:rPr>
            </w:pPr>
            <w:r w:rsidRPr="0068766B">
              <w:rPr>
                <w:bCs/>
                <w:sz w:val="24"/>
                <w:szCs w:val="24"/>
              </w:rPr>
              <w:t>6 605,0</w:t>
            </w:r>
          </w:p>
        </w:tc>
        <w:tc>
          <w:tcPr>
            <w:tcW w:w="1276" w:type="dxa"/>
            <w:hideMark/>
          </w:tcPr>
          <w:p w:rsidR="0068766B" w:rsidRPr="0068766B" w:rsidRDefault="0068766B" w:rsidP="008051F9">
            <w:pPr>
              <w:rPr>
                <w:bCs/>
                <w:sz w:val="24"/>
                <w:szCs w:val="24"/>
              </w:rPr>
            </w:pPr>
            <w:r w:rsidRPr="0068766B">
              <w:rPr>
                <w:bCs/>
                <w:sz w:val="24"/>
                <w:szCs w:val="24"/>
              </w:rPr>
              <w:t>8 425,0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17 776,3</w:t>
            </w:r>
          </w:p>
        </w:tc>
        <w:tc>
          <w:tcPr>
            <w:tcW w:w="1276" w:type="dxa"/>
            <w:hideMark/>
          </w:tcPr>
          <w:p w:rsidR="0068766B" w:rsidRPr="0068766B" w:rsidRDefault="0068766B" w:rsidP="008051F9">
            <w:pPr>
              <w:rPr>
                <w:sz w:val="24"/>
                <w:szCs w:val="24"/>
              </w:rPr>
            </w:pPr>
            <w:r w:rsidRPr="0068766B">
              <w:rPr>
                <w:sz w:val="24"/>
                <w:szCs w:val="24"/>
              </w:rPr>
              <w:t>4 426,3</w:t>
            </w:r>
          </w:p>
        </w:tc>
        <w:tc>
          <w:tcPr>
            <w:tcW w:w="1276" w:type="dxa"/>
            <w:hideMark/>
          </w:tcPr>
          <w:p w:rsidR="0068766B" w:rsidRPr="0068766B" w:rsidRDefault="0068766B" w:rsidP="008051F9">
            <w:pPr>
              <w:rPr>
                <w:sz w:val="24"/>
                <w:szCs w:val="24"/>
              </w:rPr>
            </w:pPr>
            <w:r w:rsidRPr="0068766B">
              <w:rPr>
                <w:sz w:val="24"/>
                <w:szCs w:val="24"/>
              </w:rPr>
              <w:t>4 450,0</w:t>
            </w:r>
          </w:p>
        </w:tc>
        <w:tc>
          <w:tcPr>
            <w:tcW w:w="1275" w:type="dxa"/>
            <w:hideMark/>
          </w:tcPr>
          <w:p w:rsidR="0068766B" w:rsidRPr="0068766B" w:rsidRDefault="0068766B" w:rsidP="008051F9">
            <w:pPr>
              <w:rPr>
                <w:sz w:val="24"/>
                <w:szCs w:val="24"/>
              </w:rPr>
            </w:pPr>
            <w:r w:rsidRPr="0068766B">
              <w:rPr>
                <w:sz w:val="24"/>
                <w:szCs w:val="24"/>
              </w:rPr>
              <w:t>4 450,0</w:t>
            </w:r>
          </w:p>
        </w:tc>
        <w:tc>
          <w:tcPr>
            <w:tcW w:w="1276" w:type="dxa"/>
            <w:hideMark/>
          </w:tcPr>
          <w:p w:rsidR="0068766B" w:rsidRPr="0068766B" w:rsidRDefault="0068766B" w:rsidP="008051F9">
            <w:pPr>
              <w:rPr>
                <w:sz w:val="24"/>
                <w:szCs w:val="24"/>
              </w:rPr>
            </w:pPr>
            <w:r w:rsidRPr="0068766B">
              <w:rPr>
                <w:sz w:val="24"/>
                <w:szCs w:val="24"/>
              </w:rPr>
              <w:t>4 450,0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16 930,1</w:t>
            </w:r>
          </w:p>
        </w:tc>
        <w:tc>
          <w:tcPr>
            <w:tcW w:w="1276" w:type="dxa"/>
            <w:hideMark/>
          </w:tcPr>
          <w:p w:rsidR="0068766B" w:rsidRPr="0068766B" w:rsidRDefault="0068766B" w:rsidP="008051F9">
            <w:pPr>
              <w:rPr>
                <w:sz w:val="24"/>
                <w:szCs w:val="24"/>
              </w:rPr>
            </w:pPr>
            <w:r w:rsidRPr="0068766B">
              <w:rPr>
                <w:sz w:val="24"/>
                <w:szCs w:val="24"/>
              </w:rPr>
              <w:t>2 040,0</w:t>
            </w:r>
          </w:p>
        </w:tc>
        <w:tc>
          <w:tcPr>
            <w:tcW w:w="1276" w:type="dxa"/>
            <w:hideMark/>
          </w:tcPr>
          <w:p w:rsidR="0068766B" w:rsidRPr="0068766B" w:rsidRDefault="0068766B" w:rsidP="008051F9">
            <w:pPr>
              <w:rPr>
                <w:sz w:val="24"/>
                <w:szCs w:val="24"/>
              </w:rPr>
            </w:pPr>
            <w:r w:rsidRPr="0068766B">
              <w:rPr>
                <w:sz w:val="24"/>
                <w:szCs w:val="24"/>
              </w:rPr>
              <w:t>2 155,0</w:t>
            </w:r>
          </w:p>
        </w:tc>
        <w:tc>
          <w:tcPr>
            <w:tcW w:w="1275" w:type="dxa"/>
            <w:hideMark/>
          </w:tcPr>
          <w:p w:rsidR="0068766B" w:rsidRPr="0068766B" w:rsidRDefault="0068766B" w:rsidP="008051F9">
            <w:pPr>
              <w:rPr>
                <w:sz w:val="24"/>
                <w:szCs w:val="24"/>
              </w:rPr>
            </w:pPr>
            <w:r w:rsidRPr="0068766B">
              <w:rPr>
                <w:sz w:val="24"/>
                <w:szCs w:val="24"/>
              </w:rPr>
              <w:t>2 155,0</w:t>
            </w:r>
          </w:p>
        </w:tc>
        <w:tc>
          <w:tcPr>
            <w:tcW w:w="1276" w:type="dxa"/>
            <w:hideMark/>
          </w:tcPr>
          <w:p w:rsidR="0068766B" w:rsidRPr="0068766B" w:rsidRDefault="0068766B" w:rsidP="008051F9">
            <w:pPr>
              <w:rPr>
                <w:sz w:val="24"/>
                <w:szCs w:val="24"/>
              </w:rPr>
            </w:pPr>
            <w:r w:rsidRPr="0068766B">
              <w:rPr>
                <w:sz w:val="24"/>
                <w:szCs w:val="24"/>
              </w:rPr>
              <w:t>2 155,0</w:t>
            </w:r>
          </w:p>
        </w:tc>
        <w:tc>
          <w:tcPr>
            <w:tcW w:w="1276" w:type="dxa"/>
            <w:hideMark/>
          </w:tcPr>
          <w:p w:rsidR="0068766B" w:rsidRPr="0068766B" w:rsidRDefault="0068766B" w:rsidP="008051F9">
            <w:pPr>
              <w:rPr>
                <w:sz w:val="24"/>
                <w:szCs w:val="24"/>
              </w:rPr>
            </w:pPr>
            <w:r w:rsidRPr="0068766B">
              <w:rPr>
                <w:sz w:val="24"/>
                <w:szCs w:val="24"/>
              </w:rPr>
              <w:t>8 425,0</w:t>
            </w:r>
          </w:p>
        </w:tc>
      </w:tr>
      <w:tr w:rsidR="0068766B" w:rsidRPr="0068766B" w:rsidTr="00616CE3">
        <w:trPr>
          <w:trHeight w:val="60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75564E">
            <w:pPr>
              <w:jc w:val="center"/>
              <w:rPr>
                <w:sz w:val="24"/>
                <w:szCs w:val="24"/>
              </w:rPr>
            </w:pPr>
            <w:r w:rsidRPr="0068766B">
              <w:rPr>
                <w:sz w:val="24"/>
                <w:szCs w:val="24"/>
              </w:rPr>
              <w:t>5.1.1</w:t>
            </w:r>
            <w:r w:rsidR="00DC0A47">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Мероприятия по поддержке молодых семей: приобретение комплектов для новорожденных</w:t>
            </w:r>
          </w:p>
        </w:tc>
        <w:tc>
          <w:tcPr>
            <w:tcW w:w="2127" w:type="dxa"/>
            <w:vMerge w:val="restart"/>
            <w:hideMark/>
          </w:tcPr>
          <w:p w:rsidR="0068766B" w:rsidRPr="0068766B" w:rsidRDefault="0068766B" w:rsidP="00DC0A47">
            <w:pPr>
              <w:rPr>
                <w:sz w:val="24"/>
                <w:szCs w:val="24"/>
              </w:rPr>
            </w:pPr>
            <w:r w:rsidRPr="0068766B">
              <w:rPr>
                <w:sz w:val="24"/>
                <w:szCs w:val="24"/>
              </w:rPr>
              <w:t>управление обра</w:t>
            </w:r>
            <w:r w:rsidR="00DC0A47">
              <w:rPr>
                <w:sz w:val="24"/>
                <w:szCs w:val="24"/>
              </w:rPr>
              <w:t xml:space="preserve">зования и молодежной политики, </w:t>
            </w:r>
            <w:r w:rsidRPr="0068766B">
              <w:rPr>
                <w:sz w:val="24"/>
                <w:szCs w:val="24"/>
              </w:rPr>
              <w:t xml:space="preserve">МАУ ДО </w:t>
            </w:r>
            <w:r w:rsidR="00DC0A47">
              <w:rPr>
                <w:sz w:val="24"/>
                <w:szCs w:val="24"/>
              </w:rPr>
              <w:t>«</w:t>
            </w:r>
            <w:r w:rsidRPr="0068766B">
              <w:rPr>
                <w:sz w:val="24"/>
                <w:szCs w:val="24"/>
              </w:rPr>
              <w:t>Спектр</w:t>
            </w:r>
            <w:r w:rsidR="00DC0A47">
              <w:rPr>
                <w:sz w:val="24"/>
                <w:szCs w:val="24"/>
              </w:rPr>
              <w:t>»</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6 750,0</w:t>
            </w:r>
          </w:p>
        </w:tc>
        <w:tc>
          <w:tcPr>
            <w:tcW w:w="1276" w:type="dxa"/>
            <w:hideMark/>
          </w:tcPr>
          <w:p w:rsidR="0068766B" w:rsidRPr="0068766B" w:rsidRDefault="0068766B" w:rsidP="008051F9">
            <w:pPr>
              <w:rPr>
                <w:bCs/>
                <w:sz w:val="24"/>
                <w:szCs w:val="24"/>
              </w:rPr>
            </w:pPr>
            <w:r w:rsidRPr="0068766B">
              <w:rPr>
                <w:bCs/>
                <w:sz w:val="24"/>
                <w:szCs w:val="24"/>
              </w:rPr>
              <w:t>750,0</w:t>
            </w:r>
          </w:p>
        </w:tc>
        <w:tc>
          <w:tcPr>
            <w:tcW w:w="1276" w:type="dxa"/>
            <w:hideMark/>
          </w:tcPr>
          <w:p w:rsidR="0068766B" w:rsidRPr="0068766B" w:rsidRDefault="0068766B" w:rsidP="008051F9">
            <w:pPr>
              <w:rPr>
                <w:bCs/>
                <w:sz w:val="24"/>
                <w:szCs w:val="24"/>
              </w:rPr>
            </w:pPr>
            <w:r w:rsidRPr="0068766B">
              <w:rPr>
                <w:bCs/>
                <w:sz w:val="24"/>
                <w:szCs w:val="24"/>
              </w:rPr>
              <w:t>750,0</w:t>
            </w:r>
          </w:p>
        </w:tc>
        <w:tc>
          <w:tcPr>
            <w:tcW w:w="1275" w:type="dxa"/>
            <w:hideMark/>
          </w:tcPr>
          <w:p w:rsidR="0068766B" w:rsidRPr="0068766B" w:rsidRDefault="0068766B" w:rsidP="008051F9">
            <w:pPr>
              <w:rPr>
                <w:bCs/>
                <w:sz w:val="24"/>
                <w:szCs w:val="24"/>
              </w:rPr>
            </w:pPr>
            <w:r w:rsidRPr="0068766B">
              <w:rPr>
                <w:bCs/>
                <w:sz w:val="24"/>
                <w:szCs w:val="24"/>
              </w:rPr>
              <w:t>750,0</w:t>
            </w:r>
          </w:p>
        </w:tc>
        <w:tc>
          <w:tcPr>
            <w:tcW w:w="1276" w:type="dxa"/>
            <w:hideMark/>
          </w:tcPr>
          <w:p w:rsidR="0068766B" w:rsidRPr="0068766B" w:rsidRDefault="0068766B" w:rsidP="008051F9">
            <w:pPr>
              <w:rPr>
                <w:bCs/>
                <w:sz w:val="24"/>
                <w:szCs w:val="24"/>
              </w:rPr>
            </w:pPr>
            <w:r w:rsidRPr="0068766B">
              <w:rPr>
                <w:bCs/>
                <w:sz w:val="24"/>
                <w:szCs w:val="24"/>
              </w:rPr>
              <w:t>750,0</w:t>
            </w:r>
          </w:p>
        </w:tc>
        <w:tc>
          <w:tcPr>
            <w:tcW w:w="1276" w:type="dxa"/>
            <w:hideMark/>
          </w:tcPr>
          <w:p w:rsidR="0068766B" w:rsidRPr="0068766B" w:rsidRDefault="0068766B" w:rsidP="008051F9">
            <w:pPr>
              <w:rPr>
                <w:bCs/>
                <w:sz w:val="24"/>
                <w:szCs w:val="24"/>
              </w:rPr>
            </w:pPr>
            <w:r w:rsidRPr="0068766B">
              <w:rPr>
                <w:bCs/>
                <w:sz w:val="24"/>
                <w:szCs w:val="24"/>
              </w:rPr>
              <w:t>3 750,0</w:t>
            </w:r>
          </w:p>
        </w:tc>
      </w:tr>
      <w:tr w:rsidR="0068766B" w:rsidRPr="0068766B" w:rsidTr="00616CE3">
        <w:trPr>
          <w:trHeight w:val="60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7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6 750,0</w:t>
            </w:r>
          </w:p>
        </w:tc>
        <w:tc>
          <w:tcPr>
            <w:tcW w:w="1276" w:type="dxa"/>
            <w:hideMark/>
          </w:tcPr>
          <w:p w:rsidR="0068766B" w:rsidRPr="0068766B" w:rsidRDefault="0068766B" w:rsidP="008051F9">
            <w:pPr>
              <w:rPr>
                <w:sz w:val="24"/>
                <w:szCs w:val="24"/>
              </w:rPr>
            </w:pPr>
            <w:r w:rsidRPr="0068766B">
              <w:rPr>
                <w:sz w:val="24"/>
                <w:szCs w:val="24"/>
              </w:rPr>
              <w:t>750,0</w:t>
            </w:r>
          </w:p>
        </w:tc>
        <w:tc>
          <w:tcPr>
            <w:tcW w:w="1276" w:type="dxa"/>
            <w:hideMark/>
          </w:tcPr>
          <w:p w:rsidR="0068766B" w:rsidRPr="0068766B" w:rsidRDefault="0068766B" w:rsidP="008051F9">
            <w:pPr>
              <w:rPr>
                <w:sz w:val="24"/>
                <w:szCs w:val="24"/>
              </w:rPr>
            </w:pPr>
            <w:r w:rsidRPr="0068766B">
              <w:rPr>
                <w:sz w:val="24"/>
                <w:szCs w:val="24"/>
              </w:rPr>
              <w:t>750,0</w:t>
            </w:r>
          </w:p>
        </w:tc>
        <w:tc>
          <w:tcPr>
            <w:tcW w:w="1275" w:type="dxa"/>
            <w:hideMark/>
          </w:tcPr>
          <w:p w:rsidR="0068766B" w:rsidRPr="0068766B" w:rsidRDefault="0068766B" w:rsidP="008051F9">
            <w:pPr>
              <w:rPr>
                <w:sz w:val="24"/>
                <w:szCs w:val="24"/>
              </w:rPr>
            </w:pPr>
            <w:r w:rsidRPr="0068766B">
              <w:rPr>
                <w:sz w:val="24"/>
                <w:szCs w:val="24"/>
              </w:rPr>
              <w:t>750,0</w:t>
            </w:r>
          </w:p>
        </w:tc>
        <w:tc>
          <w:tcPr>
            <w:tcW w:w="1276" w:type="dxa"/>
            <w:hideMark/>
          </w:tcPr>
          <w:p w:rsidR="0068766B" w:rsidRPr="0068766B" w:rsidRDefault="0068766B" w:rsidP="008051F9">
            <w:pPr>
              <w:rPr>
                <w:sz w:val="24"/>
                <w:szCs w:val="24"/>
              </w:rPr>
            </w:pPr>
            <w:r w:rsidRPr="0068766B">
              <w:rPr>
                <w:sz w:val="24"/>
                <w:szCs w:val="24"/>
              </w:rPr>
              <w:t>750,0</w:t>
            </w:r>
          </w:p>
        </w:tc>
        <w:tc>
          <w:tcPr>
            <w:tcW w:w="1276" w:type="dxa"/>
            <w:hideMark/>
          </w:tcPr>
          <w:p w:rsidR="0068766B" w:rsidRPr="0068766B" w:rsidRDefault="0068766B" w:rsidP="008051F9">
            <w:pPr>
              <w:rPr>
                <w:sz w:val="24"/>
                <w:szCs w:val="24"/>
              </w:rPr>
            </w:pPr>
            <w:r w:rsidRPr="0068766B">
              <w:rPr>
                <w:sz w:val="24"/>
                <w:szCs w:val="24"/>
              </w:rPr>
              <w:t>3 750,0</w:t>
            </w:r>
          </w:p>
        </w:tc>
      </w:tr>
      <w:tr w:rsidR="0068766B" w:rsidRPr="0068766B" w:rsidTr="00616CE3">
        <w:trPr>
          <w:trHeight w:val="60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1099"/>
        </w:trPr>
        <w:tc>
          <w:tcPr>
            <w:tcW w:w="1242" w:type="dxa"/>
            <w:vMerge w:val="restart"/>
            <w:hideMark/>
          </w:tcPr>
          <w:p w:rsidR="0068766B" w:rsidRPr="0068766B" w:rsidRDefault="0068766B" w:rsidP="0075564E">
            <w:pPr>
              <w:jc w:val="center"/>
              <w:rPr>
                <w:sz w:val="24"/>
                <w:szCs w:val="24"/>
              </w:rPr>
            </w:pPr>
            <w:r w:rsidRPr="0068766B">
              <w:rPr>
                <w:sz w:val="24"/>
                <w:szCs w:val="24"/>
              </w:rPr>
              <w:t>5.1.2</w:t>
            </w:r>
            <w:r w:rsidR="00DC0A47">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Мероприятия по содействию профессиональному становлению молодежи: организации временной занятости несовершеннолетних граждан в возрасте от 14 до 18 лет в свободное от учебы время; встреча главы района с выпускниками профессиональных учебных заведений, жителями района; информационно-ознакомительная кампания «Абитуриент»</w:t>
            </w:r>
          </w:p>
        </w:tc>
        <w:tc>
          <w:tcPr>
            <w:tcW w:w="2127" w:type="dxa"/>
            <w:vMerge w:val="restart"/>
            <w:hideMark/>
          </w:tcPr>
          <w:p w:rsidR="0068766B" w:rsidRPr="0068766B" w:rsidRDefault="0068766B" w:rsidP="00DC0A47">
            <w:pPr>
              <w:rPr>
                <w:sz w:val="24"/>
                <w:szCs w:val="24"/>
              </w:rPr>
            </w:pPr>
            <w:r w:rsidRPr="0068766B">
              <w:rPr>
                <w:sz w:val="24"/>
                <w:szCs w:val="24"/>
              </w:rPr>
              <w:t>управление обра</w:t>
            </w:r>
            <w:r w:rsidR="00DC0A47">
              <w:rPr>
                <w:sz w:val="24"/>
                <w:szCs w:val="24"/>
              </w:rPr>
              <w:t xml:space="preserve">зования и молодежной политики, </w:t>
            </w:r>
            <w:r w:rsidRPr="0068766B">
              <w:rPr>
                <w:sz w:val="24"/>
                <w:szCs w:val="24"/>
              </w:rPr>
              <w:t xml:space="preserve">МАУ ДО </w:t>
            </w:r>
            <w:r w:rsidR="00DC0A47">
              <w:rPr>
                <w:sz w:val="24"/>
                <w:szCs w:val="24"/>
              </w:rPr>
              <w:t>«</w:t>
            </w:r>
            <w:r w:rsidRPr="0068766B">
              <w:rPr>
                <w:sz w:val="24"/>
                <w:szCs w:val="24"/>
              </w:rPr>
              <w:t>Спектр</w:t>
            </w:r>
            <w:r w:rsidR="00DC0A47">
              <w:rPr>
                <w:sz w:val="24"/>
                <w:szCs w:val="24"/>
              </w:rPr>
              <w:t>»</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sz w:val="24"/>
                <w:szCs w:val="24"/>
              </w:rPr>
            </w:pPr>
            <w:r w:rsidRPr="0068766B">
              <w:rPr>
                <w:sz w:val="24"/>
                <w:szCs w:val="24"/>
              </w:rPr>
              <w:t>23 906,4</w:t>
            </w:r>
          </w:p>
        </w:tc>
        <w:tc>
          <w:tcPr>
            <w:tcW w:w="1276" w:type="dxa"/>
            <w:hideMark/>
          </w:tcPr>
          <w:p w:rsidR="0068766B" w:rsidRPr="0068766B" w:rsidRDefault="0068766B" w:rsidP="008051F9">
            <w:pPr>
              <w:rPr>
                <w:sz w:val="24"/>
                <w:szCs w:val="24"/>
              </w:rPr>
            </w:pPr>
            <w:r w:rsidRPr="0068766B">
              <w:rPr>
                <w:sz w:val="24"/>
                <w:szCs w:val="24"/>
              </w:rPr>
              <w:t>5 266,3</w:t>
            </w:r>
          </w:p>
        </w:tc>
        <w:tc>
          <w:tcPr>
            <w:tcW w:w="1276" w:type="dxa"/>
            <w:hideMark/>
          </w:tcPr>
          <w:p w:rsidR="0068766B" w:rsidRPr="0068766B" w:rsidRDefault="0068766B" w:rsidP="008051F9">
            <w:pPr>
              <w:rPr>
                <w:sz w:val="24"/>
                <w:szCs w:val="24"/>
              </w:rPr>
            </w:pPr>
            <w:r w:rsidRPr="0068766B">
              <w:rPr>
                <w:sz w:val="24"/>
                <w:szCs w:val="24"/>
              </w:rPr>
              <w:t>5 405,0</w:t>
            </w:r>
          </w:p>
        </w:tc>
        <w:tc>
          <w:tcPr>
            <w:tcW w:w="1275" w:type="dxa"/>
            <w:hideMark/>
          </w:tcPr>
          <w:p w:rsidR="0068766B" w:rsidRPr="0068766B" w:rsidRDefault="0068766B" w:rsidP="008051F9">
            <w:pPr>
              <w:rPr>
                <w:sz w:val="24"/>
                <w:szCs w:val="24"/>
              </w:rPr>
            </w:pPr>
            <w:r w:rsidRPr="0068766B">
              <w:rPr>
                <w:sz w:val="24"/>
                <w:szCs w:val="24"/>
              </w:rPr>
              <w:t>5 405,0</w:t>
            </w:r>
          </w:p>
        </w:tc>
        <w:tc>
          <w:tcPr>
            <w:tcW w:w="1276" w:type="dxa"/>
            <w:hideMark/>
          </w:tcPr>
          <w:p w:rsidR="0068766B" w:rsidRPr="0068766B" w:rsidRDefault="0068766B" w:rsidP="008051F9">
            <w:pPr>
              <w:rPr>
                <w:sz w:val="24"/>
                <w:szCs w:val="24"/>
              </w:rPr>
            </w:pPr>
            <w:r w:rsidRPr="0068766B">
              <w:rPr>
                <w:sz w:val="24"/>
                <w:szCs w:val="24"/>
              </w:rPr>
              <w:t>5 405,0</w:t>
            </w:r>
          </w:p>
        </w:tc>
        <w:tc>
          <w:tcPr>
            <w:tcW w:w="1276" w:type="dxa"/>
            <w:hideMark/>
          </w:tcPr>
          <w:p w:rsidR="0068766B" w:rsidRPr="0068766B" w:rsidRDefault="0068766B" w:rsidP="008051F9">
            <w:pPr>
              <w:rPr>
                <w:sz w:val="24"/>
                <w:szCs w:val="24"/>
              </w:rPr>
            </w:pPr>
            <w:r w:rsidRPr="0068766B">
              <w:rPr>
                <w:sz w:val="24"/>
                <w:szCs w:val="24"/>
              </w:rPr>
              <w:t>2 425,0</w:t>
            </w:r>
          </w:p>
        </w:tc>
      </w:tr>
      <w:tr w:rsidR="0068766B" w:rsidRPr="0068766B" w:rsidTr="00616CE3">
        <w:trPr>
          <w:trHeight w:val="1099"/>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17 776,3</w:t>
            </w:r>
          </w:p>
        </w:tc>
        <w:tc>
          <w:tcPr>
            <w:tcW w:w="1276" w:type="dxa"/>
            <w:hideMark/>
          </w:tcPr>
          <w:p w:rsidR="0068766B" w:rsidRPr="0068766B" w:rsidRDefault="0068766B" w:rsidP="008051F9">
            <w:pPr>
              <w:rPr>
                <w:sz w:val="24"/>
                <w:szCs w:val="24"/>
              </w:rPr>
            </w:pPr>
            <w:r w:rsidRPr="0068766B">
              <w:rPr>
                <w:sz w:val="24"/>
                <w:szCs w:val="24"/>
              </w:rPr>
              <w:t>4 426,3</w:t>
            </w:r>
          </w:p>
        </w:tc>
        <w:tc>
          <w:tcPr>
            <w:tcW w:w="1276" w:type="dxa"/>
            <w:hideMark/>
          </w:tcPr>
          <w:p w:rsidR="0068766B" w:rsidRPr="0068766B" w:rsidRDefault="0068766B" w:rsidP="008051F9">
            <w:pPr>
              <w:rPr>
                <w:sz w:val="24"/>
                <w:szCs w:val="24"/>
              </w:rPr>
            </w:pPr>
            <w:r w:rsidRPr="0068766B">
              <w:rPr>
                <w:sz w:val="24"/>
                <w:szCs w:val="24"/>
              </w:rPr>
              <w:t>4 450,0</w:t>
            </w:r>
          </w:p>
        </w:tc>
        <w:tc>
          <w:tcPr>
            <w:tcW w:w="1275" w:type="dxa"/>
            <w:hideMark/>
          </w:tcPr>
          <w:p w:rsidR="0068766B" w:rsidRPr="0068766B" w:rsidRDefault="0068766B" w:rsidP="008051F9">
            <w:pPr>
              <w:rPr>
                <w:sz w:val="24"/>
                <w:szCs w:val="24"/>
              </w:rPr>
            </w:pPr>
            <w:r w:rsidRPr="0068766B">
              <w:rPr>
                <w:sz w:val="24"/>
                <w:szCs w:val="24"/>
              </w:rPr>
              <w:t>4 450,0</w:t>
            </w:r>
          </w:p>
        </w:tc>
        <w:tc>
          <w:tcPr>
            <w:tcW w:w="1276" w:type="dxa"/>
            <w:hideMark/>
          </w:tcPr>
          <w:p w:rsidR="0068766B" w:rsidRPr="0068766B" w:rsidRDefault="0068766B" w:rsidP="008051F9">
            <w:pPr>
              <w:rPr>
                <w:sz w:val="24"/>
                <w:szCs w:val="24"/>
              </w:rPr>
            </w:pPr>
            <w:r w:rsidRPr="0068766B">
              <w:rPr>
                <w:sz w:val="24"/>
                <w:szCs w:val="24"/>
              </w:rPr>
              <w:t>4 450,0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750"/>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6 130,1</w:t>
            </w:r>
          </w:p>
        </w:tc>
        <w:tc>
          <w:tcPr>
            <w:tcW w:w="1276" w:type="dxa"/>
            <w:hideMark/>
          </w:tcPr>
          <w:p w:rsidR="0068766B" w:rsidRPr="0068766B" w:rsidRDefault="0068766B" w:rsidP="008051F9">
            <w:pPr>
              <w:rPr>
                <w:sz w:val="24"/>
                <w:szCs w:val="24"/>
              </w:rPr>
            </w:pPr>
            <w:r w:rsidRPr="0068766B">
              <w:rPr>
                <w:sz w:val="24"/>
                <w:szCs w:val="24"/>
              </w:rPr>
              <w:t>840,0</w:t>
            </w:r>
          </w:p>
        </w:tc>
        <w:tc>
          <w:tcPr>
            <w:tcW w:w="1276" w:type="dxa"/>
            <w:hideMark/>
          </w:tcPr>
          <w:p w:rsidR="0068766B" w:rsidRPr="0068766B" w:rsidRDefault="0068766B" w:rsidP="008051F9">
            <w:pPr>
              <w:rPr>
                <w:sz w:val="24"/>
                <w:szCs w:val="24"/>
              </w:rPr>
            </w:pPr>
            <w:r w:rsidRPr="0068766B">
              <w:rPr>
                <w:sz w:val="24"/>
                <w:szCs w:val="24"/>
              </w:rPr>
              <w:t>955,0</w:t>
            </w:r>
          </w:p>
        </w:tc>
        <w:tc>
          <w:tcPr>
            <w:tcW w:w="1275" w:type="dxa"/>
            <w:hideMark/>
          </w:tcPr>
          <w:p w:rsidR="0068766B" w:rsidRPr="0068766B" w:rsidRDefault="0068766B" w:rsidP="008051F9">
            <w:pPr>
              <w:rPr>
                <w:sz w:val="24"/>
                <w:szCs w:val="24"/>
              </w:rPr>
            </w:pPr>
            <w:r w:rsidRPr="0068766B">
              <w:rPr>
                <w:sz w:val="24"/>
                <w:szCs w:val="24"/>
              </w:rPr>
              <w:t>955,0</w:t>
            </w:r>
          </w:p>
        </w:tc>
        <w:tc>
          <w:tcPr>
            <w:tcW w:w="1276" w:type="dxa"/>
            <w:hideMark/>
          </w:tcPr>
          <w:p w:rsidR="0068766B" w:rsidRPr="0068766B" w:rsidRDefault="0068766B" w:rsidP="008051F9">
            <w:pPr>
              <w:rPr>
                <w:sz w:val="24"/>
                <w:szCs w:val="24"/>
              </w:rPr>
            </w:pPr>
            <w:r w:rsidRPr="0068766B">
              <w:rPr>
                <w:sz w:val="24"/>
                <w:szCs w:val="24"/>
              </w:rPr>
              <w:t>955,0</w:t>
            </w:r>
          </w:p>
        </w:tc>
        <w:tc>
          <w:tcPr>
            <w:tcW w:w="1276" w:type="dxa"/>
            <w:hideMark/>
          </w:tcPr>
          <w:p w:rsidR="0068766B" w:rsidRPr="0068766B" w:rsidRDefault="0068766B" w:rsidP="008051F9">
            <w:pPr>
              <w:rPr>
                <w:sz w:val="24"/>
                <w:szCs w:val="24"/>
              </w:rPr>
            </w:pPr>
            <w:r w:rsidRPr="0068766B">
              <w:rPr>
                <w:sz w:val="24"/>
                <w:szCs w:val="24"/>
              </w:rPr>
              <w:t>2 425,0</w:t>
            </w:r>
          </w:p>
        </w:tc>
      </w:tr>
      <w:tr w:rsidR="0068766B" w:rsidRPr="0068766B" w:rsidTr="00616CE3">
        <w:trPr>
          <w:trHeight w:val="1099"/>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val="restart"/>
            <w:hideMark/>
          </w:tcPr>
          <w:p w:rsidR="0068766B" w:rsidRPr="0068766B" w:rsidRDefault="0068766B" w:rsidP="0075564E">
            <w:pPr>
              <w:jc w:val="center"/>
              <w:rPr>
                <w:sz w:val="24"/>
                <w:szCs w:val="24"/>
              </w:rPr>
            </w:pPr>
            <w:r w:rsidRPr="0068766B">
              <w:rPr>
                <w:sz w:val="24"/>
                <w:szCs w:val="24"/>
              </w:rPr>
              <w:t>5.1.3</w:t>
            </w:r>
            <w:r w:rsidR="00DC0A47">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Мероприятия по гражданско-патриотическому воспитанию детей и молодежи</w:t>
            </w:r>
          </w:p>
        </w:tc>
        <w:tc>
          <w:tcPr>
            <w:tcW w:w="2127" w:type="dxa"/>
            <w:vMerge w:val="restart"/>
            <w:hideMark/>
          </w:tcPr>
          <w:p w:rsidR="0068766B" w:rsidRPr="0068766B" w:rsidRDefault="0068766B" w:rsidP="008051F9">
            <w:pPr>
              <w:rPr>
                <w:sz w:val="24"/>
                <w:szCs w:val="24"/>
              </w:rPr>
            </w:pPr>
            <w:r w:rsidRPr="0068766B">
              <w:rPr>
                <w:sz w:val="24"/>
                <w:szCs w:val="24"/>
              </w:rPr>
              <w:t>управление образования и молодежной политики, управление культуры и спорта, отдел записи актов гражданского состояни</w:t>
            </w:r>
            <w:r w:rsidR="00DC0A47">
              <w:rPr>
                <w:sz w:val="24"/>
                <w:szCs w:val="24"/>
              </w:rPr>
              <w:t>я администрации района, МАУ ДО «Спектр»</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sz w:val="24"/>
                <w:szCs w:val="24"/>
              </w:rPr>
            </w:pPr>
            <w:r w:rsidRPr="0068766B">
              <w:rPr>
                <w:sz w:val="24"/>
                <w:szCs w:val="24"/>
              </w:rPr>
              <w:t>4 050,0</w:t>
            </w:r>
          </w:p>
        </w:tc>
        <w:tc>
          <w:tcPr>
            <w:tcW w:w="1276" w:type="dxa"/>
            <w:hideMark/>
          </w:tcPr>
          <w:p w:rsidR="0068766B" w:rsidRPr="0068766B" w:rsidRDefault="0068766B" w:rsidP="008051F9">
            <w:pPr>
              <w:rPr>
                <w:sz w:val="24"/>
                <w:szCs w:val="24"/>
              </w:rPr>
            </w:pPr>
            <w:r w:rsidRPr="0068766B">
              <w:rPr>
                <w:sz w:val="24"/>
                <w:szCs w:val="24"/>
              </w:rPr>
              <w:t>450,0</w:t>
            </w:r>
          </w:p>
        </w:tc>
        <w:tc>
          <w:tcPr>
            <w:tcW w:w="1276" w:type="dxa"/>
            <w:hideMark/>
          </w:tcPr>
          <w:p w:rsidR="0068766B" w:rsidRPr="0068766B" w:rsidRDefault="0068766B" w:rsidP="008051F9">
            <w:pPr>
              <w:rPr>
                <w:sz w:val="24"/>
                <w:szCs w:val="24"/>
              </w:rPr>
            </w:pPr>
            <w:r w:rsidRPr="0068766B">
              <w:rPr>
                <w:sz w:val="24"/>
                <w:szCs w:val="24"/>
              </w:rPr>
              <w:t>450,0</w:t>
            </w:r>
          </w:p>
        </w:tc>
        <w:tc>
          <w:tcPr>
            <w:tcW w:w="1275" w:type="dxa"/>
            <w:hideMark/>
          </w:tcPr>
          <w:p w:rsidR="0068766B" w:rsidRPr="0068766B" w:rsidRDefault="0068766B" w:rsidP="008051F9">
            <w:pPr>
              <w:rPr>
                <w:sz w:val="24"/>
                <w:szCs w:val="24"/>
              </w:rPr>
            </w:pPr>
            <w:r w:rsidRPr="0068766B">
              <w:rPr>
                <w:sz w:val="24"/>
                <w:szCs w:val="24"/>
              </w:rPr>
              <w:t>450,0</w:t>
            </w:r>
          </w:p>
        </w:tc>
        <w:tc>
          <w:tcPr>
            <w:tcW w:w="1276" w:type="dxa"/>
            <w:hideMark/>
          </w:tcPr>
          <w:p w:rsidR="0068766B" w:rsidRPr="0068766B" w:rsidRDefault="0068766B" w:rsidP="008051F9">
            <w:pPr>
              <w:rPr>
                <w:sz w:val="24"/>
                <w:szCs w:val="24"/>
              </w:rPr>
            </w:pPr>
            <w:r w:rsidRPr="0068766B">
              <w:rPr>
                <w:sz w:val="24"/>
                <w:szCs w:val="24"/>
              </w:rPr>
              <w:t>450,0</w:t>
            </w:r>
          </w:p>
        </w:tc>
        <w:tc>
          <w:tcPr>
            <w:tcW w:w="1276" w:type="dxa"/>
            <w:hideMark/>
          </w:tcPr>
          <w:p w:rsidR="0068766B" w:rsidRPr="0068766B" w:rsidRDefault="0068766B" w:rsidP="008051F9">
            <w:pPr>
              <w:rPr>
                <w:sz w:val="24"/>
                <w:szCs w:val="24"/>
              </w:rPr>
            </w:pPr>
            <w:r w:rsidRPr="0068766B">
              <w:rPr>
                <w:sz w:val="24"/>
                <w:szCs w:val="24"/>
              </w:rPr>
              <w:t>2 250,0</w:t>
            </w:r>
          </w:p>
        </w:tc>
      </w:tr>
      <w:tr w:rsidR="0068766B" w:rsidRPr="0068766B" w:rsidTr="00616CE3">
        <w:trPr>
          <w:trHeight w:val="60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4 050,0</w:t>
            </w:r>
          </w:p>
        </w:tc>
        <w:tc>
          <w:tcPr>
            <w:tcW w:w="1276" w:type="dxa"/>
            <w:hideMark/>
          </w:tcPr>
          <w:p w:rsidR="0068766B" w:rsidRPr="0068766B" w:rsidRDefault="0068766B" w:rsidP="008051F9">
            <w:pPr>
              <w:rPr>
                <w:sz w:val="24"/>
                <w:szCs w:val="24"/>
              </w:rPr>
            </w:pPr>
            <w:r w:rsidRPr="0068766B">
              <w:rPr>
                <w:sz w:val="24"/>
                <w:szCs w:val="24"/>
              </w:rPr>
              <w:t>450,0</w:t>
            </w:r>
          </w:p>
        </w:tc>
        <w:tc>
          <w:tcPr>
            <w:tcW w:w="1276" w:type="dxa"/>
            <w:hideMark/>
          </w:tcPr>
          <w:p w:rsidR="0068766B" w:rsidRPr="0068766B" w:rsidRDefault="0068766B" w:rsidP="008051F9">
            <w:pPr>
              <w:rPr>
                <w:sz w:val="24"/>
                <w:szCs w:val="24"/>
              </w:rPr>
            </w:pPr>
            <w:r w:rsidRPr="0068766B">
              <w:rPr>
                <w:sz w:val="24"/>
                <w:szCs w:val="24"/>
              </w:rPr>
              <w:t>450,0</w:t>
            </w:r>
          </w:p>
        </w:tc>
        <w:tc>
          <w:tcPr>
            <w:tcW w:w="1275" w:type="dxa"/>
            <w:hideMark/>
          </w:tcPr>
          <w:p w:rsidR="0068766B" w:rsidRPr="0068766B" w:rsidRDefault="0068766B" w:rsidP="008051F9">
            <w:pPr>
              <w:rPr>
                <w:sz w:val="24"/>
                <w:szCs w:val="24"/>
              </w:rPr>
            </w:pPr>
            <w:r w:rsidRPr="0068766B">
              <w:rPr>
                <w:sz w:val="24"/>
                <w:szCs w:val="24"/>
              </w:rPr>
              <w:t>450,0</w:t>
            </w:r>
          </w:p>
        </w:tc>
        <w:tc>
          <w:tcPr>
            <w:tcW w:w="1276" w:type="dxa"/>
            <w:hideMark/>
          </w:tcPr>
          <w:p w:rsidR="0068766B" w:rsidRPr="0068766B" w:rsidRDefault="0068766B" w:rsidP="008051F9">
            <w:pPr>
              <w:rPr>
                <w:sz w:val="24"/>
                <w:szCs w:val="24"/>
              </w:rPr>
            </w:pPr>
            <w:r w:rsidRPr="0068766B">
              <w:rPr>
                <w:sz w:val="24"/>
                <w:szCs w:val="24"/>
              </w:rPr>
              <w:t>450,0</w:t>
            </w:r>
          </w:p>
        </w:tc>
        <w:tc>
          <w:tcPr>
            <w:tcW w:w="1276" w:type="dxa"/>
            <w:hideMark/>
          </w:tcPr>
          <w:p w:rsidR="0068766B" w:rsidRPr="0068766B" w:rsidRDefault="0068766B" w:rsidP="008051F9">
            <w:pPr>
              <w:rPr>
                <w:sz w:val="24"/>
                <w:szCs w:val="24"/>
              </w:rPr>
            </w:pPr>
            <w:r w:rsidRPr="0068766B">
              <w:rPr>
                <w:sz w:val="24"/>
                <w:szCs w:val="24"/>
              </w:rPr>
              <w:t>2 250,0</w:t>
            </w:r>
          </w:p>
        </w:tc>
      </w:tr>
      <w:tr w:rsidR="0068766B" w:rsidRPr="0068766B" w:rsidTr="00616CE3">
        <w:trPr>
          <w:trHeight w:val="60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1602"/>
        </w:trPr>
        <w:tc>
          <w:tcPr>
            <w:tcW w:w="1242" w:type="dxa"/>
            <w:vMerge w:val="restart"/>
            <w:hideMark/>
          </w:tcPr>
          <w:p w:rsidR="0068766B" w:rsidRPr="0068766B" w:rsidRDefault="0068766B" w:rsidP="0075564E">
            <w:pPr>
              <w:jc w:val="center"/>
              <w:rPr>
                <w:sz w:val="24"/>
                <w:szCs w:val="24"/>
              </w:rPr>
            </w:pPr>
            <w:r w:rsidRPr="0068766B">
              <w:rPr>
                <w:sz w:val="24"/>
                <w:szCs w:val="24"/>
              </w:rPr>
              <w:t>5.1.4</w:t>
            </w:r>
            <w:r w:rsidR="00DC0A47">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Предотвращение фактов пропаганды и распространения криминальной идеологии среди несовершеннолетних, создания детских и молодежных сообществ на основе криминальной субкультуры, в том числе посредством использования информационных ресурсов сети Интернет</w:t>
            </w:r>
          </w:p>
        </w:tc>
        <w:tc>
          <w:tcPr>
            <w:tcW w:w="2127" w:type="dxa"/>
            <w:vMerge w:val="restart"/>
            <w:hideMark/>
          </w:tcPr>
          <w:p w:rsidR="0068766B" w:rsidRPr="0068766B" w:rsidRDefault="0068766B" w:rsidP="00DC0A47">
            <w:pPr>
              <w:rPr>
                <w:sz w:val="24"/>
                <w:szCs w:val="24"/>
              </w:rPr>
            </w:pPr>
            <w:r w:rsidRPr="0068766B">
              <w:rPr>
                <w:sz w:val="24"/>
                <w:szCs w:val="24"/>
              </w:rPr>
              <w:t xml:space="preserve">управление образования и молодежной политики, муниципальные образовательные учреждения района, МАУ ДО </w:t>
            </w:r>
            <w:r w:rsidR="00DC0A47">
              <w:rPr>
                <w:sz w:val="24"/>
                <w:szCs w:val="24"/>
              </w:rPr>
              <w:t>«</w:t>
            </w:r>
            <w:r w:rsidRPr="0068766B">
              <w:rPr>
                <w:sz w:val="24"/>
                <w:szCs w:val="24"/>
              </w:rPr>
              <w:t>Спектр</w:t>
            </w:r>
            <w:r w:rsidR="00DC0A47">
              <w:rPr>
                <w:sz w:val="24"/>
                <w:szCs w:val="24"/>
              </w:rPr>
              <w:t>»</w:t>
            </w:r>
          </w:p>
        </w:tc>
        <w:tc>
          <w:tcPr>
            <w:tcW w:w="1701" w:type="dxa"/>
            <w:hideMark/>
          </w:tcPr>
          <w:p w:rsidR="0068766B" w:rsidRPr="0068766B" w:rsidRDefault="0068766B" w:rsidP="008051F9">
            <w:pPr>
              <w:rPr>
                <w:sz w:val="24"/>
                <w:szCs w:val="24"/>
              </w:rPr>
            </w:pPr>
            <w:r w:rsidRPr="0068766B">
              <w:rPr>
                <w:sz w:val="24"/>
                <w:szCs w:val="24"/>
              </w:rPr>
              <w:t>всего</w:t>
            </w:r>
          </w:p>
        </w:tc>
        <w:tc>
          <w:tcPr>
            <w:tcW w:w="7796" w:type="dxa"/>
            <w:gridSpan w:val="6"/>
            <w:hideMark/>
          </w:tcPr>
          <w:p w:rsidR="0068766B" w:rsidRPr="0068766B" w:rsidRDefault="0068766B" w:rsidP="008051F9">
            <w:pPr>
              <w:rPr>
                <w:sz w:val="24"/>
                <w:szCs w:val="24"/>
              </w:rPr>
            </w:pPr>
            <w:r w:rsidRPr="0068766B">
              <w:rPr>
                <w:sz w:val="24"/>
                <w:szCs w:val="24"/>
              </w:rPr>
              <w:t>за счет финансирования основной деятельности исполнителя</w:t>
            </w:r>
          </w:p>
        </w:tc>
      </w:tr>
      <w:tr w:rsidR="0068766B" w:rsidRPr="0068766B" w:rsidTr="00616CE3">
        <w:trPr>
          <w:trHeight w:val="1602"/>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7796" w:type="dxa"/>
            <w:gridSpan w:val="6"/>
            <w:hideMark/>
          </w:tcPr>
          <w:p w:rsidR="0068766B" w:rsidRPr="0068766B" w:rsidRDefault="0068766B" w:rsidP="008051F9">
            <w:pPr>
              <w:rPr>
                <w:sz w:val="24"/>
                <w:szCs w:val="24"/>
              </w:rPr>
            </w:pPr>
            <w:r w:rsidRPr="0068766B">
              <w:rPr>
                <w:sz w:val="24"/>
                <w:szCs w:val="24"/>
              </w:rPr>
              <w:t>за счет финансирования основной деятельности исполнителя</w:t>
            </w:r>
          </w:p>
        </w:tc>
      </w:tr>
      <w:tr w:rsidR="0068766B" w:rsidRPr="0068766B" w:rsidTr="00616CE3">
        <w:trPr>
          <w:trHeight w:val="1200"/>
        </w:trPr>
        <w:tc>
          <w:tcPr>
            <w:tcW w:w="1242" w:type="dxa"/>
            <w:vMerge w:val="restart"/>
            <w:hideMark/>
          </w:tcPr>
          <w:p w:rsidR="0068766B" w:rsidRPr="0068766B" w:rsidRDefault="0068766B" w:rsidP="0075564E">
            <w:pPr>
              <w:jc w:val="center"/>
              <w:rPr>
                <w:sz w:val="24"/>
                <w:szCs w:val="24"/>
              </w:rPr>
            </w:pPr>
            <w:r w:rsidRPr="0068766B">
              <w:rPr>
                <w:sz w:val="24"/>
                <w:szCs w:val="24"/>
              </w:rPr>
              <w:t>5.1.5</w:t>
            </w:r>
            <w:r w:rsidR="00DC0A47">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Оказание несовершеннолетним и членам их семей, находящимся в социально опасном положении, необходимой помощи, в том числе в трудовом и бытовом устройстве</w:t>
            </w:r>
          </w:p>
        </w:tc>
        <w:tc>
          <w:tcPr>
            <w:tcW w:w="2127" w:type="dxa"/>
            <w:vMerge w:val="restart"/>
            <w:hideMark/>
          </w:tcPr>
          <w:p w:rsidR="0068766B" w:rsidRPr="0068766B" w:rsidRDefault="0068766B" w:rsidP="00DC0A47">
            <w:pPr>
              <w:rPr>
                <w:sz w:val="24"/>
                <w:szCs w:val="24"/>
              </w:rPr>
            </w:pPr>
            <w:r w:rsidRPr="0068766B">
              <w:rPr>
                <w:sz w:val="24"/>
                <w:szCs w:val="24"/>
              </w:rPr>
              <w:t xml:space="preserve">управление образования и молодежной политики, муниципальные образовательные учреждения района, МАУ ДО </w:t>
            </w:r>
            <w:r w:rsidR="00DC0A47">
              <w:rPr>
                <w:sz w:val="24"/>
                <w:szCs w:val="24"/>
              </w:rPr>
              <w:t>«</w:t>
            </w:r>
            <w:r w:rsidRPr="0068766B">
              <w:rPr>
                <w:sz w:val="24"/>
                <w:szCs w:val="24"/>
              </w:rPr>
              <w:t>Спектр</w:t>
            </w:r>
            <w:r w:rsidR="00DC0A47">
              <w:rPr>
                <w:sz w:val="24"/>
                <w:szCs w:val="24"/>
              </w:rPr>
              <w:t>»</w:t>
            </w:r>
          </w:p>
        </w:tc>
        <w:tc>
          <w:tcPr>
            <w:tcW w:w="1701" w:type="dxa"/>
            <w:hideMark/>
          </w:tcPr>
          <w:p w:rsidR="0068766B" w:rsidRPr="0068766B" w:rsidRDefault="0068766B" w:rsidP="008051F9">
            <w:pPr>
              <w:rPr>
                <w:sz w:val="24"/>
                <w:szCs w:val="24"/>
              </w:rPr>
            </w:pPr>
            <w:r w:rsidRPr="0068766B">
              <w:rPr>
                <w:sz w:val="24"/>
                <w:szCs w:val="24"/>
              </w:rPr>
              <w:t>всего</w:t>
            </w:r>
          </w:p>
        </w:tc>
        <w:tc>
          <w:tcPr>
            <w:tcW w:w="7796" w:type="dxa"/>
            <w:gridSpan w:val="6"/>
            <w:hideMark/>
          </w:tcPr>
          <w:p w:rsidR="0068766B" w:rsidRPr="0068766B" w:rsidRDefault="0068766B" w:rsidP="008051F9">
            <w:pPr>
              <w:rPr>
                <w:sz w:val="24"/>
                <w:szCs w:val="24"/>
              </w:rPr>
            </w:pPr>
            <w:r w:rsidRPr="0068766B">
              <w:rPr>
                <w:sz w:val="24"/>
                <w:szCs w:val="24"/>
              </w:rPr>
              <w:t>за счет финансирования основной деятельности исполнителя</w:t>
            </w:r>
          </w:p>
        </w:tc>
      </w:tr>
      <w:tr w:rsidR="0068766B" w:rsidRPr="0068766B" w:rsidTr="00616CE3">
        <w:trPr>
          <w:trHeight w:val="1200"/>
        </w:trPr>
        <w:tc>
          <w:tcPr>
            <w:tcW w:w="1242" w:type="dxa"/>
            <w:vMerge/>
            <w:hideMark/>
          </w:tcPr>
          <w:p w:rsidR="0068766B" w:rsidRPr="0068766B" w:rsidRDefault="0068766B" w:rsidP="0075564E">
            <w:pPr>
              <w:jc w:val="cente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7796" w:type="dxa"/>
            <w:gridSpan w:val="6"/>
            <w:hideMark/>
          </w:tcPr>
          <w:p w:rsidR="0068766B" w:rsidRPr="0068766B" w:rsidRDefault="0068766B" w:rsidP="008051F9">
            <w:pPr>
              <w:rPr>
                <w:sz w:val="24"/>
                <w:szCs w:val="24"/>
              </w:rPr>
            </w:pPr>
            <w:r w:rsidRPr="0068766B">
              <w:rPr>
                <w:sz w:val="24"/>
                <w:szCs w:val="24"/>
              </w:rPr>
              <w:t>за счет финансирования основной деятельности исполнителя</w:t>
            </w:r>
          </w:p>
        </w:tc>
      </w:tr>
      <w:tr w:rsidR="0068766B" w:rsidRPr="0068766B" w:rsidTr="00616CE3">
        <w:trPr>
          <w:trHeight w:val="702"/>
        </w:trPr>
        <w:tc>
          <w:tcPr>
            <w:tcW w:w="1242" w:type="dxa"/>
            <w:vMerge w:val="restart"/>
            <w:hideMark/>
          </w:tcPr>
          <w:p w:rsidR="0068766B" w:rsidRPr="0068766B" w:rsidRDefault="0068766B" w:rsidP="0075564E">
            <w:pPr>
              <w:jc w:val="center"/>
              <w:rPr>
                <w:sz w:val="24"/>
                <w:szCs w:val="24"/>
              </w:rPr>
            </w:pPr>
            <w:r w:rsidRPr="0068766B">
              <w:rPr>
                <w:sz w:val="24"/>
                <w:szCs w:val="24"/>
              </w:rPr>
              <w:t>5.1.6</w:t>
            </w:r>
            <w:r w:rsidR="00DC0A47">
              <w:rPr>
                <w:sz w:val="24"/>
                <w:szCs w:val="24"/>
              </w:rPr>
              <w:t>.</w:t>
            </w:r>
          </w:p>
        </w:tc>
        <w:tc>
          <w:tcPr>
            <w:tcW w:w="2268" w:type="dxa"/>
            <w:vMerge w:val="restart"/>
            <w:hideMark/>
          </w:tcPr>
          <w:p w:rsidR="0068766B" w:rsidRPr="0068766B" w:rsidRDefault="0068766B" w:rsidP="008051F9">
            <w:pPr>
              <w:rPr>
                <w:sz w:val="24"/>
                <w:szCs w:val="24"/>
              </w:rPr>
            </w:pPr>
            <w:r w:rsidRPr="0068766B">
              <w:rPr>
                <w:sz w:val="24"/>
                <w:szCs w:val="24"/>
              </w:rPr>
              <w:t>Оказание социально-психологической помощи учащимся, имеющимся проблемы в поведении и обучении</w:t>
            </w:r>
          </w:p>
        </w:tc>
        <w:tc>
          <w:tcPr>
            <w:tcW w:w="2127" w:type="dxa"/>
            <w:vMerge w:val="restart"/>
            <w:hideMark/>
          </w:tcPr>
          <w:p w:rsidR="0068766B" w:rsidRPr="0068766B" w:rsidRDefault="0068766B" w:rsidP="00DC0A47">
            <w:pPr>
              <w:rPr>
                <w:sz w:val="24"/>
                <w:szCs w:val="24"/>
              </w:rPr>
            </w:pPr>
            <w:r w:rsidRPr="0068766B">
              <w:rPr>
                <w:sz w:val="24"/>
                <w:szCs w:val="24"/>
              </w:rPr>
              <w:t xml:space="preserve">управление образования и молодежной политики, муниципальные образовательные учреждения района, МАУ ДО </w:t>
            </w:r>
            <w:r w:rsidR="00DC0A47">
              <w:rPr>
                <w:sz w:val="24"/>
                <w:szCs w:val="24"/>
              </w:rPr>
              <w:t>«</w:t>
            </w:r>
            <w:r w:rsidRPr="0068766B">
              <w:rPr>
                <w:sz w:val="24"/>
                <w:szCs w:val="24"/>
              </w:rPr>
              <w:t>Спектр</w:t>
            </w:r>
            <w:r w:rsidR="00DC0A47">
              <w:rPr>
                <w:sz w:val="24"/>
                <w:szCs w:val="24"/>
              </w:rPr>
              <w:t>»</w:t>
            </w:r>
          </w:p>
        </w:tc>
        <w:tc>
          <w:tcPr>
            <w:tcW w:w="1701" w:type="dxa"/>
            <w:hideMark/>
          </w:tcPr>
          <w:p w:rsidR="0068766B" w:rsidRPr="0068766B" w:rsidRDefault="0068766B" w:rsidP="008051F9">
            <w:pPr>
              <w:rPr>
                <w:sz w:val="24"/>
                <w:szCs w:val="24"/>
              </w:rPr>
            </w:pPr>
            <w:r w:rsidRPr="0068766B">
              <w:rPr>
                <w:sz w:val="24"/>
                <w:szCs w:val="24"/>
              </w:rPr>
              <w:t>всего</w:t>
            </w:r>
          </w:p>
        </w:tc>
        <w:tc>
          <w:tcPr>
            <w:tcW w:w="7796" w:type="dxa"/>
            <w:gridSpan w:val="6"/>
            <w:hideMark/>
          </w:tcPr>
          <w:p w:rsidR="0068766B" w:rsidRPr="0068766B" w:rsidRDefault="0068766B" w:rsidP="008051F9">
            <w:pPr>
              <w:rPr>
                <w:sz w:val="24"/>
                <w:szCs w:val="24"/>
              </w:rPr>
            </w:pPr>
            <w:r w:rsidRPr="0068766B">
              <w:rPr>
                <w:sz w:val="24"/>
                <w:szCs w:val="24"/>
              </w:rPr>
              <w:t>за счет финансирования основной деятельности исполнителя</w:t>
            </w:r>
          </w:p>
        </w:tc>
      </w:tr>
      <w:tr w:rsidR="0068766B" w:rsidRPr="0068766B" w:rsidTr="00616CE3">
        <w:trPr>
          <w:trHeight w:val="702"/>
        </w:trPr>
        <w:tc>
          <w:tcPr>
            <w:tcW w:w="1242" w:type="dxa"/>
            <w:vMerge/>
            <w:hideMark/>
          </w:tcPr>
          <w:p w:rsidR="0068766B" w:rsidRPr="0068766B" w:rsidRDefault="0068766B" w:rsidP="008051F9">
            <w:pPr>
              <w:rPr>
                <w:sz w:val="24"/>
                <w:szCs w:val="24"/>
              </w:rPr>
            </w:pPr>
          </w:p>
        </w:tc>
        <w:tc>
          <w:tcPr>
            <w:tcW w:w="2268" w:type="dxa"/>
            <w:vMerge/>
            <w:hideMark/>
          </w:tcPr>
          <w:p w:rsidR="0068766B" w:rsidRPr="0068766B" w:rsidRDefault="0068766B" w:rsidP="008051F9">
            <w:pPr>
              <w:rPr>
                <w:sz w:val="24"/>
                <w:szCs w:val="24"/>
              </w:rPr>
            </w:pPr>
          </w:p>
        </w:tc>
        <w:tc>
          <w:tcPr>
            <w:tcW w:w="2127" w:type="dxa"/>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7796" w:type="dxa"/>
            <w:gridSpan w:val="6"/>
            <w:hideMark/>
          </w:tcPr>
          <w:p w:rsidR="0068766B" w:rsidRPr="0068766B" w:rsidRDefault="0068766B" w:rsidP="008051F9">
            <w:pPr>
              <w:rPr>
                <w:sz w:val="24"/>
                <w:szCs w:val="24"/>
              </w:rPr>
            </w:pPr>
            <w:r w:rsidRPr="0068766B">
              <w:rPr>
                <w:sz w:val="24"/>
                <w:szCs w:val="24"/>
              </w:rPr>
              <w:t>за счет финансирования основной деятельности исполнителя</w:t>
            </w:r>
          </w:p>
        </w:tc>
      </w:tr>
      <w:tr w:rsidR="0068766B" w:rsidRPr="0068766B" w:rsidTr="00616CE3">
        <w:trPr>
          <w:trHeight w:val="600"/>
        </w:trPr>
        <w:tc>
          <w:tcPr>
            <w:tcW w:w="5637" w:type="dxa"/>
            <w:gridSpan w:val="3"/>
            <w:vMerge w:val="restart"/>
            <w:hideMark/>
          </w:tcPr>
          <w:p w:rsidR="0068766B" w:rsidRPr="0068766B" w:rsidRDefault="0068766B" w:rsidP="008051F9">
            <w:pPr>
              <w:rPr>
                <w:sz w:val="24"/>
                <w:szCs w:val="24"/>
              </w:rPr>
            </w:pPr>
            <w:r w:rsidRPr="0068766B">
              <w:rPr>
                <w:sz w:val="24"/>
                <w:szCs w:val="24"/>
              </w:rPr>
              <w:t>Итого по подпрограмме 5</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34 706,4</w:t>
            </w:r>
          </w:p>
        </w:tc>
        <w:tc>
          <w:tcPr>
            <w:tcW w:w="1276" w:type="dxa"/>
            <w:hideMark/>
          </w:tcPr>
          <w:p w:rsidR="0068766B" w:rsidRPr="0068766B" w:rsidRDefault="0068766B" w:rsidP="008051F9">
            <w:pPr>
              <w:rPr>
                <w:bCs/>
                <w:sz w:val="24"/>
                <w:szCs w:val="24"/>
              </w:rPr>
            </w:pPr>
            <w:r w:rsidRPr="0068766B">
              <w:rPr>
                <w:bCs/>
                <w:sz w:val="24"/>
                <w:szCs w:val="24"/>
              </w:rPr>
              <w:t>6 466,3</w:t>
            </w:r>
          </w:p>
        </w:tc>
        <w:tc>
          <w:tcPr>
            <w:tcW w:w="1276" w:type="dxa"/>
            <w:hideMark/>
          </w:tcPr>
          <w:p w:rsidR="0068766B" w:rsidRPr="0068766B" w:rsidRDefault="0068766B" w:rsidP="008051F9">
            <w:pPr>
              <w:rPr>
                <w:bCs/>
                <w:sz w:val="24"/>
                <w:szCs w:val="24"/>
              </w:rPr>
            </w:pPr>
            <w:r w:rsidRPr="0068766B">
              <w:rPr>
                <w:bCs/>
                <w:sz w:val="24"/>
                <w:szCs w:val="24"/>
              </w:rPr>
              <w:t>6 605,0</w:t>
            </w:r>
          </w:p>
        </w:tc>
        <w:tc>
          <w:tcPr>
            <w:tcW w:w="1275" w:type="dxa"/>
            <w:hideMark/>
          </w:tcPr>
          <w:p w:rsidR="0068766B" w:rsidRPr="0068766B" w:rsidRDefault="0068766B" w:rsidP="008051F9">
            <w:pPr>
              <w:rPr>
                <w:bCs/>
                <w:sz w:val="24"/>
                <w:szCs w:val="24"/>
              </w:rPr>
            </w:pPr>
            <w:r w:rsidRPr="0068766B">
              <w:rPr>
                <w:bCs/>
                <w:sz w:val="24"/>
                <w:szCs w:val="24"/>
              </w:rPr>
              <w:t>6 605,0</w:t>
            </w:r>
          </w:p>
        </w:tc>
        <w:tc>
          <w:tcPr>
            <w:tcW w:w="1276" w:type="dxa"/>
            <w:hideMark/>
          </w:tcPr>
          <w:p w:rsidR="0068766B" w:rsidRPr="0068766B" w:rsidRDefault="0068766B" w:rsidP="008051F9">
            <w:pPr>
              <w:rPr>
                <w:bCs/>
                <w:sz w:val="24"/>
                <w:szCs w:val="24"/>
              </w:rPr>
            </w:pPr>
            <w:r w:rsidRPr="0068766B">
              <w:rPr>
                <w:bCs/>
                <w:sz w:val="24"/>
                <w:szCs w:val="24"/>
              </w:rPr>
              <w:t>6 605,0</w:t>
            </w:r>
          </w:p>
        </w:tc>
        <w:tc>
          <w:tcPr>
            <w:tcW w:w="1276" w:type="dxa"/>
            <w:hideMark/>
          </w:tcPr>
          <w:p w:rsidR="0068766B" w:rsidRPr="0068766B" w:rsidRDefault="0068766B" w:rsidP="008051F9">
            <w:pPr>
              <w:rPr>
                <w:bCs/>
                <w:sz w:val="24"/>
                <w:szCs w:val="24"/>
              </w:rPr>
            </w:pPr>
            <w:r w:rsidRPr="0068766B">
              <w:rPr>
                <w:bCs/>
                <w:sz w:val="24"/>
                <w:szCs w:val="24"/>
              </w:rPr>
              <w:t>8 425,0</w:t>
            </w:r>
          </w:p>
        </w:tc>
      </w:tr>
      <w:tr w:rsidR="0068766B" w:rsidRPr="0068766B" w:rsidTr="00616CE3">
        <w:trPr>
          <w:trHeight w:val="60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17 776,3</w:t>
            </w:r>
          </w:p>
        </w:tc>
        <w:tc>
          <w:tcPr>
            <w:tcW w:w="1276" w:type="dxa"/>
            <w:hideMark/>
          </w:tcPr>
          <w:p w:rsidR="0068766B" w:rsidRPr="0068766B" w:rsidRDefault="0068766B" w:rsidP="008051F9">
            <w:pPr>
              <w:rPr>
                <w:sz w:val="24"/>
                <w:szCs w:val="24"/>
              </w:rPr>
            </w:pPr>
            <w:r w:rsidRPr="0068766B">
              <w:rPr>
                <w:sz w:val="24"/>
                <w:szCs w:val="24"/>
              </w:rPr>
              <w:t>4 426,3</w:t>
            </w:r>
          </w:p>
        </w:tc>
        <w:tc>
          <w:tcPr>
            <w:tcW w:w="1276" w:type="dxa"/>
            <w:hideMark/>
          </w:tcPr>
          <w:p w:rsidR="0068766B" w:rsidRPr="0068766B" w:rsidRDefault="0068766B" w:rsidP="008051F9">
            <w:pPr>
              <w:rPr>
                <w:sz w:val="24"/>
                <w:szCs w:val="24"/>
              </w:rPr>
            </w:pPr>
            <w:r w:rsidRPr="0068766B">
              <w:rPr>
                <w:sz w:val="24"/>
                <w:szCs w:val="24"/>
              </w:rPr>
              <w:t>4 450,0</w:t>
            </w:r>
          </w:p>
        </w:tc>
        <w:tc>
          <w:tcPr>
            <w:tcW w:w="1275" w:type="dxa"/>
            <w:hideMark/>
          </w:tcPr>
          <w:p w:rsidR="0068766B" w:rsidRPr="0068766B" w:rsidRDefault="0068766B" w:rsidP="008051F9">
            <w:pPr>
              <w:rPr>
                <w:sz w:val="24"/>
                <w:szCs w:val="24"/>
              </w:rPr>
            </w:pPr>
            <w:r w:rsidRPr="0068766B">
              <w:rPr>
                <w:sz w:val="24"/>
                <w:szCs w:val="24"/>
              </w:rPr>
              <w:t>4 450,0</w:t>
            </w:r>
          </w:p>
        </w:tc>
        <w:tc>
          <w:tcPr>
            <w:tcW w:w="1276" w:type="dxa"/>
            <w:hideMark/>
          </w:tcPr>
          <w:p w:rsidR="0068766B" w:rsidRPr="0068766B" w:rsidRDefault="0068766B" w:rsidP="008051F9">
            <w:pPr>
              <w:rPr>
                <w:sz w:val="24"/>
                <w:szCs w:val="24"/>
              </w:rPr>
            </w:pPr>
            <w:r w:rsidRPr="0068766B">
              <w:rPr>
                <w:sz w:val="24"/>
                <w:szCs w:val="24"/>
              </w:rPr>
              <w:t>4 450,0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60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16 930,1</w:t>
            </w:r>
          </w:p>
        </w:tc>
        <w:tc>
          <w:tcPr>
            <w:tcW w:w="1276" w:type="dxa"/>
            <w:hideMark/>
          </w:tcPr>
          <w:p w:rsidR="0068766B" w:rsidRPr="0068766B" w:rsidRDefault="0068766B" w:rsidP="008051F9">
            <w:pPr>
              <w:rPr>
                <w:sz w:val="24"/>
                <w:szCs w:val="24"/>
              </w:rPr>
            </w:pPr>
            <w:r w:rsidRPr="0068766B">
              <w:rPr>
                <w:sz w:val="24"/>
                <w:szCs w:val="24"/>
              </w:rPr>
              <w:t>2 040,0</w:t>
            </w:r>
          </w:p>
        </w:tc>
        <w:tc>
          <w:tcPr>
            <w:tcW w:w="1276" w:type="dxa"/>
            <w:hideMark/>
          </w:tcPr>
          <w:p w:rsidR="0068766B" w:rsidRPr="0068766B" w:rsidRDefault="0068766B" w:rsidP="008051F9">
            <w:pPr>
              <w:rPr>
                <w:sz w:val="24"/>
                <w:szCs w:val="24"/>
              </w:rPr>
            </w:pPr>
            <w:r w:rsidRPr="0068766B">
              <w:rPr>
                <w:sz w:val="24"/>
                <w:szCs w:val="24"/>
              </w:rPr>
              <w:t>2 155,0</w:t>
            </w:r>
          </w:p>
        </w:tc>
        <w:tc>
          <w:tcPr>
            <w:tcW w:w="1275" w:type="dxa"/>
            <w:hideMark/>
          </w:tcPr>
          <w:p w:rsidR="0068766B" w:rsidRPr="0068766B" w:rsidRDefault="0068766B" w:rsidP="008051F9">
            <w:pPr>
              <w:rPr>
                <w:sz w:val="24"/>
                <w:szCs w:val="24"/>
              </w:rPr>
            </w:pPr>
            <w:r w:rsidRPr="0068766B">
              <w:rPr>
                <w:sz w:val="24"/>
                <w:szCs w:val="24"/>
              </w:rPr>
              <w:t>2 155,0</w:t>
            </w:r>
          </w:p>
        </w:tc>
        <w:tc>
          <w:tcPr>
            <w:tcW w:w="1276" w:type="dxa"/>
            <w:hideMark/>
          </w:tcPr>
          <w:p w:rsidR="0068766B" w:rsidRPr="0068766B" w:rsidRDefault="0068766B" w:rsidP="008051F9">
            <w:pPr>
              <w:rPr>
                <w:sz w:val="24"/>
                <w:szCs w:val="24"/>
              </w:rPr>
            </w:pPr>
            <w:r w:rsidRPr="0068766B">
              <w:rPr>
                <w:sz w:val="24"/>
                <w:szCs w:val="24"/>
              </w:rPr>
              <w:t>2 155,0</w:t>
            </w:r>
          </w:p>
        </w:tc>
        <w:tc>
          <w:tcPr>
            <w:tcW w:w="1276" w:type="dxa"/>
            <w:hideMark/>
          </w:tcPr>
          <w:p w:rsidR="0068766B" w:rsidRPr="0068766B" w:rsidRDefault="0068766B" w:rsidP="008051F9">
            <w:pPr>
              <w:rPr>
                <w:sz w:val="24"/>
                <w:szCs w:val="24"/>
              </w:rPr>
            </w:pPr>
            <w:r w:rsidRPr="0068766B">
              <w:rPr>
                <w:sz w:val="24"/>
                <w:szCs w:val="24"/>
              </w:rPr>
              <w:t>8 425,0</w:t>
            </w:r>
          </w:p>
        </w:tc>
      </w:tr>
      <w:tr w:rsidR="0068766B" w:rsidRPr="0068766B" w:rsidTr="00616CE3">
        <w:trPr>
          <w:trHeight w:val="60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05"/>
        </w:trPr>
        <w:tc>
          <w:tcPr>
            <w:tcW w:w="5637" w:type="dxa"/>
            <w:gridSpan w:val="3"/>
            <w:vMerge w:val="restart"/>
            <w:hideMark/>
          </w:tcPr>
          <w:p w:rsidR="0068766B" w:rsidRPr="0068766B" w:rsidRDefault="0068766B" w:rsidP="008051F9">
            <w:pPr>
              <w:rPr>
                <w:bCs/>
                <w:sz w:val="24"/>
                <w:szCs w:val="24"/>
              </w:rPr>
            </w:pPr>
            <w:r w:rsidRPr="0068766B">
              <w:rPr>
                <w:bCs/>
                <w:sz w:val="24"/>
                <w:szCs w:val="24"/>
              </w:rPr>
              <w:t>Всего по муниципальной программе:</w:t>
            </w:r>
          </w:p>
        </w:tc>
        <w:tc>
          <w:tcPr>
            <w:tcW w:w="1701" w:type="dxa"/>
            <w:hideMark/>
          </w:tcPr>
          <w:p w:rsidR="0068766B" w:rsidRPr="0068766B" w:rsidRDefault="0068766B" w:rsidP="008051F9">
            <w:pPr>
              <w:rPr>
                <w:bCs/>
                <w:sz w:val="24"/>
                <w:szCs w:val="24"/>
              </w:rPr>
            </w:pPr>
            <w:r w:rsidRPr="0068766B">
              <w:rPr>
                <w:bCs/>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10 934 373,7</w:t>
            </w:r>
          </w:p>
        </w:tc>
        <w:tc>
          <w:tcPr>
            <w:tcW w:w="1276" w:type="dxa"/>
            <w:hideMark/>
          </w:tcPr>
          <w:p w:rsidR="0068766B" w:rsidRPr="0068766B" w:rsidRDefault="0068766B" w:rsidP="008051F9">
            <w:pPr>
              <w:rPr>
                <w:bCs/>
                <w:sz w:val="24"/>
                <w:szCs w:val="24"/>
              </w:rPr>
            </w:pPr>
            <w:r w:rsidRPr="0068766B">
              <w:rPr>
                <w:bCs/>
                <w:sz w:val="24"/>
                <w:szCs w:val="24"/>
              </w:rPr>
              <w:t>2 101 768,0</w:t>
            </w:r>
          </w:p>
        </w:tc>
        <w:tc>
          <w:tcPr>
            <w:tcW w:w="1276" w:type="dxa"/>
            <w:hideMark/>
          </w:tcPr>
          <w:p w:rsidR="0068766B" w:rsidRPr="0068766B" w:rsidRDefault="0068766B" w:rsidP="008051F9">
            <w:pPr>
              <w:rPr>
                <w:bCs/>
                <w:sz w:val="24"/>
                <w:szCs w:val="24"/>
              </w:rPr>
            </w:pPr>
            <w:r w:rsidRPr="0068766B">
              <w:rPr>
                <w:bCs/>
                <w:sz w:val="24"/>
                <w:szCs w:val="24"/>
              </w:rPr>
              <w:t>2 113 532,1</w:t>
            </w:r>
          </w:p>
        </w:tc>
        <w:tc>
          <w:tcPr>
            <w:tcW w:w="1275" w:type="dxa"/>
            <w:hideMark/>
          </w:tcPr>
          <w:p w:rsidR="0068766B" w:rsidRPr="0068766B" w:rsidRDefault="0068766B" w:rsidP="008051F9">
            <w:pPr>
              <w:rPr>
                <w:bCs/>
                <w:sz w:val="24"/>
                <w:szCs w:val="24"/>
              </w:rPr>
            </w:pPr>
            <w:r w:rsidRPr="0068766B">
              <w:rPr>
                <w:bCs/>
                <w:sz w:val="24"/>
                <w:szCs w:val="24"/>
              </w:rPr>
              <w:t>2 117 863,9</w:t>
            </w:r>
          </w:p>
        </w:tc>
        <w:tc>
          <w:tcPr>
            <w:tcW w:w="1276" w:type="dxa"/>
            <w:hideMark/>
          </w:tcPr>
          <w:p w:rsidR="0068766B" w:rsidRPr="0068766B" w:rsidRDefault="0068766B" w:rsidP="008051F9">
            <w:pPr>
              <w:rPr>
                <w:bCs/>
                <w:sz w:val="24"/>
                <w:szCs w:val="24"/>
              </w:rPr>
            </w:pPr>
            <w:r w:rsidRPr="0068766B">
              <w:rPr>
                <w:bCs/>
                <w:sz w:val="24"/>
                <w:szCs w:val="24"/>
              </w:rPr>
              <w:t>2 102 912,3</w:t>
            </w:r>
          </w:p>
        </w:tc>
        <w:tc>
          <w:tcPr>
            <w:tcW w:w="1276" w:type="dxa"/>
            <w:hideMark/>
          </w:tcPr>
          <w:p w:rsidR="0068766B" w:rsidRPr="0068766B" w:rsidRDefault="0068766B" w:rsidP="008051F9">
            <w:pPr>
              <w:rPr>
                <w:bCs/>
                <w:sz w:val="24"/>
                <w:szCs w:val="24"/>
              </w:rPr>
            </w:pPr>
            <w:r w:rsidRPr="0068766B">
              <w:rPr>
                <w:bCs/>
                <w:sz w:val="24"/>
                <w:szCs w:val="24"/>
              </w:rPr>
              <w:t>2 498 297,4</w:t>
            </w:r>
          </w:p>
        </w:tc>
      </w:tr>
      <w:tr w:rsidR="0068766B" w:rsidRPr="0068766B" w:rsidTr="00616CE3">
        <w:trPr>
          <w:trHeight w:val="600"/>
        </w:trPr>
        <w:tc>
          <w:tcPr>
            <w:tcW w:w="5637" w:type="dxa"/>
            <w:gridSpan w:val="3"/>
            <w:vMerge/>
            <w:hideMark/>
          </w:tcPr>
          <w:p w:rsidR="0068766B" w:rsidRPr="0068766B" w:rsidRDefault="0068766B" w:rsidP="008051F9">
            <w:pPr>
              <w:rPr>
                <w:bCs/>
                <w:sz w:val="24"/>
                <w:szCs w:val="24"/>
              </w:rPr>
            </w:pPr>
          </w:p>
        </w:tc>
        <w:tc>
          <w:tcPr>
            <w:tcW w:w="1701" w:type="dxa"/>
            <w:hideMark/>
          </w:tcPr>
          <w:p w:rsidR="0068766B" w:rsidRPr="0068766B" w:rsidRDefault="0068766B" w:rsidP="008051F9">
            <w:pPr>
              <w:rPr>
                <w:bCs/>
                <w:sz w:val="24"/>
                <w:szCs w:val="24"/>
              </w:rPr>
            </w:pPr>
            <w:r w:rsidRPr="0068766B">
              <w:rPr>
                <w:bCs/>
                <w:sz w:val="24"/>
                <w:szCs w:val="24"/>
              </w:rPr>
              <w:t>федеральный бюджет</w:t>
            </w:r>
          </w:p>
        </w:tc>
        <w:tc>
          <w:tcPr>
            <w:tcW w:w="1417" w:type="dxa"/>
            <w:hideMark/>
          </w:tcPr>
          <w:p w:rsidR="0068766B" w:rsidRPr="0068766B" w:rsidRDefault="0068766B" w:rsidP="008051F9">
            <w:pPr>
              <w:rPr>
                <w:bCs/>
                <w:sz w:val="24"/>
                <w:szCs w:val="24"/>
              </w:rPr>
            </w:pPr>
            <w:r w:rsidRPr="0068766B">
              <w:rPr>
                <w:bCs/>
                <w:sz w:val="24"/>
                <w:szCs w:val="24"/>
              </w:rPr>
              <w:t>195 540,6</w:t>
            </w:r>
          </w:p>
        </w:tc>
        <w:tc>
          <w:tcPr>
            <w:tcW w:w="1276" w:type="dxa"/>
            <w:hideMark/>
          </w:tcPr>
          <w:p w:rsidR="0068766B" w:rsidRPr="0068766B" w:rsidRDefault="0068766B" w:rsidP="008051F9">
            <w:pPr>
              <w:rPr>
                <w:bCs/>
                <w:sz w:val="24"/>
                <w:szCs w:val="24"/>
              </w:rPr>
            </w:pPr>
            <w:r w:rsidRPr="0068766B">
              <w:rPr>
                <w:bCs/>
                <w:sz w:val="24"/>
                <w:szCs w:val="24"/>
              </w:rPr>
              <w:t>46 021,5</w:t>
            </w:r>
          </w:p>
        </w:tc>
        <w:tc>
          <w:tcPr>
            <w:tcW w:w="1276" w:type="dxa"/>
            <w:hideMark/>
          </w:tcPr>
          <w:p w:rsidR="0068766B" w:rsidRPr="0068766B" w:rsidRDefault="0068766B" w:rsidP="008051F9">
            <w:pPr>
              <w:rPr>
                <w:bCs/>
                <w:sz w:val="24"/>
                <w:szCs w:val="24"/>
              </w:rPr>
            </w:pPr>
            <w:r w:rsidRPr="0068766B">
              <w:rPr>
                <w:bCs/>
                <w:sz w:val="24"/>
                <w:szCs w:val="24"/>
              </w:rPr>
              <w:t>50 084,0</w:t>
            </w:r>
          </w:p>
        </w:tc>
        <w:tc>
          <w:tcPr>
            <w:tcW w:w="1275" w:type="dxa"/>
            <w:hideMark/>
          </w:tcPr>
          <w:p w:rsidR="0068766B" w:rsidRPr="0068766B" w:rsidRDefault="0068766B" w:rsidP="008051F9">
            <w:pPr>
              <w:rPr>
                <w:bCs/>
                <w:sz w:val="24"/>
                <w:szCs w:val="24"/>
              </w:rPr>
            </w:pPr>
            <w:r w:rsidRPr="0068766B">
              <w:rPr>
                <w:bCs/>
                <w:sz w:val="24"/>
                <w:szCs w:val="24"/>
              </w:rPr>
              <w:t>50 079,0</w:t>
            </w:r>
          </w:p>
        </w:tc>
        <w:tc>
          <w:tcPr>
            <w:tcW w:w="1276" w:type="dxa"/>
            <w:hideMark/>
          </w:tcPr>
          <w:p w:rsidR="0068766B" w:rsidRPr="0068766B" w:rsidRDefault="0068766B" w:rsidP="008051F9">
            <w:pPr>
              <w:rPr>
                <w:bCs/>
                <w:sz w:val="24"/>
                <w:szCs w:val="24"/>
              </w:rPr>
            </w:pPr>
            <w:r w:rsidRPr="0068766B">
              <w:rPr>
                <w:bCs/>
                <w:sz w:val="24"/>
                <w:szCs w:val="24"/>
              </w:rPr>
              <w:t>49 356,1</w:t>
            </w:r>
          </w:p>
        </w:tc>
        <w:tc>
          <w:tcPr>
            <w:tcW w:w="1276" w:type="dxa"/>
            <w:hideMark/>
          </w:tcPr>
          <w:p w:rsidR="0068766B" w:rsidRPr="0068766B" w:rsidRDefault="0068766B" w:rsidP="008051F9">
            <w:pPr>
              <w:rPr>
                <w:bCs/>
                <w:sz w:val="24"/>
                <w:szCs w:val="24"/>
              </w:rPr>
            </w:pPr>
            <w:r w:rsidRPr="0068766B">
              <w:rPr>
                <w:bCs/>
                <w:sz w:val="24"/>
                <w:szCs w:val="24"/>
              </w:rPr>
              <w:t>0,0</w:t>
            </w:r>
          </w:p>
        </w:tc>
      </w:tr>
      <w:tr w:rsidR="0068766B" w:rsidRPr="0068766B" w:rsidTr="00616CE3">
        <w:trPr>
          <w:trHeight w:val="600"/>
        </w:trPr>
        <w:tc>
          <w:tcPr>
            <w:tcW w:w="5637" w:type="dxa"/>
            <w:gridSpan w:val="3"/>
            <w:vMerge/>
            <w:hideMark/>
          </w:tcPr>
          <w:p w:rsidR="0068766B" w:rsidRPr="0068766B" w:rsidRDefault="0068766B" w:rsidP="008051F9">
            <w:pPr>
              <w:rPr>
                <w:bCs/>
                <w:sz w:val="24"/>
                <w:szCs w:val="24"/>
              </w:rPr>
            </w:pPr>
          </w:p>
        </w:tc>
        <w:tc>
          <w:tcPr>
            <w:tcW w:w="1701" w:type="dxa"/>
            <w:hideMark/>
          </w:tcPr>
          <w:p w:rsidR="0068766B" w:rsidRPr="0068766B" w:rsidRDefault="0068766B" w:rsidP="008051F9">
            <w:pPr>
              <w:rPr>
                <w:bCs/>
                <w:sz w:val="24"/>
                <w:szCs w:val="24"/>
              </w:rPr>
            </w:pPr>
            <w:r w:rsidRPr="0068766B">
              <w:rPr>
                <w:bCs/>
                <w:sz w:val="24"/>
                <w:szCs w:val="24"/>
              </w:rPr>
              <w:t>бюджет автономного округа</w:t>
            </w:r>
          </w:p>
        </w:tc>
        <w:tc>
          <w:tcPr>
            <w:tcW w:w="1417" w:type="dxa"/>
            <w:hideMark/>
          </w:tcPr>
          <w:p w:rsidR="0068766B" w:rsidRPr="0068766B" w:rsidRDefault="0068766B" w:rsidP="008051F9">
            <w:pPr>
              <w:rPr>
                <w:bCs/>
                <w:sz w:val="24"/>
                <w:szCs w:val="24"/>
              </w:rPr>
            </w:pPr>
            <w:r w:rsidRPr="0068766B">
              <w:rPr>
                <w:bCs/>
                <w:sz w:val="24"/>
                <w:szCs w:val="24"/>
              </w:rPr>
              <w:t>6 175 208,6</w:t>
            </w:r>
          </w:p>
        </w:tc>
        <w:tc>
          <w:tcPr>
            <w:tcW w:w="1276" w:type="dxa"/>
            <w:hideMark/>
          </w:tcPr>
          <w:p w:rsidR="0068766B" w:rsidRPr="0068766B" w:rsidRDefault="0068766B" w:rsidP="008051F9">
            <w:pPr>
              <w:rPr>
                <w:bCs/>
                <w:sz w:val="24"/>
                <w:szCs w:val="24"/>
              </w:rPr>
            </w:pPr>
            <w:r w:rsidRPr="0068766B">
              <w:rPr>
                <w:bCs/>
                <w:sz w:val="24"/>
                <w:szCs w:val="24"/>
              </w:rPr>
              <w:t>1 521 156,7</w:t>
            </w:r>
          </w:p>
        </w:tc>
        <w:tc>
          <w:tcPr>
            <w:tcW w:w="1276" w:type="dxa"/>
            <w:hideMark/>
          </w:tcPr>
          <w:p w:rsidR="0068766B" w:rsidRPr="0068766B" w:rsidRDefault="0068766B" w:rsidP="008051F9">
            <w:pPr>
              <w:rPr>
                <w:bCs/>
                <w:sz w:val="24"/>
                <w:szCs w:val="24"/>
              </w:rPr>
            </w:pPr>
            <w:r w:rsidRPr="0068766B">
              <w:rPr>
                <w:bCs/>
                <w:sz w:val="24"/>
                <w:szCs w:val="24"/>
              </w:rPr>
              <w:t>1 550 193,4</w:t>
            </w:r>
          </w:p>
        </w:tc>
        <w:tc>
          <w:tcPr>
            <w:tcW w:w="1275" w:type="dxa"/>
            <w:hideMark/>
          </w:tcPr>
          <w:p w:rsidR="0068766B" w:rsidRPr="0068766B" w:rsidRDefault="0068766B" w:rsidP="008051F9">
            <w:pPr>
              <w:rPr>
                <w:bCs/>
                <w:sz w:val="24"/>
                <w:szCs w:val="24"/>
              </w:rPr>
            </w:pPr>
            <w:r w:rsidRPr="0068766B">
              <w:rPr>
                <w:bCs/>
                <w:sz w:val="24"/>
                <w:szCs w:val="24"/>
              </w:rPr>
              <w:t>1 550 440,6</w:t>
            </w:r>
          </w:p>
        </w:tc>
        <w:tc>
          <w:tcPr>
            <w:tcW w:w="1276" w:type="dxa"/>
            <w:hideMark/>
          </w:tcPr>
          <w:p w:rsidR="0068766B" w:rsidRPr="0068766B" w:rsidRDefault="0068766B" w:rsidP="008051F9">
            <w:pPr>
              <w:rPr>
                <w:bCs/>
                <w:sz w:val="24"/>
                <w:szCs w:val="24"/>
              </w:rPr>
            </w:pPr>
            <w:r w:rsidRPr="0068766B">
              <w:rPr>
                <w:bCs/>
                <w:sz w:val="24"/>
                <w:szCs w:val="24"/>
              </w:rPr>
              <w:t>1 553 417,9</w:t>
            </w:r>
          </w:p>
        </w:tc>
        <w:tc>
          <w:tcPr>
            <w:tcW w:w="1276" w:type="dxa"/>
            <w:hideMark/>
          </w:tcPr>
          <w:p w:rsidR="0068766B" w:rsidRPr="0068766B" w:rsidRDefault="0068766B" w:rsidP="008051F9">
            <w:pPr>
              <w:rPr>
                <w:bCs/>
                <w:sz w:val="24"/>
                <w:szCs w:val="24"/>
              </w:rPr>
            </w:pPr>
            <w:r w:rsidRPr="0068766B">
              <w:rPr>
                <w:bCs/>
                <w:sz w:val="24"/>
                <w:szCs w:val="24"/>
              </w:rPr>
              <w:t>0,0</w:t>
            </w:r>
          </w:p>
        </w:tc>
      </w:tr>
      <w:tr w:rsidR="0068766B" w:rsidRPr="0068766B" w:rsidTr="00616CE3">
        <w:trPr>
          <w:trHeight w:val="405"/>
        </w:trPr>
        <w:tc>
          <w:tcPr>
            <w:tcW w:w="5637" w:type="dxa"/>
            <w:gridSpan w:val="3"/>
            <w:vMerge/>
            <w:hideMark/>
          </w:tcPr>
          <w:p w:rsidR="0068766B" w:rsidRPr="0068766B" w:rsidRDefault="0068766B" w:rsidP="008051F9">
            <w:pPr>
              <w:rPr>
                <w:bCs/>
                <w:sz w:val="24"/>
                <w:szCs w:val="24"/>
              </w:rPr>
            </w:pPr>
          </w:p>
        </w:tc>
        <w:tc>
          <w:tcPr>
            <w:tcW w:w="1701" w:type="dxa"/>
            <w:hideMark/>
          </w:tcPr>
          <w:p w:rsidR="0068766B" w:rsidRPr="0068766B" w:rsidRDefault="0068766B" w:rsidP="008051F9">
            <w:pPr>
              <w:rPr>
                <w:bCs/>
                <w:sz w:val="24"/>
                <w:szCs w:val="24"/>
              </w:rPr>
            </w:pPr>
            <w:r w:rsidRPr="0068766B">
              <w:rPr>
                <w:bCs/>
                <w:sz w:val="24"/>
                <w:szCs w:val="24"/>
              </w:rPr>
              <w:t>местный бюджет</w:t>
            </w:r>
          </w:p>
        </w:tc>
        <w:tc>
          <w:tcPr>
            <w:tcW w:w="1417" w:type="dxa"/>
            <w:hideMark/>
          </w:tcPr>
          <w:p w:rsidR="0068766B" w:rsidRPr="0068766B" w:rsidRDefault="0068766B" w:rsidP="008051F9">
            <w:pPr>
              <w:rPr>
                <w:bCs/>
                <w:sz w:val="24"/>
                <w:szCs w:val="24"/>
              </w:rPr>
            </w:pPr>
            <w:r w:rsidRPr="0068766B">
              <w:rPr>
                <w:bCs/>
                <w:sz w:val="24"/>
                <w:szCs w:val="24"/>
              </w:rPr>
              <w:t>3 841 271,3</w:t>
            </w:r>
          </w:p>
        </w:tc>
        <w:tc>
          <w:tcPr>
            <w:tcW w:w="1276" w:type="dxa"/>
            <w:hideMark/>
          </w:tcPr>
          <w:p w:rsidR="0068766B" w:rsidRPr="0068766B" w:rsidRDefault="0068766B" w:rsidP="008051F9">
            <w:pPr>
              <w:rPr>
                <w:bCs/>
                <w:sz w:val="24"/>
                <w:szCs w:val="24"/>
              </w:rPr>
            </w:pPr>
            <w:r w:rsidRPr="0068766B">
              <w:rPr>
                <w:bCs/>
                <w:sz w:val="24"/>
                <w:szCs w:val="24"/>
              </w:rPr>
              <w:t>444 407,3</w:t>
            </w:r>
          </w:p>
        </w:tc>
        <w:tc>
          <w:tcPr>
            <w:tcW w:w="1276" w:type="dxa"/>
            <w:hideMark/>
          </w:tcPr>
          <w:p w:rsidR="0068766B" w:rsidRPr="0068766B" w:rsidRDefault="0068766B" w:rsidP="008051F9">
            <w:pPr>
              <w:rPr>
                <w:bCs/>
                <w:sz w:val="24"/>
                <w:szCs w:val="24"/>
              </w:rPr>
            </w:pPr>
            <w:r w:rsidRPr="0068766B">
              <w:rPr>
                <w:bCs/>
                <w:sz w:val="24"/>
                <w:szCs w:val="24"/>
              </w:rPr>
              <w:t>434 152,3</w:t>
            </w:r>
          </w:p>
        </w:tc>
        <w:tc>
          <w:tcPr>
            <w:tcW w:w="1275" w:type="dxa"/>
            <w:hideMark/>
          </w:tcPr>
          <w:p w:rsidR="0068766B" w:rsidRPr="0068766B" w:rsidRDefault="0068766B" w:rsidP="008051F9">
            <w:pPr>
              <w:rPr>
                <w:bCs/>
                <w:sz w:val="24"/>
                <w:szCs w:val="24"/>
              </w:rPr>
            </w:pPr>
            <w:r w:rsidRPr="0068766B">
              <w:rPr>
                <w:bCs/>
                <w:sz w:val="24"/>
                <w:szCs w:val="24"/>
              </w:rPr>
              <w:t>438 334,5</w:t>
            </w:r>
          </w:p>
        </w:tc>
        <w:tc>
          <w:tcPr>
            <w:tcW w:w="1276" w:type="dxa"/>
            <w:hideMark/>
          </w:tcPr>
          <w:p w:rsidR="0068766B" w:rsidRPr="0068766B" w:rsidRDefault="0068766B" w:rsidP="008051F9">
            <w:pPr>
              <w:rPr>
                <w:bCs/>
                <w:sz w:val="24"/>
                <w:szCs w:val="24"/>
              </w:rPr>
            </w:pPr>
            <w:r w:rsidRPr="0068766B">
              <w:rPr>
                <w:bCs/>
                <w:sz w:val="24"/>
                <w:szCs w:val="24"/>
              </w:rPr>
              <w:t>421 128,6</w:t>
            </w:r>
          </w:p>
        </w:tc>
        <w:tc>
          <w:tcPr>
            <w:tcW w:w="1276" w:type="dxa"/>
            <w:hideMark/>
          </w:tcPr>
          <w:p w:rsidR="0068766B" w:rsidRPr="0068766B" w:rsidRDefault="0068766B" w:rsidP="008051F9">
            <w:pPr>
              <w:rPr>
                <w:bCs/>
                <w:sz w:val="24"/>
                <w:szCs w:val="24"/>
              </w:rPr>
            </w:pPr>
            <w:r w:rsidRPr="0068766B">
              <w:rPr>
                <w:bCs/>
                <w:sz w:val="24"/>
                <w:szCs w:val="24"/>
              </w:rPr>
              <w:t>2 103 248,5</w:t>
            </w:r>
          </w:p>
        </w:tc>
      </w:tr>
      <w:tr w:rsidR="0068766B" w:rsidRPr="0068766B" w:rsidTr="00616CE3">
        <w:trPr>
          <w:trHeight w:val="540"/>
        </w:trPr>
        <w:tc>
          <w:tcPr>
            <w:tcW w:w="5637" w:type="dxa"/>
            <w:gridSpan w:val="3"/>
            <w:vMerge/>
            <w:hideMark/>
          </w:tcPr>
          <w:p w:rsidR="0068766B" w:rsidRPr="0068766B" w:rsidRDefault="0068766B" w:rsidP="008051F9">
            <w:pPr>
              <w:rPr>
                <w:bCs/>
                <w:sz w:val="24"/>
                <w:szCs w:val="24"/>
              </w:rPr>
            </w:pPr>
          </w:p>
        </w:tc>
        <w:tc>
          <w:tcPr>
            <w:tcW w:w="1701" w:type="dxa"/>
            <w:hideMark/>
          </w:tcPr>
          <w:p w:rsidR="0068766B" w:rsidRPr="0068766B" w:rsidRDefault="0068766B" w:rsidP="008051F9">
            <w:pPr>
              <w:rPr>
                <w:bCs/>
                <w:sz w:val="24"/>
                <w:szCs w:val="24"/>
              </w:rPr>
            </w:pPr>
            <w:r w:rsidRPr="0068766B">
              <w:rPr>
                <w:bCs/>
                <w:sz w:val="24"/>
                <w:szCs w:val="24"/>
              </w:rPr>
              <w:t>иные источники финансирования</w:t>
            </w:r>
          </w:p>
        </w:tc>
        <w:tc>
          <w:tcPr>
            <w:tcW w:w="1417" w:type="dxa"/>
            <w:hideMark/>
          </w:tcPr>
          <w:p w:rsidR="0068766B" w:rsidRPr="0068766B" w:rsidRDefault="0068766B" w:rsidP="008051F9">
            <w:pPr>
              <w:rPr>
                <w:bCs/>
                <w:sz w:val="24"/>
                <w:szCs w:val="24"/>
              </w:rPr>
            </w:pPr>
            <w:r w:rsidRPr="0068766B">
              <w:rPr>
                <w:bCs/>
                <w:sz w:val="24"/>
                <w:szCs w:val="24"/>
              </w:rPr>
              <w:t>722 353,2</w:t>
            </w:r>
          </w:p>
        </w:tc>
        <w:tc>
          <w:tcPr>
            <w:tcW w:w="1276" w:type="dxa"/>
            <w:hideMark/>
          </w:tcPr>
          <w:p w:rsidR="0068766B" w:rsidRPr="0068766B" w:rsidRDefault="0068766B" w:rsidP="008051F9">
            <w:pPr>
              <w:rPr>
                <w:bCs/>
                <w:sz w:val="24"/>
                <w:szCs w:val="24"/>
              </w:rPr>
            </w:pPr>
            <w:r w:rsidRPr="0068766B">
              <w:rPr>
                <w:bCs/>
                <w:sz w:val="24"/>
                <w:szCs w:val="24"/>
              </w:rPr>
              <w:t>90 182,4</w:t>
            </w:r>
          </w:p>
        </w:tc>
        <w:tc>
          <w:tcPr>
            <w:tcW w:w="1276" w:type="dxa"/>
            <w:hideMark/>
          </w:tcPr>
          <w:p w:rsidR="0068766B" w:rsidRPr="0068766B" w:rsidRDefault="0068766B" w:rsidP="008051F9">
            <w:pPr>
              <w:rPr>
                <w:bCs/>
                <w:sz w:val="24"/>
                <w:szCs w:val="24"/>
              </w:rPr>
            </w:pPr>
            <w:r w:rsidRPr="0068766B">
              <w:rPr>
                <w:bCs/>
                <w:sz w:val="24"/>
                <w:szCs w:val="24"/>
              </w:rPr>
              <w:t>79 102,4</w:t>
            </w:r>
          </w:p>
        </w:tc>
        <w:tc>
          <w:tcPr>
            <w:tcW w:w="1275" w:type="dxa"/>
            <w:hideMark/>
          </w:tcPr>
          <w:p w:rsidR="0068766B" w:rsidRPr="0068766B" w:rsidRDefault="0068766B" w:rsidP="008051F9">
            <w:pPr>
              <w:rPr>
                <w:bCs/>
                <w:sz w:val="24"/>
                <w:szCs w:val="24"/>
              </w:rPr>
            </w:pPr>
            <w:r w:rsidRPr="0068766B">
              <w:rPr>
                <w:bCs/>
                <w:sz w:val="24"/>
                <w:szCs w:val="24"/>
              </w:rPr>
              <w:t>79 009,8</w:t>
            </w:r>
          </w:p>
        </w:tc>
        <w:tc>
          <w:tcPr>
            <w:tcW w:w="1276" w:type="dxa"/>
            <w:hideMark/>
          </w:tcPr>
          <w:p w:rsidR="0068766B" w:rsidRPr="0068766B" w:rsidRDefault="0068766B" w:rsidP="008051F9">
            <w:pPr>
              <w:rPr>
                <w:bCs/>
                <w:sz w:val="24"/>
                <w:szCs w:val="24"/>
              </w:rPr>
            </w:pPr>
            <w:r w:rsidRPr="0068766B">
              <w:rPr>
                <w:bCs/>
                <w:sz w:val="24"/>
                <w:szCs w:val="24"/>
              </w:rPr>
              <w:t>79 009,8</w:t>
            </w:r>
          </w:p>
        </w:tc>
        <w:tc>
          <w:tcPr>
            <w:tcW w:w="1276" w:type="dxa"/>
            <w:hideMark/>
          </w:tcPr>
          <w:p w:rsidR="0068766B" w:rsidRPr="0068766B" w:rsidRDefault="0068766B" w:rsidP="008051F9">
            <w:pPr>
              <w:rPr>
                <w:bCs/>
                <w:sz w:val="24"/>
                <w:szCs w:val="24"/>
              </w:rPr>
            </w:pPr>
            <w:r w:rsidRPr="0068766B">
              <w:rPr>
                <w:bCs/>
                <w:sz w:val="24"/>
                <w:szCs w:val="24"/>
              </w:rPr>
              <w:t>395 048,9</w:t>
            </w:r>
          </w:p>
        </w:tc>
      </w:tr>
      <w:tr w:rsidR="0068766B" w:rsidRPr="0068766B" w:rsidTr="00616CE3">
        <w:trPr>
          <w:trHeight w:val="300"/>
        </w:trPr>
        <w:tc>
          <w:tcPr>
            <w:tcW w:w="5637" w:type="dxa"/>
            <w:gridSpan w:val="3"/>
            <w:hideMark/>
          </w:tcPr>
          <w:p w:rsidR="0068766B" w:rsidRPr="0068766B" w:rsidRDefault="0068766B" w:rsidP="008051F9">
            <w:pPr>
              <w:rPr>
                <w:sz w:val="24"/>
                <w:szCs w:val="24"/>
              </w:rPr>
            </w:pPr>
            <w:r w:rsidRPr="0068766B">
              <w:rPr>
                <w:sz w:val="24"/>
                <w:szCs w:val="24"/>
              </w:rPr>
              <w:t>В том числе:</w:t>
            </w:r>
          </w:p>
        </w:tc>
        <w:tc>
          <w:tcPr>
            <w:tcW w:w="1701" w:type="dxa"/>
            <w:hideMark/>
          </w:tcPr>
          <w:p w:rsidR="0068766B" w:rsidRPr="0068766B" w:rsidRDefault="0068766B" w:rsidP="008051F9">
            <w:pPr>
              <w:rPr>
                <w:sz w:val="24"/>
                <w:szCs w:val="24"/>
              </w:rPr>
            </w:pPr>
            <w:r w:rsidRPr="0068766B">
              <w:rPr>
                <w:sz w:val="24"/>
                <w:szCs w:val="24"/>
              </w:rPr>
              <w:t> </w:t>
            </w:r>
          </w:p>
        </w:tc>
        <w:tc>
          <w:tcPr>
            <w:tcW w:w="1417" w:type="dxa"/>
            <w:hideMark/>
          </w:tcPr>
          <w:p w:rsidR="0068766B" w:rsidRPr="0068766B" w:rsidRDefault="0068766B" w:rsidP="008051F9">
            <w:pPr>
              <w:rPr>
                <w:sz w:val="24"/>
                <w:szCs w:val="24"/>
              </w:rPr>
            </w:pPr>
            <w:r w:rsidRPr="0068766B">
              <w:rPr>
                <w:sz w:val="24"/>
                <w:szCs w:val="24"/>
              </w:rPr>
              <w:t> </w:t>
            </w:r>
          </w:p>
        </w:tc>
        <w:tc>
          <w:tcPr>
            <w:tcW w:w="1276" w:type="dxa"/>
            <w:hideMark/>
          </w:tcPr>
          <w:p w:rsidR="0068766B" w:rsidRPr="0068766B" w:rsidRDefault="0068766B" w:rsidP="008051F9">
            <w:pPr>
              <w:rPr>
                <w:sz w:val="24"/>
                <w:szCs w:val="24"/>
              </w:rPr>
            </w:pPr>
            <w:r w:rsidRPr="0068766B">
              <w:rPr>
                <w:sz w:val="24"/>
                <w:szCs w:val="24"/>
              </w:rPr>
              <w:t> </w:t>
            </w:r>
          </w:p>
        </w:tc>
        <w:tc>
          <w:tcPr>
            <w:tcW w:w="1276" w:type="dxa"/>
            <w:hideMark/>
          </w:tcPr>
          <w:p w:rsidR="0068766B" w:rsidRPr="0068766B" w:rsidRDefault="0068766B" w:rsidP="008051F9">
            <w:pPr>
              <w:rPr>
                <w:sz w:val="24"/>
                <w:szCs w:val="24"/>
              </w:rPr>
            </w:pPr>
            <w:r w:rsidRPr="0068766B">
              <w:rPr>
                <w:sz w:val="24"/>
                <w:szCs w:val="24"/>
              </w:rPr>
              <w:t> </w:t>
            </w:r>
          </w:p>
        </w:tc>
        <w:tc>
          <w:tcPr>
            <w:tcW w:w="1275" w:type="dxa"/>
            <w:hideMark/>
          </w:tcPr>
          <w:p w:rsidR="0068766B" w:rsidRPr="0068766B" w:rsidRDefault="0068766B" w:rsidP="008051F9">
            <w:pPr>
              <w:rPr>
                <w:sz w:val="24"/>
                <w:szCs w:val="24"/>
              </w:rPr>
            </w:pPr>
            <w:r w:rsidRPr="0068766B">
              <w:rPr>
                <w:sz w:val="24"/>
                <w:szCs w:val="24"/>
              </w:rPr>
              <w:t> </w:t>
            </w:r>
          </w:p>
        </w:tc>
        <w:tc>
          <w:tcPr>
            <w:tcW w:w="1276" w:type="dxa"/>
            <w:hideMark/>
          </w:tcPr>
          <w:p w:rsidR="0068766B" w:rsidRPr="0068766B" w:rsidRDefault="0068766B" w:rsidP="008051F9">
            <w:pPr>
              <w:rPr>
                <w:sz w:val="24"/>
                <w:szCs w:val="24"/>
              </w:rPr>
            </w:pPr>
            <w:r w:rsidRPr="0068766B">
              <w:rPr>
                <w:sz w:val="24"/>
                <w:szCs w:val="24"/>
              </w:rPr>
              <w:t> </w:t>
            </w:r>
          </w:p>
        </w:tc>
        <w:tc>
          <w:tcPr>
            <w:tcW w:w="1276" w:type="dxa"/>
            <w:hideMark/>
          </w:tcPr>
          <w:p w:rsidR="0068766B" w:rsidRPr="0068766B" w:rsidRDefault="0068766B" w:rsidP="008051F9">
            <w:pPr>
              <w:rPr>
                <w:sz w:val="24"/>
                <w:szCs w:val="24"/>
              </w:rPr>
            </w:pPr>
            <w:r w:rsidRPr="0068766B">
              <w:rPr>
                <w:sz w:val="24"/>
                <w:szCs w:val="24"/>
              </w:rPr>
              <w:t> </w:t>
            </w:r>
          </w:p>
        </w:tc>
      </w:tr>
      <w:tr w:rsidR="0068766B" w:rsidRPr="0068766B" w:rsidTr="00616CE3">
        <w:trPr>
          <w:trHeight w:val="540"/>
        </w:trPr>
        <w:tc>
          <w:tcPr>
            <w:tcW w:w="5637" w:type="dxa"/>
            <w:gridSpan w:val="3"/>
            <w:vMerge w:val="restart"/>
            <w:hideMark/>
          </w:tcPr>
          <w:p w:rsidR="0068766B" w:rsidRPr="0068766B" w:rsidRDefault="0068766B" w:rsidP="008051F9">
            <w:pPr>
              <w:rPr>
                <w:sz w:val="24"/>
                <w:szCs w:val="24"/>
              </w:rPr>
            </w:pPr>
            <w:r w:rsidRPr="0068766B">
              <w:rPr>
                <w:sz w:val="24"/>
                <w:szCs w:val="24"/>
              </w:rPr>
              <w:t>Проектная часть</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2 944,6</w:t>
            </w:r>
          </w:p>
        </w:tc>
        <w:tc>
          <w:tcPr>
            <w:tcW w:w="1276" w:type="dxa"/>
            <w:hideMark/>
          </w:tcPr>
          <w:p w:rsidR="0068766B" w:rsidRPr="0068766B" w:rsidRDefault="0068766B" w:rsidP="008051F9">
            <w:pPr>
              <w:rPr>
                <w:bCs/>
                <w:sz w:val="24"/>
                <w:szCs w:val="24"/>
              </w:rPr>
            </w:pPr>
            <w:r w:rsidRPr="0068766B">
              <w:rPr>
                <w:bCs/>
                <w:sz w:val="24"/>
                <w:szCs w:val="24"/>
              </w:rPr>
              <w:t>280,4</w:t>
            </w:r>
          </w:p>
        </w:tc>
        <w:tc>
          <w:tcPr>
            <w:tcW w:w="1276" w:type="dxa"/>
            <w:hideMark/>
          </w:tcPr>
          <w:p w:rsidR="0068766B" w:rsidRPr="0068766B" w:rsidRDefault="0068766B" w:rsidP="008051F9">
            <w:pPr>
              <w:rPr>
                <w:bCs/>
                <w:sz w:val="24"/>
                <w:szCs w:val="24"/>
              </w:rPr>
            </w:pPr>
            <w:r w:rsidRPr="0068766B">
              <w:rPr>
                <w:bCs/>
                <w:sz w:val="24"/>
                <w:szCs w:val="24"/>
              </w:rPr>
              <w:t>896,6</w:t>
            </w:r>
          </w:p>
        </w:tc>
        <w:tc>
          <w:tcPr>
            <w:tcW w:w="1275" w:type="dxa"/>
            <w:hideMark/>
          </w:tcPr>
          <w:p w:rsidR="0068766B" w:rsidRPr="0068766B" w:rsidRDefault="0068766B" w:rsidP="008051F9">
            <w:pPr>
              <w:rPr>
                <w:bCs/>
                <w:sz w:val="24"/>
                <w:szCs w:val="24"/>
              </w:rPr>
            </w:pPr>
            <w:r w:rsidRPr="0068766B">
              <w:rPr>
                <w:bCs/>
                <w:sz w:val="24"/>
                <w:szCs w:val="24"/>
              </w:rPr>
              <w:t>883,8</w:t>
            </w:r>
          </w:p>
        </w:tc>
        <w:tc>
          <w:tcPr>
            <w:tcW w:w="1276" w:type="dxa"/>
            <w:hideMark/>
          </w:tcPr>
          <w:p w:rsidR="0068766B" w:rsidRPr="0068766B" w:rsidRDefault="0068766B" w:rsidP="008051F9">
            <w:pPr>
              <w:rPr>
                <w:bCs/>
                <w:sz w:val="24"/>
                <w:szCs w:val="24"/>
              </w:rPr>
            </w:pPr>
            <w:r w:rsidRPr="0068766B">
              <w:rPr>
                <w:bCs/>
                <w:sz w:val="24"/>
                <w:szCs w:val="24"/>
              </w:rPr>
              <w:t>883,8</w:t>
            </w:r>
          </w:p>
        </w:tc>
        <w:tc>
          <w:tcPr>
            <w:tcW w:w="1276" w:type="dxa"/>
            <w:hideMark/>
          </w:tcPr>
          <w:p w:rsidR="0068766B" w:rsidRPr="0068766B" w:rsidRDefault="0068766B" w:rsidP="008051F9">
            <w:pPr>
              <w:rPr>
                <w:bCs/>
                <w:sz w:val="24"/>
                <w:szCs w:val="24"/>
              </w:rPr>
            </w:pPr>
            <w:r w:rsidRPr="0068766B">
              <w:rPr>
                <w:bCs/>
                <w:sz w:val="24"/>
                <w:szCs w:val="24"/>
              </w:rPr>
              <w:t>0,0</w:t>
            </w:r>
          </w:p>
        </w:tc>
      </w:tr>
      <w:tr w:rsidR="0068766B" w:rsidRPr="0068766B" w:rsidTr="00616CE3">
        <w:trPr>
          <w:trHeight w:val="54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федеральный бюджет</w:t>
            </w:r>
          </w:p>
        </w:tc>
        <w:tc>
          <w:tcPr>
            <w:tcW w:w="1417" w:type="dxa"/>
            <w:hideMark/>
          </w:tcPr>
          <w:p w:rsidR="0068766B" w:rsidRPr="0068766B" w:rsidRDefault="0068766B" w:rsidP="008051F9">
            <w:pPr>
              <w:rPr>
                <w:sz w:val="24"/>
                <w:szCs w:val="24"/>
              </w:rPr>
            </w:pPr>
            <w:r w:rsidRPr="0068766B">
              <w:rPr>
                <w:sz w:val="24"/>
                <w:szCs w:val="24"/>
              </w:rPr>
              <w:t>1 138,0</w:t>
            </w:r>
          </w:p>
        </w:tc>
        <w:tc>
          <w:tcPr>
            <w:tcW w:w="1276" w:type="dxa"/>
            <w:hideMark/>
          </w:tcPr>
          <w:p w:rsidR="0068766B" w:rsidRPr="0068766B" w:rsidRDefault="0068766B" w:rsidP="008051F9">
            <w:pPr>
              <w:rPr>
                <w:sz w:val="24"/>
                <w:szCs w:val="24"/>
              </w:rPr>
            </w:pPr>
            <w:r w:rsidRPr="0068766B">
              <w:rPr>
                <w:sz w:val="24"/>
                <w:szCs w:val="24"/>
              </w:rPr>
              <w:t>109,4</w:t>
            </w:r>
          </w:p>
        </w:tc>
        <w:tc>
          <w:tcPr>
            <w:tcW w:w="1276" w:type="dxa"/>
            <w:hideMark/>
          </w:tcPr>
          <w:p w:rsidR="0068766B" w:rsidRPr="0068766B" w:rsidRDefault="0068766B" w:rsidP="008051F9">
            <w:pPr>
              <w:rPr>
                <w:sz w:val="24"/>
                <w:szCs w:val="24"/>
              </w:rPr>
            </w:pPr>
            <w:r w:rsidRPr="0068766B">
              <w:rPr>
                <w:sz w:val="24"/>
                <w:szCs w:val="24"/>
              </w:rPr>
              <w:t>346,2</w:t>
            </w:r>
          </w:p>
        </w:tc>
        <w:tc>
          <w:tcPr>
            <w:tcW w:w="1275" w:type="dxa"/>
            <w:hideMark/>
          </w:tcPr>
          <w:p w:rsidR="0068766B" w:rsidRPr="0068766B" w:rsidRDefault="0068766B" w:rsidP="008051F9">
            <w:pPr>
              <w:rPr>
                <w:sz w:val="24"/>
                <w:szCs w:val="24"/>
              </w:rPr>
            </w:pPr>
            <w:r w:rsidRPr="0068766B">
              <w:rPr>
                <w:sz w:val="24"/>
                <w:szCs w:val="24"/>
              </w:rPr>
              <w:t>341,2</w:t>
            </w:r>
          </w:p>
        </w:tc>
        <w:tc>
          <w:tcPr>
            <w:tcW w:w="1276" w:type="dxa"/>
            <w:hideMark/>
          </w:tcPr>
          <w:p w:rsidR="0068766B" w:rsidRPr="0068766B" w:rsidRDefault="0068766B" w:rsidP="008051F9">
            <w:pPr>
              <w:rPr>
                <w:sz w:val="24"/>
                <w:szCs w:val="24"/>
              </w:rPr>
            </w:pPr>
            <w:r w:rsidRPr="0068766B">
              <w:rPr>
                <w:sz w:val="24"/>
                <w:szCs w:val="24"/>
              </w:rPr>
              <w:t>341,2</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1 780,0</w:t>
            </w:r>
          </w:p>
        </w:tc>
        <w:tc>
          <w:tcPr>
            <w:tcW w:w="1276" w:type="dxa"/>
            <w:hideMark/>
          </w:tcPr>
          <w:p w:rsidR="0068766B" w:rsidRPr="0068766B" w:rsidRDefault="0068766B" w:rsidP="008051F9">
            <w:pPr>
              <w:rPr>
                <w:sz w:val="24"/>
                <w:szCs w:val="24"/>
              </w:rPr>
            </w:pPr>
            <w:r w:rsidRPr="0068766B">
              <w:rPr>
                <w:sz w:val="24"/>
                <w:szCs w:val="24"/>
              </w:rPr>
              <w:t>171,0</w:t>
            </w:r>
          </w:p>
        </w:tc>
        <w:tc>
          <w:tcPr>
            <w:tcW w:w="1276" w:type="dxa"/>
            <w:hideMark/>
          </w:tcPr>
          <w:p w:rsidR="0068766B" w:rsidRPr="0068766B" w:rsidRDefault="0068766B" w:rsidP="008051F9">
            <w:pPr>
              <w:rPr>
                <w:sz w:val="24"/>
                <w:szCs w:val="24"/>
              </w:rPr>
            </w:pPr>
            <w:r w:rsidRPr="0068766B">
              <w:rPr>
                <w:sz w:val="24"/>
                <w:szCs w:val="24"/>
              </w:rPr>
              <w:t>541,4</w:t>
            </w:r>
          </w:p>
        </w:tc>
        <w:tc>
          <w:tcPr>
            <w:tcW w:w="1275" w:type="dxa"/>
            <w:hideMark/>
          </w:tcPr>
          <w:p w:rsidR="0068766B" w:rsidRPr="0068766B" w:rsidRDefault="0068766B" w:rsidP="008051F9">
            <w:pPr>
              <w:rPr>
                <w:sz w:val="24"/>
                <w:szCs w:val="24"/>
              </w:rPr>
            </w:pPr>
            <w:r w:rsidRPr="0068766B">
              <w:rPr>
                <w:sz w:val="24"/>
                <w:szCs w:val="24"/>
              </w:rPr>
              <w:t>533,8</w:t>
            </w:r>
          </w:p>
        </w:tc>
        <w:tc>
          <w:tcPr>
            <w:tcW w:w="1276" w:type="dxa"/>
            <w:hideMark/>
          </w:tcPr>
          <w:p w:rsidR="0068766B" w:rsidRPr="0068766B" w:rsidRDefault="0068766B" w:rsidP="008051F9">
            <w:pPr>
              <w:rPr>
                <w:sz w:val="24"/>
                <w:szCs w:val="24"/>
              </w:rPr>
            </w:pPr>
            <w:r w:rsidRPr="0068766B">
              <w:rPr>
                <w:sz w:val="24"/>
                <w:szCs w:val="24"/>
              </w:rPr>
              <w:t>533,8</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26,6</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9,0</w:t>
            </w:r>
          </w:p>
        </w:tc>
        <w:tc>
          <w:tcPr>
            <w:tcW w:w="1275" w:type="dxa"/>
            <w:hideMark/>
          </w:tcPr>
          <w:p w:rsidR="0068766B" w:rsidRPr="0068766B" w:rsidRDefault="0068766B" w:rsidP="008051F9">
            <w:pPr>
              <w:rPr>
                <w:sz w:val="24"/>
                <w:szCs w:val="24"/>
              </w:rPr>
            </w:pPr>
            <w:r w:rsidRPr="0068766B">
              <w:rPr>
                <w:sz w:val="24"/>
                <w:szCs w:val="24"/>
              </w:rPr>
              <w:t>8,8</w:t>
            </w:r>
          </w:p>
        </w:tc>
        <w:tc>
          <w:tcPr>
            <w:tcW w:w="1276" w:type="dxa"/>
            <w:hideMark/>
          </w:tcPr>
          <w:p w:rsidR="0068766B" w:rsidRPr="0068766B" w:rsidRDefault="0068766B" w:rsidP="008051F9">
            <w:pPr>
              <w:rPr>
                <w:sz w:val="24"/>
                <w:szCs w:val="24"/>
              </w:rPr>
            </w:pPr>
            <w:r w:rsidRPr="0068766B">
              <w:rPr>
                <w:sz w:val="24"/>
                <w:szCs w:val="24"/>
              </w:rPr>
              <w:t>8,8</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5637" w:type="dxa"/>
            <w:gridSpan w:val="3"/>
            <w:vMerge w:val="restart"/>
            <w:hideMark/>
          </w:tcPr>
          <w:p w:rsidR="0068766B" w:rsidRPr="0068766B" w:rsidRDefault="0068766B" w:rsidP="008051F9">
            <w:pPr>
              <w:rPr>
                <w:sz w:val="24"/>
                <w:szCs w:val="24"/>
              </w:rPr>
            </w:pPr>
            <w:r w:rsidRPr="0068766B">
              <w:rPr>
                <w:sz w:val="24"/>
                <w:szCs w:val="24"/>
              </w:rPr>
              <w:t>Процессная часть</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10 931 429,1</w:t>
            </w:r>
          </w:p>
        </w:tc>
        <w:tc>
          <w:tcPr>
            <w:tcW w:w="1276" w:type="dxa"/>
            <w:hideMark/>
          </w:tcPr>
          <w:p w:rsidR="0068766B" w:rsidRPr="0068766B" w:rsidRDefault="0068766B" w:rsidP="008051F9">
            <w:pPr>
              <w:rPr>
                <w:bCs/>
                <w:sz w:val="24"/>
                <w:szCs w:val="24"/>
              </w:rPr>
            </w:pPr>
            <w:r w:rsidRPr="0068766B">
              <w:rPr>
                <w:bCs/>
                <w:sz w:val="24"/>
                <w:szCs w:val="24"/>
              </w:rPr>
              <w:t>2 101 487,6</w:t>
            </w:r>
          </w:p>
        </w:tc>
        <w:tc>
          <w:tcPr>
            <w:tcW w:w="1276" w:type="dxa"/>
            <w:hideMark/>
          </w:tcPr>
          <w:p w:rsidR="0068766B" w:rsidRPr="0068766B" w:rsidRDefault="0068766B" w:rsidP="008051F9">
            <w:pPr>
              <w:rPr>
                <w:bCs/>
                <w:sz w:val="24"/>
                <w:szCs w:val="24"/>
              </w:rPr>
            </w:pPr>
            <w:r w:rsidRPr="0068766B">
              <w:rPr>
                <w:bCs/>
                <w:sz w:val="24"/>
                <w:szCs w:val="24"/>
              </w:rPr>
              <w:t>2 112 635,6</w:t>
            </w:r>
          </w:p>
        </w:tc>
        <w:tc>
          <w:tcPr>
            <w:tcW w:w="1275" w:type="dxa"/>
            <w:hideMark/>
          </w:tcPr>
          <w:p w:rsidR="0068766B" w:rsidRPr="0068766B" w:rsidRDefault="0068766B" w:rsidP="008051F9">
            <w:pPr>
              <w:rPr>
                <w:bCs/>
                <w:sz w:val="24"/>
                <w:szCs w:val="24"/>
              </w:rPr>
            </w:pPr>
            <w:r w:rsidRPr="0068766B">
              <w:rPr>
                <w:bCs/>
                <w:sz w:val="24"/>
                <w:szCs w:val="24"/>
              </w:rPr>
              <w:t>2 116 980,1</w:t>
            </w:r>
          </w:p>
        </w:tc>
        <w:tc>
          <w:tcPr>
            <w:tcW w:w="1276" w:type="dxa"/>
            <w:hideMark/>
          </w:tcPr>
          <w:p w:rsidR="0068766B" w:rsidRPr="0068766B" w:rsidRDefault="0068766B" w:rsidP="008051F9">
            <w:pPr>
              <w:rPr>
                <w:bCs/>
                <w:sz w:val="24"/>
                <w:szCs w:val="24"/>
              </w:rPr>
            </w:pPr>
            <w:r w:rsidRPr="0068766B">
              <w:rPr>
                <w:bCs/>
                <w:sz w:val="24"/>
                <w:szCs w:val="24"/>
              </w:rPr>
              <w:t>2 102 028,5</w:t>
            </w:r>
          </w:p>
        </w:tc>
        <w:tc>
          <w:tcPr>
            <w:tcW w:w="1276" w:type="dxa"/>
            <w:hideMark/>
          </w:tcPr>
          <w:p w:rsidR="0068766B" w:rsidRPr="0068766B" w:rsidRDefault="0068766B" w:rsidP="008051F9">
            <w:pPr>
              <w:rPr>
                <w:bCs/>
                <w:sz w:val="24"/>
                <w:szCs w:val="24"/>
              </w:rPr>
            </w:pPr>
            <w:r w:rsidRPr="0068766B">
              <w:rPr>
                <w:bCs/>
                <w:sz w:val="24"/>
                <w:szCs w:val="24"/>
              </w:rPr>
              <w:t>2 498 297,4</w:t>
            </w:r>
          </w:p>
        </w:tc>
      </w:tr>
      <w:tr w:rsidR="0068766B" w:rsidRPr="0068766B" w:rsidTr="00616CE3">
        <w:trPr>
          <w:trHeight w:val="54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федеральный бюджет</w:t>
            </w:r>
          </w:p>
        </w:tc>
        <w:tc>
          <w:tcPr>
            <w:tcW w:w="1417" w:type="dxa"/>
            <w:hideMark/>
          </w:tcPr>
          <w:p w:rsidR="0068766B" w:rsidRPr="0068766B" w:rsidRDefault="0068766B" w:rsidP="008051F9">
            <w:pPr>
              <w:rPr>
                <w:sz w:val="24"/>
                <w:szCs w:val="24"/>
              </w:rPr>
            </w:pPr>
            <w:r w:rsidRPr="0068766B">
              <w:rPr>
                <w:sz w:val="24"/>
                <w:szCs w:val="24"/>
              </w:rPr>
              <w:t>194 402,6</w:t>
            </w:r>
          </w:p>
        </w:tc>
        <w:tc>
          <w:tcPr>
            <w:tcW w:w="1276" w:type="dxa"/>
            <w:hideMark/>
          </w:tcPr>
          <w:p w:rsidR="0068766B" w:rsidRPr="0068766B" w:rsidRDefault="0068766B" w:rsidP="008051F9">
            <w:pPr>
              <w:rPr>
                <w:sz w:val="24"/>
                <w:szCs w:val="24"/>
              </w:rPr>
            </w:pPr>
            <w:r w:rsidRPr="0068766B">
              <w:rPr>
                <w:sz w:val="24"/>
                <w:szCs w:val="24"/>
              </w:rPr>
              <w:t>45 912,1</w:t>
            </w:r>
          </w:p>
        </w:tc>
        <w:tc>
          <w:tcPr>
            <w:tcW w:w="1276" w:type="dxa"/>
            <w:hideMark/>
          </w:tcPr>
          <w:p w:rsidR="0068766B" w:rsidRPr="0068766B" w:rsidRDefault="0068766B" w:rsidP="008051F9">
            <w:pPr>
              <w:rPr>
                <w:sz w:val="24"/>
                <w:szCs w:val="24"/>
              </w:rPr>
            </w:pPr>
            <w:r w:rsidRPr="0068766B">
              <w:rPr>
                <w:sz w:val="24"/>
                <w:szCs w:val="24"/>
              </w:rPr>
              <w:t>49 737,8</w:t>
            </w:r>
          </w:p>
        </w:tc>
        <w:tc>
          <w:tcPr>
            <w:tcW w:w="1275" w:type="dxa"/>
            <w:hideMark/>
          </w:tcPr>
          <w:p w:rsidR="0068766B" w:rsidRPr="0068766B" w:rsidRDefault="0068766B" w:rsidP="008051F9">
            <w:pPr>
              <w:rPr>
                <w:sz w:val="24"/>
                <w:szCs w:val="24"/>
              </w:rPr>
            </w:pPr>
            <w:r w:rsidRPr="0068766B">
              <w:rPr>
                <w:sz w:val="24"/>
                <w:szCs w:val="24"/>
              </w:rPr>
              <w:t>49 737,8</w:t>
            </w:r>
          </w:p>
        </w:tc>
        <w:tc>
          <w:tcPr>
            <w:tcW w:w="1276" w:type="dxa"/>
            <w:hideMark/>
          </w:tcPr>
          <w:p w:rsidR="0068766B" w:rsidRPr="0068766B" w:rsidRDefault="0068766B" w:rsidP="008051F9">
            <w:pPr>
              <w:rPr>
                <w:sz w:val="24"/>
                <w:szCs w:val="24"/>
              </w:rPr>
            </w:pPr>
            <w:r w:rsidRPr="0068766B">
              <w:rPr>
                <w:sz w:val="24"/>
                <w:szCs w:val="24"/>
              </w:rPr>
              <w:t>49 014,9</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6 173 428,6</w:t>
            </w:r>
          </w:p>
        </w:tc>
        <w:tc>
          <w:tcPr>
            <w:tcW w:w="1276" w:type="dxa"/>
            <w:hideMark/>
          </w:tcPr>
          <w:p w:rsidR="0068766B" w:rsidRPr="0068766B" w:rsidRDefault="0068766B" w:rsidP="008051F9">
            <w:pPr>
              <w:rPr>
                <w:sz w:val="24"/>
                <w:szCs w:val="24"/>
              </w:rPr>
            </w:pPr>
            <w:r w:rsidRPr="0068766B">
              <w:rPr>
                <w:sz w:val="24"/>
                <w:szCs w:val="24"/>
              </w:rPr>
              <w:t>1 520 985,7</w:t>
            </w:r>
          </w:p>
        </w:tc>
        <w:tc>
          <w:tcPr>
            <w:tcW w:w="1276" w:type="dxa"/>
            <w:hideMark/>
          </w:tcPr>
          <w:p w:rsidR="0068766B" w:rsidRPr="0068766B" w:rsidRDefault="0068766B" w:rsidP="008051F9">
            <w:pPr>
              <w:rPr>
                <w:sz w:val="24"/>
                <w:szCs w:val="24"/>
              </w:rPr>
            </w:pPr>
            <w:r w:rsidRPr="0068766B">
              <w:rPr>
                <w:sz w:val="24"/>
                <w:szCs w:val="24"/>
              </w:rPr>
              <w:t>1 549 652,0</w:t>
            </w:r>
          </w:p>
        </w:tc>
        <w:tc>
          <w:tcPr>
            <w:tcW w:w="1275" w:type="dxa"/>
            <w:hideMark/>
          </w:tcPr>
          <w:p w:rsidR="0068766B" w:rsidRPr="0068766B" w:rsidRDefault="0068766B" w:rsidP="008051F9">
            <w:pPr>
              <w:rPr>
                <w:sz w:val="24"/>
                <w:szCs w:val="24"/>
              </w:rPr>
            </w:pPr>
            <w:r w:rsidRPr="0068766B">
              <w:rPr>
                <w:sz w:val="24"/>
                <w:szCs w:val="24"/>
              </w:rPr>
              <w:t>1 549 906,8</w:t>
            </w:r>
          </w:p>
        </w:tc>
        <w:tc>
          <w:tcPr>
            <w:tcW w:w="1276" w:type="dxa"/>
            <w:hideMark/>
          </w:tcPr>
          <w:p w:rsidR="0068766B" w:rsidRPr="0068766B" w:rsidRDefault="0068766B" w:rsidP="008051F9">
            <w:pPr>
              <w:rPr>
                <w:sz w:val="24"/>
                <w:szCs w:val="24"/>
              </w:rPr>
            </w:pPr>
            <w:r w:rsidRPr="0068766B">
              <w:rPr>
                <w:sz w:val="24"/>
                <w:szCs w:val="24"/>
              </w:rPr>
              <w:t>1 552 884,1</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3 841 244,6</w:t>
            </w:r>
          </w:p>
        </w:tc>
        <w:tc>
          <w:tcPr>
            <w:tcW w:w="1276" w:type="dxa"/>
            <w:hideMark/>
          </w:tcPr>
          <w:p w:rsidR="0068766B" w:rsidRPr="0068766B" w:rsidRDefault="0068766B" w:rsidP="008051F9">
            <w:pPr>
              <w:rPr>
                <w:sz w:val="24"/>
                <w:szCs w:val="24"/>
              </w:rPr>
            </w:pPr>
            <w:r w:rsidRPr="0068766B">
              <w:rPr>
                <w:sz w:val="24"/>
                <w:szCs w:val="24"/>
              </w:rPr>
              <w:t>444 407,3</w:t>
            </w:r>
          </w:p>
        </w:tc>
        <w:tc>
          <w:tcPr>
            <w:tcW w:w="1276" w:type="dxa"/>
            <w:hideMark/>
          </w:tcPr>
          <w:p w:rsidR="0068766B" w:rsidRPr="0068766B" w:rsidRDefault="0068766B" w:rsidP="008051F9">
            <w:pPr>
              <w:rPr>
                <w:sz w:val="24"/>
                <w:szCs w:val="24"/>
              </w:rPr>
            </w:pPr>
            <w:r w:rsidRPr="0068766B">
              <w:rPr>
                <w:sz w:val="24"/>
                <w:szCs w:val="24"/>
              </w:rPr>
              <w:t>434 143,4</w:t>
            </w:r>
          </w:p>
        </w:tc>
        <w:tc>
          <w:tcPr>
            <w:tcW w:w="1275" w:type="dxa"/>
            <w:hideMark/>
          </w:tcPr>
          <w:p w:rsidR="0068766B" w:rsidRPr="0068766B" w:rsidRDefault="0068766B" w:rsidP="008051F9">
            <w:pPr>
              <w:rPr>
                <w:sz w:val="24"/>
                <w:szCs w:val="24"/>
              </w:rPr>
            </w:pPr>
            <w:r w:rsidRPr="0068766B">
              <w:rPr>
                <w:sz w:val="24"/>
                <w:szCs w:val="24"/>
              </w:rPr>
              <w:t>438 325,7</w:t>
            </w:r>
          </w:p>
        </w:tc>
        <w:tc>
          <w:tcPr>
            <w:tcW w:w="1276" w:type="dxa"/>
            <w:hideMark/>
          </w:tcPr>
          <w:p w:rsidR="0068766B" w:rsidRPr="0068766B" w:rsidRDefault="0068766B" w:rsidP="008051F9">
            <w:pPr>
              <w:rPr>
                <w:sz w:val="24"/>
                <w:szCs w:val="24"/>
              </w:rPr>
            </w:pPr>
            <w:r w:rsidRPr="0068766B">
              <w:rPr>
                <w:sz w:val="24"/>
                <w:szCs w:val="24"/>
              </w:rPr>
              <w:t>421 119,7</w:t>
            </w:r>
          </w:p>
        </w:tc>
        <w:tc>
          <w:tcPr>
            <w:tcW w:w="1276" w:type="dxa"/>
            <w:hideMark/>
          </w:tcPr>
          <w:p w:rsidR="0068766B" w:rsidRPr="0068766B" w:rsidRDefault="0068766B" w:rsidP="008051F9">
            <w:pPr>
              <w:rPr>
                <w:sz w:val="24"/>
                <w:szCs w:val="24"/>
              </w:rPr>
            </w:pPr>
            <w:r w:rsidRPr="0068766B">
              <w:rPr>
                <w:sz w:val="24"/>
                <w:szCs w:val="24"/>
              </w:rPr>
              <w:t>2 103 248,5</w:t>
            </w:r>
          </w:p>
        </w:tc>
      </w:tr>
      <w:tr w:rsidR="0068766B" w:rsidRPr="0068766B" w:rsidTr="00616CE3">
        <w:trPr>
          <w:trHeight w:val="54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722 353,2</w:t>
            </w:r>
          </w:p>
        </w:tc>
        <w:tc>
          <w:tcPr>
            <w:tcW w:w="1276" w:type="dxa"/>
            <w:hideMark/>
          </w:tcPr>
          <w:p w:rsidR="0068766B" w:rsidRPr="0068766B" w:rsidRDefault="0068766B" w:rsidP="008051F9">
            <w:pPr>
              <w:rPr>
                <w:sz w:val="24"/>
                <w:szCs w:val="24"/>
              </w:rPr>
            </w:pPr>
            <w:r w:rsidRPr="0068766B">
              <w:rPr>
                <w:sz w:val="24"/>
                <w:szCs w:val="24"/>
              </w:rPr>
              <w:t>90 182,4</w:t>
            </w:r>
          </w:p>
        </w:tc>
        <w:tc>
          <w:tcPr>
            <w:tcW w:w="1276" w:type="dxa"/>
            <w:hideMark/>
          </w:tcPr>
          <w:p w:rsidR="0068766B" w:rsidRPr="0068766B" w:rsidRDefault="0068766B" w:rsidP="008051F9">
            <w:pPr>
              <w:rPr>
                <w:sz w:val="24"/>
                <w:szCs w:val="24"/>
              </w:rPr>
            </w:pPr>
            <w:r w:rsidRPr="0068766B">
              <w:rPr>
                <w:sz w:val="24"/>
                <w:szCs w:val="24"/>
              </w:rPr>
              <w:t>79 102,4</w:t>
            </w:r>
          </w:p>
        </w:tc>
        <w:tc>
          <w:tcPr>
            <w:tcW w:w="1275" w:type="dxa"/>
            <w:hideMark/>
          </w:tcPr>
          <w:p w:rsidR="0068766B" w:rsidRPr="0068766B" w:rsidRDefault="0068766B" w:rsidP="008051F9">
            <w:pPr>
              <w:rPr>
                <w:sz w:val="24"/>
                <w:szCs w:val="24"/>
              </w:rPr>
            </w:pPr>
            <w:r w:rsidRPr="0068766B">
              <w:rPr>
                <w:sz w:val="24"/>
                <w:szCs w:val="24"/>
              </w:rPr>
              <w:t>79 009,8</w:t>
            </w:r>
          </w:p>
        </w:tc>
        <w:tc>
          <w:tcPr>
            <w:tcW w:w="1276" w:type="dxa"/>
            <w:hideMark/>
          </w:tcPr>
          <w:p w:rsidR="0068766B" w:rsidRPr="0068766B" w:rsidRDefault="0068766B" w:rsidP="008051F9">
            <w:pPr>
              <w:rPr>
                <w:sz w:val="24"/>
                <w:szCs w:val="24"/>
              </w:rPr>
            </w:pPr>
            <w:r w:rsidRPr="0068766B">
              <w:rPr>
                <w:sz w:val="24"/>
                <w:szCs w:val="24"/>
              </w:rPr>
              <w:t>79 009,8</w:t>
            </w:r>
          </w:p>
        </w:tc>
        <w:tc>
          <w:tcPr>
            <w:tcW w:w="1276" w:type="dxa"/>
            <w:hideMark/>
          </w:tcPr>
          <w:p w:rsidR="0068766B" w:rsidRPr="0068766B" w:rsidRDefault="0068766B" w:rsidP="008051F9">
            <w:pPr>
              <w:rPr>
                <w:sz w:val="24"/>
                <w:szCs w:val="24"/>
              </w:rPr>
            </w:pPr>
            <w:r w:rsidRPr="0068766B">
              <w:rPr>
                <w:sz w:val="24"/>
                <w:szCs w:val="24"/>
              </w:rPr>
              <w:t>395 048,9</w:t>
            </w:r>
          </w:p>
        </w:tc>
      </w:tr>
      <w:tr w:rsidR="0068766B" w:rsidRPr="0068766B" w:rsidTr="00616CE3">
        <w:trPr>
          <w:trHeight w:val="300"/>
        </w:trPr>
        <w:tc>
          <w:tcPr>
            <w:tcW w:w="5637" w:type="dxa"/>
            <w:gridSpan w:val="3"/>
            <w:hideMark/>
          </w:tcPr>
          <w:p w:rsidR="0068766B" w:rsidRPr="0068766B" w:rsidRDefault="0068766B" w:rsidP="008051F9">
            <w:pPr>
              <w:rPr>
                <w:sz w:val="24"/>
                <w:szCs w:val="24"/>
              </w:rPr>
            </w:pPr>
            <w:r w:rsidRPr="0068766B">
              <w:rPr>
                <w:sz w:val="24"/>
                <w:szCs w:val="24"/>
              </w:rPr>
              <w:t>В том числе:</w:t>
            </w:r>
          </w:p>
        </w:tc>
        <w:tc>
          <w:tcPr>
            <w:tcW w:w="1701" w:type="dxa"/>
            <w:hideMark/>
          </w:tcPr>
          <w:p w:rsidR="0068766B" w:rsidRPr="0068766B" w:rsidRDefault="0068766B" w:rsidP="008051F9">
            <w:pPr>
              <w:rPr>
                <w:sz w:val="24"/>
                <w:szCs w:val="24"/>
              </w:rPr>
            </w:pPr>
            <w:r w:rsidRPr="0068766B">
              <w:rPr>
                <w:sz w:val="24"/>
                <w:szCs w:val="24"/>
              </w:rPr>
              <w:t> </w:t>
            </w:r>
          </w:p>
        </w:tc>
        <w:tc>
          <w:tcPr>
            <w:tcW w:w="1417" w:type="dxa"/>
            <w:hideMark/>
          </w:tcPr>
          <w:p w:rsidR="0068766B" w:rsidRPr="0068766B" w:rsidRDefault="0068766B" w:rsidP="008051F9">
            <w:pPr>
              <w:rPr>
                <w:sz w:val="24"/>
                <w:szCs w:val="24"/>
              </w:rPr>
            </w:pPr>
            <w:r w:rsidRPr="0068766B">
              <w:rPr>
                <w:sz w:val="24"/>
                <w:szCs w:val="24"/>
              </w:rPr>
              <w:t> </w:t>
            </w:r>
          </w:p>
        </w:tc>
        <w:tc>
          <w:tcPr>
            <w:tcW w:w="1276" w:type="dxa"/>
            <w:hideMark/>
          </w:tcPr>
          <w:p w:rsidR="0068766B" w:rsidRPr="0068766B" w:rsidRDefault="0068766B" w:rsidP="008051F9">
            <w:pPr>
              <w:rPr>
                <w:sz w:val="24"/>
                <w:szCs w:val="24"/>
              </w:rPr>
            </w:pPr>
            <w:r w:rsidRPr="0068766B">
              <w:rPr>
                <w:sz w:val="24"/>
                <w:szCs w:val="24"/>
              </w:rPr>
              <w:t> </w:t>
            </w:r>
          </w:p>
        </w:tc>
        <w:tc>
          <w:tcPr>
            <w:tcW w:w="1276" w:type="dxa"/>
            <w:hideMark/>
          </w:tcPr>
          <w:p w:rsidR="0068766B" w:rsidRPr="0068766B" w:rsidRDefault="0068766B" w:rsidP="008051F9">
            <w:pPr>
              <w:rPr>
                <w:sz w:val="24"/>
                <w:szCs w:val="24"/>
              </w:rPr>
            </w:pPr>
            <w:r w:rsidRPr="0068766B">
              <w:rPr>
                <w:sz w:val="24"/>
                <w:szCs w:val="24"/>
              </w:rPr>
              <w:t> </w:t>
            </w:r>
          </w:p>
        </w:tc>
        <w:tc>
          <w:tcPr>
            <w:tcW w:w="1275" w:type="dxa"/>
            <w:hideMark/>
          </w:tcPr>
          <w:p w:rsidR="0068766B" w:rsidRPr="0068766B" w:rsidRDefault="0068766B" w:rsidP="008051F9">
            <w:pPr>
              <w:rPr>
                <w:sz w:val="24"/>
                <w:szCs w:val="24"/>
              </w:rPr>
            </w:pPr>
            <w:r w:rsidRPr="0068766B">
              <w:rPr>
                <w:sz w:val="24"/>
                <w:szCs w:val="24"/>
              </w:rPr>
              <w:t> </w:t>
            </w:r>
          </w:p>
        </w:tc>
        <w:tc>
          <w:tcPr>
            <w:tcW w:w="1276" w:type="dxa"/>
            <w:hideMark/>
          </w:tcPr>
          <w:p w:rsidR="0068766B" w:rsidRPr="0068766B" w:rsidRDefault="0068766B" w:rsidP="008051F9">
            <w:pPr>
              <w:rPr>
                <w:sz w:val="24"/>
                <w:szCs w:val="24"/>
              </w:rPr>
            </w:pPr>
            <w:r w:rsidRPr="0068766B">
              <w:rPr>
                <w:sz w:val="24"/>
                <w:szCs w:val="24"/>
              </w:rPr>
              <w:t> </w:t>
            </w:r>
          </w:p>
        </w:tc>
        <w:tc>
          <w:tcPr>
            <w:tcW w:w="1276" w:type="dxa"/>
            <w:hideMark/>
          </w:tcPr>
          <w:p w:rsidR="0068766B" w:rsidRPr="0068766B" w:rsidRDefault="0068766B" w:rsidP="008051F9">
            <w:pPr>
              <w:rPr>
                <w:sz w:val="24"/>
                <w:szCs w:val="24"/>
              </w:rPr>
            </w:pPr>
            <w:r w:rsidRPr="0068766B">
              <w:rPr>
                <w:sz w:val="24"/>
                <w:szCs w:val="24"/>
              </w:rPr>
              <w:t> </w:t>
            </w:r>
          </w:p>
        </w:tc>
      </w:tr>
      <w:tr w:rsidR="0068766B" w:rsidRPr="0068766B" w:rsidTr="00616CE3">
        <w:trPr>
          <w:trHeight w:val="540"/>
        </w:trPr>
        <w:tc>
          <w:tcPr>
            <w:tcW w:w="5637" w:type="dxa"/>
            <w:gridSpan w:val="3"/>
            <w:vMerge w:val="restart"/>
            <w:hideMark/>
          </w:tcPr>
          <w:p w:rsidR="0068766B" w:rsidRPr="0068766B" w:rsidRDefault="0068766B" w:rsidP="0075564E">
            <w:pPr>
              <w:jc w:val="both"/>
              <w:rPr>
                <w:sz w:val="24"/>
                <w:szCs w:val="24"/>
              </w:rPr>
            </w:pPr>
            <w:r w:rsidRPr="0068766B">
              <w:rPr>
                <w:sz w:val="24"/>
                <w:szCs w:val="24"/>
              </w:rPr>
              <w:t>Инвестиции в объекты муниципальной собственности</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5"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c>
          <w:tcPr>
            <w:tcW w:w="1276" w:type="dxa"/>
            <w:hideMark/>
          </w:tcPr>
          <w:p w:rsidR="0068766B" w:rsidRPr="0068766B" w:rsidRDefault="0068766B" w:rsidP="008051F9">
            <w:pPr>
              <w:rPr>
                <w:bCs/>
                <w:sz w:val="24"/>
                <w:szCs w:val="24"/>
              </w:rPr>
            </w:pPr>
            <w:r w:rsidRPr="0068766B">
              <w:rPr>
                <w:bCs/>
                <w:sz w:val="24"/>
                <w:szCs w:val="24"/>
              </w:rPr>
              <w:t>0,0</w:t>
            </w:r>
          </w:p>
        </w:tc>
      </w:tr>
      <w:tr w:rsidR="0068766B" w:rsidRPr="0068766B" w:rsidTr="00616CE3">
        <w:trPr>
          <w:trHeight w:val="54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федеральный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5637" w:type="dxa"/>
            <w:gridSpan w:val="3"/>
            <w:vMerge w:val="restart"/>
            <w:hideMark/>
          </w:tcPr>
          <w:p w:rsidR="0068766B" w:rsidRPr="0068766B" w:rsidRDefault="0068766B" w:rsidP="008051F9">
            <w:pPr>
              <w:rPr>
                <w:sz w:val="24"/>
                <w:szCs w:val="24"/>
              </w:rPr>
            </w:pPr>
            <w:r w:rsidRPr="0068766B">
              <w:rPr>
                <w:sz w:val="24"/>
                <w:szCs w:val="24"/>
              </w:rPr>
              <w:t>Прочие расходы</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10 934 373,7</w:t>
            </w:r>
          </w:p>
        </w:tc>
        <w:tc>
          <w:tcPr>
            <w:tcW w:w="1276" w:type="dxa"/>
            <w:hideMark/>
          </w:tcPr>
          <w:p w:rsidR="0068766B" w:rsidRPr="0068766B" w:rsidRDefault="0068766B" w:rsidP="008051F9">
            <w:pPr>
              <w:rPr>
                <w:bCs/>
                <w:sz w:val="24"/>
                <w:szCs w:val="24"/>
              </w:rPr>
            </w:pPr>
            <w:r w:rsidRPr="0068766B">
              <w:rPr>
                <w:bCs/>
                <w:sz w:val="24"/>
                <w:szCs w:val="24"/>
              </w:rPr>
              <w:t>2 101 768,0</w:t>
            </w:r>
          </w:p>
        </w:tc>
        <w:tc>
          <w:tcPr>
            <w:tcW w:w="1276" w:type="dxa"/>
            <w:hideMark/>
          </w:tcPr>
          <w:p w:rsidR="0068766B" w:rsidRPr="0068766B" w:rsidRDefault="0068766B" w:rsidP="008051F9">
            <w:pPr>
              <w:rPr>
                <w:bCs/>
                <w:sz w:val="24"/>
                <w:szCs w:val="24"/>
              </w:rPr>
            </w:pPr>
            <w:r w:rsidRPr="0068766B">
              <w:rPr>
                <w:bCs/>
                <w:sz w:val="24"/>
                <w:szCs w:val="24"/>
              </w:rPr>
              <w:t>2 113 532,1</w:t>
            </w:r>
          </w:p>
        </w:tc>
        <w:tc>
          <w:tcPr>
            <w:tcW w:w="1275" w:type="dxa"/>
            <w:hideMark/>
          </w:tcPr>
          <w:p w:rsidR="0068766B" w:rsidRPr="0068766B" w:rsidRDefault="0068766B" w:rsidP="008051F9">
            <w:pPr>
              <w:rPr>
                <w:bCs/>
                <w:sz w:val="24"/>
                <w:szCs w:val="24"/>
              </w:rPr>
            </w:pPr>
            <w:r w:rsidRPr="0068766B">
              <w:rPr>
                <w:bCs/>
                <w:sz w:val="24"/>
                <w:szCs w:val="24"/>
              </w:rPr>
              <w:t>2 117 863,9</w:t>
            </w:r>
          </w:p>
        </w:tc>
        <w:tc>
          <w:tcPr>
            <w:tcW w:w="1276" w:type="dxa"/>
            <w:hideMark/>
          </w:tcPr>
          <w:p w:rsidR="0068766B" w:rsidRPr="0068766B" w:rsidRDefault="0068766B" w:rsidP="008051F9">
            <w:pPr>
              <w:rPr>
                <w:bCs/>
                <w:sz w:val="24"/>
                <w:szCs w:val="24"/>
              </w:rPr>
            </w:pPr>
            <w:r w:rsidRPr="0068766B">
              <w:rPr>
                <w:bCs/>
                <w:sz w:val="24"/>
                <w:szCs w:val="24"/>
              </w:rPr>
              <w:t>2 102 912,3</w:t>
            </w:r>
          </w:p>
        </w:tc>
        <w:tc>
          <w:tcPr>
            <w:tcW w:w="1276" w:type="dxa"/>
            <w:hideMark/>
          </w:tcPr>
          <w:p w:rsidR="0068766B" w:rsidRPr="0068766B" w:rsidRDefault="0068766B" w:rsidP="008051F9">
            <w:pPr>
              <w:rPr>
                <w:bCs/>
                <w:sz w:val="24"/>
                <w:szCs w:val="24"/>
              </w:rPr>
            </w:pPr>
            <w:r w:rsidRPr="0068766B">
              <w:rPr>
                <w:bCs/>
                <w:sz w:val="24"/>
                <w:szCs w:val="24"/>
              </w:rPr>
              <w:t>2 498 297,4</w:t>
            </w:r>
          </w:p>
        </w:tc>
      </w:tr>
      <w:tr w:rsidR="0068766B" w:rsidRPr="0068766B" w:rsidTr="00616CE3">
        <w:trPr>
          <w:trHeight w:val="54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федеральный бюджет</w:t>
            </w:r>
          </w:p>
        </w:tc>
        <w:tc>
          <w:tcPr>
            <w:tcW w:w="1417" w:type="dxa"/>
            <w:hideMark/>
          </w:tcPr>
          <w:p w:rsidR="0068766B" w:rsidRPr="0068766B" w:rsidRDefault="0068766B" w:rsidP="008051F9">
            <w:pPr>
              <w:rPr>
                <w:sz w:val="24"/>
                <w:szCs w:val="24"/>
              </w:rPr>
            </w:pPr>
            <w:r w:rsidRPr="0068766B">
              <w:rPr>
                <w:sz w:val="24"/>
                <w:szCs w:val="24"/>
              </w:rPr>
              <w:t>195 540,6</w:t>
            </w:r>
          </w:p>
        </w:tc>
        <w:tc>
          <w:tcPr>
            <w:tcW w:w="1276" w:type="dxa"/>
            <w:hideMark/>
          </w:tcPr>
          <w:p w:rsidR="0068766B" w:rsidRPr="0068766B" w:rsidRDefault="0068766B" w:rsidP="008051F9">
            <w:pPr>
              <w:rPr>
                <w:sz w:val="24"/>
                <w:szCs w:val="24"/>
              </w:rPr>
            </w:pPr>
            <w:r w:rsidRPr="0068766B">
              <w:rPr>
                <w:sz w:val="24"/>
                <w:szCs w:val="24"/>
              </w:rPr>
              <w:t>46 021,5</w:t>
            </w:r>
          </w:p>
        </w:tc>
        <w:tc>
          <w:tcPr>
            <w:tcW w:w="1276" w:type="dxa"/>
            <w:hideMark/>
          </w:tcPr>
          <w:p w:rsidR="0068766B" w:rsidRPr="0068766B" w:rsidRDefault="0068766B" w:rsidP="008051F9">
            <w:pPr>
              <w:rPr>
                <w:sz w:val="24"/>
                <w:szCs w:val="24"/>
              </w:rPr>
            </w:pPr>
            <w:r w:rsidRPr="0068766B">
              <w:rPr>
                <w:sz w:val="24"/>
                <w:szCs w:val="24"/>
              </w:rPr>
              <w:t>50 084,0</w:t>
            </w:r>
          </w:p>
        </w:tc>
        <w:tc>
          <w:tcPr>
            <w:tcW w:w="1275" w:type="dxa"/>
            <w:hideMark/>
          </w:tcPr>
          <w:p w:rsidR="0068766B" w:rsidRPr="0068766B" w:rsidRDefault="0068766B" w:rsidP="008051F9">
            <w:pPr>
              <w:rPr>
                <w:sz w:val="24"/>
                <w:szCs w:val="24"/>
              </w:rPr>
            </w:pPr>
            <w:r w:rsidRPr="0068766B">
              <w:rPr>
                <w:sz w:val="24"/>
                <w:szCs w:val="24"/>
              </w:rPr>
              <w:t>50 079,0</w:t>
            </w:r>
          </w:p>
        </w:tc>
        <w:tc>
          <w:tcPr>
            <w:tcW w:w="1276" w:type="dxa"/>
            <w:hideMark/>
          </w:tcPr>
          <w:p w:rsidR="0068766B" w:rsidRPr="0068766B" w:rsidRDefault="0068766B" w:rsidP="008051F9">
            <w:pPr>
              <w:rPr>
                <w:sz w:val="24"/>
                <w:szCs w:val="24"/>
              </w:rPr>
            </w:pPr>
            <w:r w:rsidRPr="0068766B">
              <w:rPr>
                <w:sz w:val="24"/>
                <w:szCs w:val="24"/>
              </w:rPr>
              <w:t>49 356,1</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6 175 208,6</w:t>
            </w:r>
          </w:p>
        </w:tc>
        <w:tc>
          <w:tcPr>
            <w:tcW w:w="1276" w:type="dxa"/>
            <w:hideMark/>
          </w:tcPr>
          <w:p w:rsidR="0068766B" w:rsidRPr="0068766B" w:rsidRDefault="0068766B" w:rsidP="008051F9">
            <w:pPr>
              <w:rPr>
                <w:sz w:val="24"/>
                <w:szCs w:val="24"/>
              </w:rPr>
            </w:pPr>
            <w:r w:rsidRPr="0068766B">
              <w:rPr>
                <w:sz w:val="24"/>
                <w:szCs w:val="24"/>
              </w:rPr>
              <w:t>1 521 156,7</w:t>
            </w:r>
          </w:p>
        </w:tc>
        <w:tc>
          <w:tcPr>
            <w:tcW w:w="1276" w:type="dxa"/>
            <w:hideMark/>
          </w:tcPr>
          <w:p w:rsidR="0068766B" w:rsidRPr="0068766B" w:rsidRDefault="0068766B" w:rsidP="008051F9">
            <w:pPr>
              <w:rPr>
                <w:sz w:val="24"/>
                <w:szCs w:val="24"/>
              </w:rPr>
            </w:pPr>
            <w:r w:rsidRPr="0068766B">
              <w:rPr>
                <w:sz w:val="24"/>
                <w:szCs w:val="24"/>
              </w:rPr>
              <w:t>1 550 193,4</w:t>
            </w:r>
          </w:p>
        </w:tc>
        <w:tc>
          <w:tcPr>
            <w:tcW w:w="1275" w:type="dxa"/>
            <w:hideMark/>
          </w:tcPr>
          <w:p w:rsidR="0068766B" w:rsidRPr="0068766B" w:rsidRDefault="0068766B" w:rsidP="008051F9">
            <w:pPr>
              <w:rPr>
                <w:sz w:val="24"/>
                <w:szCs w:val="24"/>
              </w:rPr>
            </w:pPr>
            <w:r w:rsidRPr="0068766B">
              <w:rPr>
                <w:sz w:val="24"/>
                <w:szCs w:val="24"/>
              </w:rPr>
              <w:t>1 550 440,6</w:t>
            </w:r>
          </w:p>
        </w:tc>
        <w:tc>
          <w:tcPr>
            <w:tcW w:w="1276" w:type="dxa"/>
            <w:hideMark/>
          </w:tcPr>
          <w:p w:rsidR="0068766B" w:rsidRPr="0068766B" w:rsidRDefault="0068766B" w:rsidP="008051F9">
            <w:pPr>
              <w:rPr>
                <w:sz w:val="24"/>
                <w:szCs w:val="24"/>
              </w:rPr>
            </w:pPr>
            <w:r w:rsidRPr="0068766B">
              <w:rPr>
                <w:sz w:val="24"/>
                <w:szCs w:val="24"/>
              </w:rPr>
              <w:t>1 553 417,9</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4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3 841 271,3</w:t>
            </w:r>
          </w:p>
        </w:tc>
        <w:tc>
          <w:tcPr>
            <w:tcW w:w="1276" w:type="dxa"/>
            <w:hideMark/>
          </w:tcPr>
          <w:p w:rsidR="0068766B" w:rsidRPr="0068766B" w:rsidRDefault="0068766B" w:rsidP="008051F9">
            <w:pPr>
              <w:rPr>
                <w:sz w:val="24"/>
                <w:szCs w:val="24"/>
              </w:rPr>
            </w:pPr>
            <w:r w:rsidRPr="0068766B">
              <w:rPr>
                <w:sz w:val="24"/>
                <w:szCs w:val="24"/>
              </w:rPr>
              <w:t>444 407,3</w:t>
            </w:r>
          </w:p>
        </w:tc>
        <w:tc>
          <w:tcPr>
            <w:tcW w:w="1276" w:type="dxa"/>
            <w:hideMark/>
          </w:tcPr>
          <w:p w:rsidR="0068766B" w:rsidRPr="0068766B" w:rsidRDefault="0068766B" w:rsidP="008051F9">
            <w:pPr>
              <w:rPr>
                <w:sz w:val="24"/>
                <w:szCs w:val="24"/>
              </w:rPr>
            </w:pPr>
            <w:r w:rsidRPr="0068766B">
              <w:rPr>
                <w:sz w:val="24"/>
                <w:szCs w:val="24"/>
              </w:rPr>
              <w:t>434 152,3</w:t>
            </w:r>
          </w:p>
        </w:tc>
        <w:tc>
          <w:tcPr>
            <w:tcW w:w="1275" w:type="dxa"/>
            <w:hideMark/>
          </w:tcPr>
          <w:p w:rsidR="0068766B" w:rsidRPr="0068766B" w:rsidRDefault="0068766B" w:rsidP="008051F9">
            <w:pPr>
              <w:rPr>
                <w:sz w:val="24"/>
                <w:szCs w:val="24"/>
              </w:rPr>
            </w:pPr>
            <w:r w:rsidRPr="0068766B">
              <w:rPr>
                <w:sz w:val="24"/>
                <w:szCs w:val="24"/>
              </w:rPr>
              <w:t>438 334,5</w:t>
            </w:r>
          </w:p>
        </w:tc>
        <w:tc>
          <w:tcPr>
            <w:tcW w:w="1276" w:type="dxa"/>
            <w:hideMark/>
          </w:tcPr>
          <w:p w:rsidR="0068766B" w:rsidRPr="0068766B" w:rsidRDefault="0068766B" w:rsidP="008051F9">
            <w:pPr>
              <w:rPr>
                <w:sz w:val="24"/>
                <w:szCs w:val="24"/>
              </w:rPr>
            </w:pPr>
            <w:r w:rsidRPr="0068766B">
              <w:rPr>
                <w:sz w:val="24"/>
                <w:szCs w:val="24"/>
              </w:rPr>
              <w:t>421 128,6</w:t>
            </w:r>
          </w:p>
        </w:tc>
        <w:tc>
          <w:tcPr>
            <w:tcW w:w="1276" w:type="dxa"/>
            <w:hideMark/>
          </w:tcPr>
          <w:p w:rsidR="0068766B" w:rsidRPr="0068766B" w:rsidRDefault="0068766B" w:rsidP="008051F9">
            <w:pPr>
              <w:rPr>
                <w:sz w:val="24"/>
                <w:szCs w:val="24"/>
              </w:rPr>
            </w:pPr>
            <w:r w:rsidRPr="0068766B">
              <w:rPr>
                <w:sz w:val="24"/>
                <w:szCs w:val="24"/>
              </w:rPr>
              <w:t>2 103 248,5</w:t>
            </w:r>
          </w:p>
        </w:tc>
      </w:tr>
      <w:tr w:rsidR="0068766B" w:rsidRPr="0068766B" w:rsidTr="00616CE3">
        <w:trPr>
          <w:trHeight w:val="54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722 353,2</w:t>
            </w:r>
          </w:p>
        </w:tc>
        <w:tc>
          <w:tcPr>
            <w:tcW w:w="1276" w:type="dxa"/>
            <w:hideMark/>
          </w:tcPr>
          <w:p w:rsidR="0068766B" w:rsidRPr="0068766B" w:rsidRDefault="0068766B" w:rsidP="008051F9">
            <w:pPr>
              <w:rPr>
                <w:sz w:val="24"/>
                <w:szCs w:val="24"/>
              </w:rPr>
            </w:pPr>
            <w:r w:rsidRPr="0068766B">
              <w:rPr>
                <w:sz w:val="24"/>
                <w:szCs w:val="24"/>
              </w:rPr>
              <w:t>90 182,4</w:t>
            </w:r>
          </w:p>
        </w:tc>
        <w:tc>
          <w:tcPr>
            <w:tcW w:w="1276" w:type="dxa"/>
            <w:hideMark/>
          </w:tcPr>
          <w:p w:rsidR="0068766B" w:rsidRPr="0068766B" w:rsidRDefault="0068766B" w:rsidP="008051F9">
            <w:pPr>
              <w:rPr>
                <w:sz w:val="24"/>
                <w:szCs w:val="24"/>
              </w:rPr>
            </w:pPr>
            <w:r w:rsidRPr="0068766B">
              <w:rPr>
                <w:sz w:val="24"/>
                <w:szCs w:val="24"/>
              </w:rPr>
              <w:t>79 102,4</w:t>
            </w:r>
          </w:p>
        </w:tc>
        <w:tc>
          <w:tcPr>
            <w:tcW w:w="1275" w:type="dxa"/>
            <w:hideMark/>
          </w:tcPr>
          <w:p w:rsidR="0068766B" w:rsidRPr="0068766B" w:rsidRDefault="0068766B" w:rsidP="008051F9">
            <w:pPr>
              <w:rPr>
                <w:sz w:val="24"/>
                <w:szCs w:val="24"/>
              </w:rPr>
            </w:pPr>
            <w:r w:rsidRPr="0068766B">
              <w:rPr>
                <w:sz w:val="24"/>
                <w:szCs w:val="24"/>
              </w:rPr>
              <w:t>79 009,8</w:t>
            </w:r>
          </w:p>
        </w:tc>
        <w:tc>
          <w:tcPr>
            <w:tcW w:w="1276" w:type="dxa"/>
            <w:hideMark/>
          </w:tcPr>
          <w:p w:rsidR="0068766B" w:rsidRPr="0068766B" w:rsidRDefault="0068766B" w:rsidP="008051F9">
            <w:pPr>
              <w:rPr>
                <w:sz w:val="24"/>
                <w:szCs w:val="24"/>
              </w:rPr>
            </w:pPr>
            <w:r w:rsidRPr="0068766B">
              <w:rPr>
                <w:sz w:val="24"/>
                <w:szCs w:val="24"/>
              </w:rPr>
              <w:t>79 009,8</w:t>
            </w:r>
          </w:p>
        </w:tc>
        <w:tc>
          <w:tcPr>
            <w:tcW w:w="1276" w:type="dxa"/>
            <w:hideMark/>
          </w:tcPr>
          <w:p w:rsidR="0068766B" w:rsidRPr="0068766B" w:rsidRDefault="0068766B" w:rsidP="008051F9">
            <w:pPr>
              <w:rPr>
                <w:sz w:val="24"/>
                <w:szCs w:val="24"/>
              </w:rPr>
            </w:pPr>
            <w:r w:rsidRPr="0068766B">
              <w:rPr>
                <w:sz w:val="24"/>
                <w:szCs w:val="24"/>
              </w:rPr>
              <w:t>395 048,9</w:t>
            </w:r>
          </w:p>
        </w:tc>
      </w:tr>
      <w:tr w:rsidR="0068766B" w:rsidRPr="0068766B" w:rsidTr="00616CE3">
        <w:trPr>
          <w:trHeight w:val="300"/>
        </w:trPr>
        <w:tc>
          <w:tcPr>
            <w:tcW w:w="5637" w:type="dxa"/>
            <w:gridSpan w:val="3"/>
            <w:hideMark/>
          </w:tcPr>
          <w:p w:rsidR="0068766B" w:rsidRPr="0068766B" w:rsidRDefault="0068766B" w:rsidP="008051F9">
            <w:pPr>
              <w:rPr>
                <w:sz w:val="24"/>
                <w:szCs w:val="24"/>
              </w:rPr>
            </w:pPr>
            <w:r w:rsidRPr="0068766B">
              <w:rPr>
                <w:sz w:val="24"/>
                <w:szCs w:val="24"/>
              </w:rPr>
              <w:t>В том числе:</w:t>
            </w:r>
          </w:p>
        </w:tc>
        <w:tc>
          <w:tcPr>
            <w:tcW w:w="1701" w:type="dxa"/>
            <w:hideMark/>
          </w:tcPr>
          <w:p w:rsidR="0068766B" w:rsidRPr="0068766B" w:rsidRDefault="0068766B" w:rsidP="008051F9">
            <w:pPr>
              <w:rPr>
                <w:sz w:val="24"/>
                <w:szCs w:val="24"/>
              </w:rPr>
            </w:pPr>
            <w:r w:rsidRPr="0068766B">
              <w:rPr>
                <w:sz w:val="24"/>
                <w:szCs w:val="24"/>
              </w:rPr>
              <w:t> </w:t>
            </w:r>
          </w:p>
        </w:tc>
        <w:tc>
          <w:tcPr>
            <w:tcW w:w="1417" w:type="dxa"/>
            <w:hideMark/>
          </w:tcPr>
          <w:p w:rsidR="0068766B" w:rsidRPr="0068766B" w:rsidRDefault="0068766B" w:rsidP="008051F9">
            <w:pPr>
              <w:rPr>
                <w:sz w:val="24"/>
                <w:szCs w:val="24"/>
              </w:rPr>
            </w:pPr>
            <w:r w:rsidRPr="0068766B">
              <w:rPr>
                <w:sz w:val="24"/>
                <w:szCs w:val="24"/>
              </w:rPr>
              <w:t> </w:t>
            </w:r>
          </w:p>
        </w:tc>
        <w:tc>
          <w:tcPr>
            <w:tcW w:w="1276" w:type="dxa"/>
            <w:hideMark/>
          </w:tcPr>
          <w:p w:rsidR="0068766B" w:rsidRPr="0068766B" w:rsidRDefault="0068766B" w:rsidP="008051F9">
            <w:pPr>
              <w:rPr>
                <w:sz w:val="24"/>
                <w:szCs w:val="24"/>
              </w:rPr>
            </w:pPr>
            <w:r w:rsidRPr="0068766B">
              <w:rPr>
                <w:sz w:val="24"/>
                <w:szCs w:val="24"/>
              </w:rPr>
              <w:t> </w:t>
            </w:r>
          </w:p>
        </w:tc>
        <w:tc>
          <w:tcPr>
            <w:tcW w:w="1276" w:type="dxa"/>
            <w:hideMark/>
          </w:tcPr>
          <w:p w:rsidR="0068766B" w:rsidRPr="0068766B" w:rsidRDefault="0068766B" w:rsidP="008051F9">
            <w:pPr>
              <w:rPr>
                <w:sz w:val="24"/>
                <w:szCs w:val="24"/>
              </w:rPr>
            </w:pPr>
            <w:r w:rsidRPr="0068766B">
              <w:rPr>
                <w:sz w:val="24"/>
                <w:szCs w:val="24"/>
              </w:rPr>
              <w:t> </w:t>
            </w:r>
          </w:p>
        </w:tc>
        <w:tc>
          <w:tcPr>
            <w:tcW w:w="1275" w:type="dxa"/>
            <w:hideMark/>
          </w:tcPr>
          <w:p w:rsidR="0068766B" w:rsidRPr="0068766B" w:rsidRDefault="0068766B" w:rsidP="008051F9">
            <w:pPr>
              <w:rPr>
                <w:sz w:val="24"/>
                <w:szCs w:val="24"/>
              </w:rPr>
            </w:pPr>
            <w:r w:rsidRPr="0068766B">
              <w:rPr>
                <w:sz w:val="24"/>
                <w:szCs w:val="24"/>
              </w:rPr>
              <w:t> </w:t>
            </w:r>
          </w:p>
        </w:tc>
        <w:tc>
          <w:tcPr>
            <w:tcW w:w="1276" w:type="dxa"/>
            <w:hideMark/>
          </w:tcPr>
          <w:p w:rsidR="0068766B" w:rsidRPr="0068766B" w:rsidRDefault="0068766B" w:rsidP="008051F9">
            <w:pPr>
              <w:rPr>
                <w:sz w:val="24"/>
                <w:szCs w:val="24"/>
              </w:rPr>
            </w:pPr>
            <w:r w:rsidRPr="0068766B">
              <w:rPr>
                <w:sz w:val="24"/>
                <w:szCs w:val="24"/>
              </w:rPr>
              <w:t> </w:t>
            </w:r>
          </w:p>
        </w:tc>
        <w:tc>
          <w:tcPr>
            <w:tcW w:w="1276" w:type="dxa"/>
            <w:hideMark/>
          </w:tcPr>
          <w:p w:rsidR="0068766B" w:rsidRPr="0068766B" w:rsidRDefault="0068766B" w:rsidP="008051F9">
            <w:pPr>
              <w:rPr>
                <w:sz w:val="24"/>
                <w:szCs w:val="24"/>
              </w:rPr>
            </w:pPr>
            <w:r w:rsidRPr="0068766B">
              <w:rPr>
                <w:sz w:val="24"/>
                <w:szCs w:val="24"/>
              </w:rPr>
              <w:t> </w:t>
            </w:r>
          </w:p>
        </w:tc>
      </w:tr>
      <w:tr w:rsidR="0068766B" w:rsidRPr="0068766B" w:rsidTr="00616CE3">
        <w:trPr>
          <w:trHeight w:val="300"/>
        </w:trPr>
        <w:tc>
          <w:tcPr>
            <w:tcW w:w="5637" w:type="dxa"/>
            <w:gridSpan w:val="3"/>
            <w:vMerge w:val="restart"/>
            <w:hideMark/>
          </w:tcPr>
          <w:p w:rsidR="0068766B" w:rsidRPr="0068766B" w:rsidRDefault="00DC0A47" w:rsidP="00DC0A47">
            <w:pPr>
              <w:jc w:val="both"/>
              <w:rPr>
                <w:sz w:val="24"/>
                <w:szCs w:val="24"/>
              </w:rPr>
            </w:pPr>
            <w:r>
              <w:rPr>
                <w:sz w:val="24"/>
                <w:szCs w:val="24"/>
              </w:rPr>
              <w:t>о</w:t>
            </w:r>
            <w:r w:rsidR="0068766B" w:rsidRPr="0068766B">
              <w:rPr>
                <w:sz w:val="24"/>
                <w:szCs w:val="24"/>
              </w:rPr>
              <w:t>тветственный исполнитель (управление образования и молодежной политики администрации района)</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bCs/>
                <w:sz w:val="24"/>
                <w:szCs w:val="24"/>
              </w:rPr>
            </w:pPr>
            <w:r w:rsidRPr="0068766B">
              <w:rPr>
                <w:bCs/>
                <w:sz w:val="24"/>
                <w:szCs w:val="24"/>
              </w:rPr>
              <w:t>10 926 074,8</w:t>
            </w:r>
          </w:p>
        </w:tc>
        <w:tc>
          <w:tcPr>
            <w:tcW w:w="1276" w:type="dxa"/>
            <w:hideMark/>
          </w:tcPr>
          <w:p w:rsidR="0068766B" w:rsidRPr="0068766B" w:rsidRDefault="0068766B" w:rsidP="008051F9">
            <w:pPr>
              <w:rPr>
                <w:bCs/>
                <w:sz w:val="24"/>
                <w:szCs w:val="24"/>
              </w:rPr>
            </w:pPr>
            <w:r w:rsidRPr="0068766B">
              <w:rPr>
                <w:bCs/>
                <w:sz w:val="24"/>
                <w:szCs w:val="24"/>
              </w:rPr>
              <w:t>2 093 469,1</w:t>
            </w:r>
          </w:p>
        </w:tc>
        <w:tc>
          <w:tcPr>
            <w:tcW w:w="1276" w:type="dxa"/>
            <w:hideMark/>
          </w:tcPr>
          <w:p w:rsidR="0068766B" w:rsidRPr="0068766B" w:rsidRDefault="0068766B" w:rsidP="008051F9">
            <w:pPr>
              <w:rPr>
                <w:bCs/>
                <w:sz w:val="24"/>
                <w:szCs w:val="24"/>
              </w:rPr>
            </w:pPr>
            <w:r w:rsidRPr="0068766B">
              <w:rPr>
                <w:bCs/>
                <w:sz w:val="24"/>
                <w:szCs w:val="24"/>
              </w:rPr>
              <w:t>2 113 532,1</w:t>
            </w:r>
          </w:p>
        </w:tc>
        <w:tc>
          <w:tcPr>
            <w:tcW w:w="1275" w:type="dxa"/>
            <w:hideMark/>
          </w:tcPr>
          <w:p w:rsidR="0068766B" w:rsidRPr="0068766B" w:rsidRDefault="0068766B" w:rsidP="008051F9">
            <w:pPr>
              <w:rPr>
                <w:bCs/>
                <w:sz w:val="24"/>
                <w:szCs w:val="24"/>
              </w:rPr>
            </w:pPr>
            <w:r w:rsidRPr="0068766B">
              <w:rPr>
                <w:bCs/>
                <w:sz w:val="24"/>
                <w:szCs w:val="24"/>
              </w:rPr>
              <w:t>2 117 863,9</w:t>
            </w:r>
          </w:p>
        </w:tc>
        <w:tc>
          <w:tcPr>
            <w:tcW w:w="1276" w:type="dxa"/>
            <w:hideMark/>
          </w:tcPr>
          <w:p w:rsidR="0068766B" w:rsidRPr="0068766B" w:rsidRDefault="0068766B" w:rsidP="008051F9">
            <w:pPr>
              <w:rPr>
                <w:bCs/>
                <w:sz w:val="24"/>
                <w:szCs w:val="24"/>
              </w:rPr>
            </w:pPr>
            <w:r w:rsidRPr="0068766B">
              <w:rPr>
                <w:bCs/>
                <w:sz w:val="24"/>
                <w:szCs w:val="24"/>
              </w:rPr>
              <w:t>2 102 912,3</w:t>
            </w:r>
          </w:p>
        </w:tc>
        <w:tc>
          <w:tcPr>
            <w:tcW w:w="1276" w:type="dxa"/>
            <w:hideMark/>
          </w:tcPr>
          <w:p w:rsidR="0068766B" w:rsidRPr="0068766B" w:rsidRDefault="0068766B" w:rsidP="008051F9">
            <w:pPr>
              <w:rPr>
                <w:bCs/>
                <w:sz w:val="24"/>
                <w:szCs w:val="24"/>
              </w:rPr>
            </w:pPr>
            <w:r w:rsidRPr="0068766B">
              <w:rPr>
                <w:bCs/>
                <w:sz w:val="24"/>
                <w:szCs w:val="24"/>
              </w:rPr>
              <w:t>2 498 297,4</w:t>
            </w:r>
          </w:p>
        </w:tc>
      </w:tr>
      <w:tr w:rsidR="0068766B" w:rsidRPr="0068766B" w:rsidTr="00616CE3">
        <w:trPr>
          <w:trHeight w:val="600"/>
        </w:trPr>
        <w:tc>
          <w:tcPr>
            <w:tcW w:w="5637" w:type="dxa"/>
            <w:gridSpan w:val="3"/>
            <w:vMerge/>
            <w:hideMark/>
          </w:tcPr>
          <w:p w:rsidR="0068766B" w:rsidRPr="0068766B" w:rsidRDefault="0068766B" w:rsidP="00DC0A47">
            <w:pPr>
              <w:jc w:val="both"/>
              <w:rPr>
                <w:sz w:val="24"/>
                <w:szCs w:val="24"/>
              </w:rPr>
            </w:pPr>
          </w:p>
        </w:tc>
        <w:tc>
          <w:tcPr>
            <w:tcW w:w="1701" w:type="dxa"/>
            <w:hideMark/>
          </w:tcPr>
          <w:p w:rsidR="0068766B" w:rsidRPr="0068766B" w:rsidRDefault="0068766B" w:rsidP="008051F9">
            <w:pPr>
              <w:rPr>
                <w:sz w:val="24"/>
                <w:szCs w:val="24"/>
              </w:rPr>
            </w:pPr>
            <w:r w:rsidRPr="0068766B">
              <w:rPr>
                <w:sz w:val="24"/>
                <w:szCs w:val="24"/>
              </w:rPr>
              <w:t>федеральный бюджет</w:t>
            </w:r>
          </w:p>
        </w:tc>
        <w:tc>
          <w:tcPr>
            <w:tcW w:w="1417" w:type="dxa"/>
            <w:hideMark/>
          </w:tcPr>
          <w:p w:rsidR="0068766B" w:rsidRPr="0068766B" w:rsidRDefault="0068766B" w:rsidP="008051F9">
            <w:pPr>
              <w:rPr>
                <w:sz w:val="24"/>
                <w:szCs w:val="24"/>
              </w:rPr>
            </w:pPr>
            <w:r w:rsidRPr="0068766B">
              <w:rPr>
                <w:sz w:val="24"/>
                <w:szCs w:val="24"/>
              </w:rPr>
              <w:t>195 540,6</w:t>
            </w:r>
          </w:p>
        </w:tc>
        <w:tc>
          <w:tcPr>
            <w:tcW w:w="1276" w:type="dxa"/>
            <w:hideMark/>
          </w:tcPr>
          <w:p w:rsidR="0068766B" w:rsidRPr="0068766B" w:rsidRDefault="0068766B" w:rsidP="008051F9">
            <w:pPr>
              <w:rPr>
                <w:sz w:val="24"/>
                <w:szCs w:val="24"/>
              </w:rPr>
            </w:pPr>
            <w:r w:rsidRPr="0068766B">
              <w:rPr>
                <w:sz w:val="24"/>
                <w:szCs w:val="24"/>
              </w:rPr>
              <w:t>46 021,5</w:t>
            </w:r>
          </w:p>
        </w:tc>
        <w:tc>
          <w:tcPr>
            <w:tcW w:w="1276" w:type="dxa"/>
            <w:hideMark/>
          </w:tcPr>
          <w:p w:rsidR="0068766B" w:rsidRPr="0068766B" w:rsidRDefault="0068766B" w:rsidP="008051F9">
            <w:pPr>
              <w:rPr>
                <w:sz w:val="24"/>
                <w:szCs w:val="24"/>
              </w:rPr>
            </w:pPr>
            <w:r w:rsidRPr="0068766B">
              <w:rPr>
                <w:sz w:val="24"/>
                <w:szCs w:val="24"/>
              </w:rPr>
              <w:t>50 084,0</w:t>
            </w:r>
          </w:p>
        </w:tc>
        <w:tc>
          <w:tcPr>
            <w:tcW w:w="1275" w:type="dxa"/>
            <w:hideMark/>
          </w:tcPr>
          <w:p w:rsidR="0068766B" w:rsidRPr="0068766B" w:rsidRDefault="0068766B" w:rsidP="008051F9">
            <w:pPr>
              <w:rPr>
                <w:sz w:val="24"/>
                <w:szCs w:val="24"/>
              </w:rPr>
            </w:pPr>
            <w:r w:rsidRPr="0068766B">
              <w:rPr>
                <w:sz w:val="24"/>
                <w:szCs w:val="24"/>
              </w:rPr>
              <w:t>50 079,0</w:t>
            </w:r>
          </w:p>
        </w:tc>
        <w:tc>
          <w:tcPr>
            <w:tcW w:w="1276" w:type="dxa"/>
            <w:hideMark/>
          </w:tcPr>
          <w:p w:rsidR="0068766B" w:rsidRPr="0068766B" w:rsidRDefault="0068766B" w:rsidP="008051F9">
            <w:pPr>
              <w:rPr>
                <w:sz w:val="24"/>
                <w:szCs w:val="24"/>
              </w:rPr>
            </w:pPr>
            <w:r w:rsidRPr="0068766B">
              <w:rPr>
                <w:sz w:val="24"/>
                <w:szCs w:val="24"/>
              </w:rPr>
              <w:t>49 356,1</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10"/>
        </w:trPr>
        <w:tc>
          <w:tcPr>
            <w:tcW w:w="5637" w:type="dxa"/>
            <w:gridSpan w:val="3"/>
            <w:vMerge/>
            <w:hideMark/>
          </w:tcPr>
          <w:p w:rsidR="0068766B" w:rsidRPr="0068766B" w:rsidRDefault="0068766B" w:rsidP="00DC0A47">
            <w:pPr>
              <w:jc w:val="both"/>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6 174 108,7</w:t>
            </w:r>
          </w:p>
        </w:tc>
        <w:tc>
          <w:tcPr>
            <w:tcW w:w="1276" w:type="dxa"/>
            <w:hideMark/>
          </w:tcPr>
          <w:p w:rsidR="0068766B" w:rsidRPr="0068766B" w:rsidRDefault="0068766B" w:rsidP="008051F9">
            <w:pPr>
              <w:rPr>
                <w:sz w:val="24"/>
                <w:szCs w:val="24"/>
              </w:rPr>
            </w:pPr>
            <w:r w:rsidRPr="0068766B">
              <w:rPr>
                <w:sz w:val="24"/>
                <w:szCs w:val="24"/>
              </w:rPr>
              <w:t>1 520 056,8</w:t>
            </w:r>
          </w:p>
        </w:tc>
        <w:tc>
          <w:tcPr>
            <w:tcW w:w="1276" w:type="dxa"/>
            <w:hideMark/>
          </w:tcPr>
          <w:p w:rsidR="0068766B" w:rsidRPr="0068766B" w:rsidRDefault="0068766B" w:rsidP="008051F9">
            <w:pPr>
              <w:rPr>
                <w:sz w:val="24"/>
                <w:szCs w:val="24"/>
              </w:rPr>
            </w:pPr>
            <w:r w:rsidRPr="0068766B">
              <w:rPr>
                <w:sz w:val="24"/>
                <w:szCs w:val="24"/>
              </w:rPr>
              <w:t>1 550 193,4</w:t>
            </w:r>
          </w:p>
        </w:tc>
        <w:tc>
          <w:tcPr>
            <w:tcW w:w="1275" w:type="dxa"/>
            <w:hideMark/>
          </w:tcPr>
          <w:p w:rsidR="0068766B" w:rsidRPr="0068766B" w:rsidRDefault="0068766B" w:rsidP="008051F9">
            <w:pPr>
              <w:rPr>
                <w:sz w:val="24"/>
                <w:szCs w:val="24"/>
              </w:rPr>
            </w:pPr>
            <w:r w:rsidRPr="0068766B">
              <w:rPr>
                <w:sz w:val="24"/>
                <w:szCs w:val="24"/>
              </w:rPr>
              <w:t>1 550 440,6</w:t>
            </w:r>
          </w:p>
        </w:tc>
        <w:tc>
          <w:tcPr>
            <w:tcW w:w="1276" w:type="dxa"/>
            <w:hideMark/>
          </w:tcPr>
          <w:p w:rsidR="0068766B" w:rsidRPr="0068766B" w:rsidRDefault="0068766B" w:rsidP="008051F9">
            <w:pPr>
              <w:rPr>
                <w:sz w:val="24"/>
                <w:szCs w:val="24"/>
              </w:rPr>
            </w:pPr>
            <w:r w:rsidRPr="0068766B">
              <w:rPr>
                <w:sz w:val="24"/>
                <w:szCs w:val="24"/>
              </w:rPr>
              <w:t>1 553 417,9</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420"/>
        </w:trPr>
        <w:tc>
          <w:tcPr>
            <w:tcW w:w="5637" w:type="dxa"/>
            <w:gridSpan w:val="3"/>
            <w:vMerge/>
            <w:hideMark/>
          </w:tcPr>
          <w:p w:rsidR="0068766B" w:rsidRPr="0068766B" w:rsidRDefault="0068766B" w:rsidP="00DC0A47">
            <w:pPr>
              <w:jc w:val="both"/>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3 839 682,3</w:t>
            </w:r>
          </w:p>
        </w:tc>
        <w:tc>
          <w:tcPr>
            <w:tcW w:w="1276" w:type="dxa"/>
            <w:hideMark/>
          </w:tcPr>
          <w:p w:rsidR="0068766B" w:rsidRPr="0068766B" w:rsidRDefault="0068766B" w:rsidP="008051F9">
            <w:pPr>
              <w:rPr>
                <w:sz w:val="24"/>
                <w:szCs w:val="24"/>
              </w:rPr>
            </w:pPr>
            <w:r w:rsidRPr="0068766B">
              <w:rPr>
                <w:sz w:val="24"/>
                <w:szCs w:val="24"/>
              </w:rPr>
              <w:t>442 818,4</w:t>
            </w:r>
          </w:p>
        </w:tc>
        <w:tc>
          <w:tcPr>
            <w:tcW w:w="1276" w:type="dxa"/>
            <w:hideMark/>
          </w:tcPr>
          <w:p w:rsidR="0068766B" w:rsidRPr="0068766B" w:rsidRDefault="0068766B" w:rsidP="008051F9">
            <w:pPr>
              <w:rPr>
                <w:sz w:val="24"/>
                <w:szCs w:val="24"/>
              </w:rPr>
            </w:pPr>
            <w:r w:rsidRPr="0068766B">
              <w:rPr>
                <w:sz w:val="24"/>
                <w:szCs w:val="24"/>
              </w:rPr>
              <w:t>434 152,3</w:t>
            </w:r>
          </w:p>
        </w:tc>
        <w:tc>
          <w:tcPr>
            <w:tcW w:w="1275" w:type="dxa"/>
            <w:hideMark/>
          </w:tcPr>
          <w:p w:rsidR="0068766B" w:rsidRPr="0068766B" w:rsidRDefault="0068766B" w:rsidP="008051F9">
            <w:pPr>
              <w:rPr>
                <w:sz w:val="24"/>
                <w:szCs w:val="24"/>
              </w:rPr>
            </w:pPr>
            <w:r w:rsidRPr="0068766B">
              <w:rPr>
                <w:sz w:val="24"/>
                <w:szCs w:val="24"/>
              </w:rPr>
              <w:t>438 334,5</w:t>
            </w:r>
          </w:p>
        </w:tc>
        <w:tc>
          <w:tcPr>
            <w:tcW w:w="1276" w:type="dxa"/>
            <w:hideMark/>
          </w:tcPr>
          <w:p w:rsidR="0068766B" w:rsidRPr="0068766B" w:rsidRDefault="0068766B" w:rsidP="008051F9">
            <w:pPr>
              <w:rPr>
                <w:sz w:val="24"/>
                <w:szCs w:val="24"/>
              </w:rPr>
            </w:pPr>
            <w:r w:rsidRPr="0068766B">
              <w:rPr>
                <w:sz w:val="24"/>
                <w:szCs w:val="24"/>
              </w:rPr>
              <w:t>421 128,6</w:t>
            </w:r>
          </w:p>
        </w:tc>
        <w:tc>
          <w:tcPr>
            <w:tcW w:w="1276" w:type="dxa"/>
            <w:hideMark/>
          </w:tcPr>
          <w:p w:rsidR="0068766B" w:rsidRPr="0068766B" w:rsidRDefault="0068766B" w:rsidP="008051F9">
            <w:pPr>
              <w:rPr>
                <w:sz w:val="24"/>
                <w:szCs w:val="24"/>
              </w:rPr>
            </w:pPr>
            <w:r w:rsidRPr="0068766B">
              <w:rPr>
                <w:sz w:val="24"/>
                <w:szCs w:val="24"/>
              </w:rPr>
              <w:t>2 103 248,5</w:t>
            </w:r>
          </w:p>
        </w:tc>
      </w:tr>
      <w:tr w:rsidR="0068766B" w:rsidRPr="0068766B" w:rsidTr="00616CE3">
        <w:trPr>
          <w:trHeight w:val="510"/>
        </w:trPr>
        <w:tc>
          <w:tcPr>
            <w:tcW w:w="5637" w:type="dxa"/>
            <w:gridSpan w:val="3"/>
            <w:vMerge/>
            <w:hideMark/>
          </w:tcPr>
          <w:p w:rsidR="0068766B" w:rsidRPr="0068766B" w:rsidRDefault="0068766B" w:rsidP="00DC0A47">
            <w:pPr>
              <w:jc w:val="both"/>
              <w:rPr>
                <w:sz w:val="24"/>
                <w:szCs w:val="24"/>
              </w:rPr>
            </w:pPr>
          </w:p>
        </w:tc>
        <w:tc>
          <w:tcPr>
            <w:tcW w:w="1701" w:type="dxa"/>
            <w:hideMark/>
          </w:tcPr>
          <w:p w:rsidR="0068766B" w:rsidRPr="0068766B" w:rsidRDefault="0068766B" w:rsidP="008051F9">
            <w:pPr>
              <w:rPr>
                <w:sz w:val="24"/>
                <w:szCs w:val="24"/>
              </w:rPr>
            </w:pPr>
            <w:r w:rsidRPr="0068766B">
              <w:rPr>
                <w:sz w:val="24"/>
                <w:szCs w:val="24"/>
              </w:rPr>
              <w:t>иные источники финансирования</w:t>
            </w:r>
          </w:p>
        </w:tc>
        <w:tc>
          <w:tcPr>
            <w:tcW w:w="1417" w:type="dxa"/>
            <w:hideMark/>
          </w:tcPr>
          <w:p w:rsidR="0068766B" w:rsidRPr="0068766B" w:rsidRDefault="0068766B" w:rsidP="008051F9">
            <w:pPr>
              <w:rPr>
                <w:sz w:val="24"/>
                <w:szCs w:val="24"/>
              </w:rPr>
            </w:pPr>
            <w:r w:rsidRPr="0068766B">
              <w:rPr>
                <w:sz w:val="24"/>
                <w:szCs w:val="24"/>
              </w:rPr>
              <w:t>716 743,2</w:t>
            </w:r>
          </w:p>
        </w:tc>
        <w:tc>
          <w:tcPr>
            <w:tcW w:w="1276" w:type="dxa"/>
            <w:hideMark/>
          </w:tcPr>
          <w:p w:rsidR="0068766B" w:rsidRPr="0068766B" w:rsidRDefault="0068766B" w:rsidP="008051F9">
            <w:pPr>
              <w:rPr>
                <w:sz w:val="24"/>
                <w:szCs w:val="24"/>
              </w:rPr>
            </w:pPr>
            <w:r w:rsidRPr="0068766B">
              <w:rPr>
                <w:sz w:val="24"/>
                <w:szCs w:val="24"/>
              </w:rPr>
              <w:t>84 572,4</w:t>
            </w:r>
          </w:p>
        </w:tc>
        <w:tc>
          <w:tcPr>
            <w:tcW w:w="1276" w:type="dxa"/>
            <w:hideMark/>
          </w:tcPr>
          <w:p w:rsidR="0068766B" w:rsidRPr="0068766B" w:rsidRDefault="0068766B" w:rsidP="008051F9">
            <w:pPr>
              <w:rPr>
                <w:sz w:val="24"/>
                <w:szCs w:val="24"/>
              </w:rPr>
            </w:pPr>
            <w:r w:rsidRPr="0068766B">
              <w:rPr>
                <w:sz w:val="24"/>
                <w:szCs w:val="24"/>
              </w:rPr>
              <w:t>79 102,4</w:t>
            </w:r>
          </w:p>
        </w:tc>
        <w:tc>
          <w:tcPr>
            <w:tcW w:w="1275" w:type="dxa"/>
            <w:hideMark/>
          </w:tcPr>
          <w:p w:rsidR="0068766B" w:rsidRPr="0068766B" w:rsidRDefault="0068766B" w:rsidP="008051F9">
            <w:pPr>
              <w:rPr>
                <w:sz w:val="24"/>
                <w:szCs w:val="24"/>
              </w:rPr>
            </w:pPr>
            <w:r w:rsidRPr="0068766B">
              <w:rPr>
                <w:sz w:val="24"/>
                <w:szCs w:val="24"/>
              </w:rPr>
              <w:t>79 009,8</w:t>
            </w:r>
          </w:p>
        </w:tc>
        <w:tc>
          <w:tcPr>
            <w:tcW w:w="1276" w:type="dxa"/>
            <w:hideMark/>
          </w:tcPr>
          <w:p w:rsidR="0068766B" w:rsidRPr="0068766B" w:rsidRDefault="0068766B" w:rsidP="008051F9">
            <w:pPr>
              <w:rPr>
                <w:sz w:val="24"/>
                <w:szCs w:val="24"/>
              </w:rPr>
            </w:pPr>
            <w:r w:rsidRPr="0068766B">
              <w:rPr>
                <w:sz w:val="24"/>
                <w:szCs w:val="24"/>
              </w:rPr>
              <w:t>79 009,8</w:t>
            </w:r>
          </w:p>
        </w:tc>
        <w:tc>
          <w:tcPr>
            <w:tcW w:w="1276" w:type="dxa"/>
            <w:hideMark/>
          </w:tcPr>
          <w:p w:rsidR="0068766B" w:rsidRPr="0068766B" w:rsidRDefault="0068766B" w:rsidP="008051F9">
            <w:pPr>
              <w:rPr>
                <w:sz w:val="24"/>
                <w:szCs w:val="24"/>
              </w:rPr>
            </w:pPr>
            <w:r w:rsidRPr="0068766B">
              <w:rPr>
                <w:sz w:val="24"/>
                <w:szCs w:val="24"/>
              </w:rPr>
              <w:t>395 048,9</w:t>
            </w:r>
          </w:p>
        </w:tc>
      </w:tr>
      <w:tr w:rsidR="0068766B" w:rsidRPr="0068766B" w:rsidTr="00616CE3">
        <w:trPr>
          <w:trHeight w:val="255"/>
        </w:trPr>
        <w:tc>
          <w:tcPr>
            <w:tcW w:w="5637" w:type="dxa"/>
            <w:gridSpan w:val="3"/>
            <w:vMerge w:val="restart"/>
            <w:hideMark/>
          </w:tcPr>
          <w:p w:rsidR="0068766B" w:rsidRPr="0068766B" w:rsidRDefault="0068766B" w:rsidP="00DC0A47">
            <w:pPr>
              <w:jc w:val="both"/>
              <w:rPr>
                <w:sz w:val="24"/>
                <w:szCs w:val="24"/>
              </w:rPr>
            </w:pPr>
            <w:r w:rsidRPr="0068766B">
              <w:rPr>
                <w:sz w:val="24"/>
                <w:szCs w:val="24"/>
              </w:rPr>
              <w:t>соисполнитель 1 (управление культуры и спорта администрации района)</w:t>
            </w:r>
          </w:p>
        </w:tc>
        <w:tc>
          <w:tcPr>
            <w:tcW w:w="1701" w:type="dxa"/>
            <w:hideMark/>
          </w:tcPr>
          <w:p w:rsidR="0068766B" w:rsidRPr="0068766B" w:rsidRDefault="0068766B" w:rsidP="008051F9">
            <w:pPr>
              <w:rPr>
                <w:sz w:val="24"/>
                <w:szCs w:val="24"/>
              </w:rPr>
            </w:pPr>
            <w:r w:rsidRPr="0068766B">
              <w:rPr>
                <w:sz w:val="24"/>
                <w:szCs w:val="24"/>
              </w:rPr>
              <w:t>всего</w:t>
            </w:r>
          </w:p>
        </w:tc>
        <w:tc>
          <w:tcPr>
            <w:tcW w:w="1417" w:type="dxa"/>
            <w:hideMark/>
          </w:tcPr>
          <w:p w:rsidR="0068766B" w:rsidRPr="0068766B" w:rsidRDefault="0068766B" w:rsidP="008051F9">
            <w:pPr>
              <w:rPr>
                <w:sz w:val="24"/>
                <w:szCs w:val="24"/>
              </w:rPr>
            </w:pPr>
            <w:r w:rsidRPr="0068766B">
              <w:rPr>
                <w:sz w:val="24"/>
                <w:szCs w:val="24"/>
              </w:rPr>
              <w:t>8 298,9</w:t>
            </w:r>
          </w:p>
        </w:tc>
        <w:tc>
          <w:tcPr>
            <w:tcW w:w="1276" w:type="dxa"/>
            <w:hideMark/>
          </w:tcPr>
          <w:p w:rsidR="0068766B" w:rsidRPr="0068766B" w:rsidRDefault="0068766B" w:rsidP="008051F9">
            <w:pPr>
              <w:rPr>
                <w:sz w:val="24"/>
                <w:szCs w:val="24"/>
              </w:rPr>
            </w:pPr>
            <w:r w:rsidRPr="0068766B">
              <w:rPr>
                <w:sz w:val="24"/>
                <w:szCs w:val="24"/>
              </w:rPr>
              <w:t>8 298,9</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255"/>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федеральный бюджет</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1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бюджет автономного округа</w:t>
            </w:r>
          </w:p>
        </w:tc>
        <w:tc>
          <w:tcPr>
            <w:tcW w:w="1417" w:type="dxa"/>
            <w:hideMark/>
          </w:tcPr>
          <w:p w:rsidR="0068766B" w:rsidRPr="0068766B" w:rsidRDefault="0068766B" w:rsidP="008051F9">
            <w:pPr>
              <w:rPr>
                <w:sz w:val="24"/>
                <w:szCs w:val="24"/>
              </w:rPr>
            </w:pPr>
            <w:r w:rsidRPr="0068766B">
              <w:rPr>
                <w:sz w:val="24"/>
                <w:szCs w:val="24"/>
              </w:rPr>
              <w:t>1 100,0</w:t>
            </w:r>
          </w:p>
        </w:tc>
        <w:tc>
          <w:tcPr>
            <w:tcW w:w="1276" w:type="dxa"/>
            <w:hideMark/>
          </w:tcPr>
          <w:p w:rsidR="0068766B" w:rsidRPr="0068766B" w:rsidRDefault="0068766B" w:rsidP="008051F9">
            <w:pPr>
              <w:rPr>
                <w:sz w:val="24"/>
                <w:szCs w:val="24"/>
              </w:rPr>
            </w:pPr>
            <w:r w:rsidRPr="0068766B">
              <w:rPr>
                <w:sz w:val="24"/>
                <w:szCs w:val="24"/>
              </w:rPr>
              <w:t>1 100,0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255"/>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местный бюджет</w:t>
            </w:r>
          </w:p>
        </w:tc>
        <w:tc>
          <w:tcPr>
            <w:tcW w:w="1417" w:type="dxa"/>
            <w:hideMark/>
          </w:tcPr>
          <w:p w:rsidR="0068766B" w:rsidRPr="0068766B" w:rsidRDefault="0068766B" w:rsidP="008051F9">
            <w:pPr>
              <w:rPr>
                <w:sz w:val="24"/>
                <w:szCs w:val="24"/>
              </w:rPr>
            </w:pPr>
            <w:r w:rsidRPr="0068766B">
              <w:rPr>
                <w:sz w:val="24"/>
                <w:szCs w:val="24"/>
              </w:rPr>
              <w:t>1 589,0</w:t>
            </w:r>
          </w:p>
        </w:tc>
        <w:tc>
          <w:tcPr>
            <w:tcW w:w="1276" w:type="dxa"/>
            <w:hideMark/>
          </w:tcPr>
          <w:p w:rsidR="0068766B" w:rsidRPr="0068766B" w:rsidRDefault="0068766B" w:rsidP="008051F9">
            <w:pPr>
              <w:rPr>
                <w:sz w:val="24"/>
                <w:szCs w:val="24"/>
              </w:rPr>
            </w:pPr>
            <w:r w:rsidRPr="0068766B">
              <w:rPr>
                <w:sz w:val="24"/>
                <w:szCs w:val="24"/>
              </w:rPr>
              <w:t>1 589,0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87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безвозмездные поступления физических и юридических лиц</w:t>
            </w:r>
          </w:p>
        </w:tc>
        <w:tc>
          <w:tcPr>
            <w:tcW w:w="1417"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r w:rsidR="0068766B" w:rsidRPr="0068766B" w:rsidTr="00616CE3">
        <w:trPr>
          <w:trHeight w:val="510"/>
        </w:trPr>
        <w:tc>
          <w:tcPr>
            <w:tcW w:w="5637" w:type="dxa"/>
            <w:gridSpan w:val="3"/>
            <w:vMerge/>
            <w:hideMark/>
          </w:tcPr>
          <w:p w:rsidR="0068766B" w:rsidRPr="0068766B" w:rsidRDefault="0068766B" w:rsidP="008051F9">
            <w:pPr>
              <w:rPr>
                <w:sz w:val="24"/>
                <w:szCs w:val="24"/>
              </w:rPr>
            </w:pPr>
          </w:p>
        </w:tc>
        <w:tc>
          <w:tcPr>
            <w:tcW w:w="1701" w:type="dxa"/>
            <w:hideMark/>
          </w:tcPr>
          <w:p w:rsidR="0068766B" w:rsidRPr="0068766B" w:rsidRDefault="0068766B" w:rsidP="008051F9">
            <w:pPr>
              <w:rPr>
                <w:sz w:val="24"/>
                <w:szCs w:val="24"/>
              </w:rPr>
            </w:pPr>
            <w:r w:rsidRPr="0068766B">
              <w:rPr>
                <w:sz w:val="24"/>
                <w:szCs w:val="24"/>
              </w:rPr>
              <w:t>иные внебюджетные источники</w:t>
            </w:r>
          </w:p>
        </w:tc>
        <w:tc>
          <w:tcPr>
            <w:tcW w:w="1417" w:type="dxa"/>
            <w:hideMark/>
          </w:tcPr>
          <w:p w:rsidR="0068766B" w:rsidRPr="0068766B" w:rsidRDefault="0068766B" w:rsidP="008051F9">
            <w:pPr>
              <w:rPr>
                <w:sz w:val="24"/>
                <w:szCs w:val="24"/>
              </w:rPr>
            </w:pPr>
            <w:r w:rsidRPr="0068766B">
              <w:rPr>
                <w:sz w:val="24"/>
                <w:szCs w:val="24"/>
              </w:rPr>
              <w:t>5 610,0</w:t>
            </w:r>
          </w:p>
        </w:tc>
        <w:tc>
          <w:tcPr>
            <w:tcW w:w="1276" w:type="dxa"/>
            <w:hideMark/>
          </w:tcPr>
          <w:p w:rsidR="0068766B" w:rsidRPr="0068766B" w:rsidRDefault="0068766B" w:rsidP="008051F9">
            <w:pPr>
              <w:rPr>
                <w:sz w:val="24"/>
                <w:szCs w:val="24"/>
              </w:rPr>
            </w:pPr>
            <w:r w:rsidRPr="0068766B">
              <w:rPr>
                <w:sz w:val="24"/>
                <w:szCs w:val="24"/>
              </w:rPr>
              <w:t>5 610,0</w:t>
            </w:r>
          </w:p>
        </w:tc>
        <w:tc>
          <w:tcPr>
            <w:tcW w:w="1276" w:type="dxa"/>
            <w:hideMark/>
          </w:tcPr>
          <w:p w:rsidR="0068766B" w:rsidRPr="0068766B" w:rsidRDefault="0068766B" w:rsidP="008051F9">
            <w:pPr>
              <w:rPr>
                <w:sz w:val="24"/>
                <w:szCs w:val="24"/>
              </w:rPr>
            </w:pPr>
            <w:r w:rsidRPr="0068766B">
              <w:rPr>
                <w:sz w:val="24"/>
                <w:szCs w:val="24"/>
              </w:rPr>
              <w:t>0,0</w:t>
            </w:r>
          </w:p>
        </w:tc>
        <w:tc>
          <w:tcPr>
            <w:tcW w:w="1275"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c>
          <w:tcPr>
            <w:tcW w:w="1276" w:type="dxa"/>
            <w:hideMark/>
          </w:tcPr>
          <w:p w:rsidR="0068766B" w:rsidRPr="0068766B" w:rsidRDefault="0068766B" w:rsidP="008051F9">
            <w:pPr>
              <w:rPr>
                <w:sz w:val="24"/>
                <w:szCs w:val="24"/>
              </w:rPr>
            </w:pPr>
            <w:r w:rsidRPr="0068766B">
              <w:rPr>
                <w:sz w:val="24"/>
                <w:szCs w:val="24"/>
              </w:rPr>
              <w:t>0,0</w:t>
            </w:r>
          </w:p>
        </w:tc>
      </w:tr>
    </w:tbl>
    <w:p w:rsidR="0068766B" w:rsidRPr="00DC0A47" w:rsidRDefault="00DC0A47" w:rsidP="00DC0A47">
      <w:pPr>
        <w:jc w:val="right"/>
      </w:pPr>
      <w:r w:rsidRPr="00DC0A47">
        <w:t>».</w:t>
      </w:r>
    </w:p>
    <w:p w:rsidR="0068766B" w:rsidRPr="0068766B" w:rsidRDefault="0068766B" w:rsidP="0068766B">
      <w:pPr>
        <w:jc w:val="center"/>
        <w:rPr>
          <w:b/>
        </w:rPr>
      </w:pPr>
    </w:p>
    <w:p w:rsidR="0068766B" w:rsidRPr="0068766B" w:rsidRDefault="0068766B" w:rsidP="0068766B">
      <w:pPr>
        <w:jc w:val="center"/>
        <w:rPr>
          <w:b/>
        </w:rPr>
      </w:pPr>
    </w:p>
    <w:p w:rsidR="0068766B" w:rsidRPr="0068766B" w:rsidRDefault="0068766B" w:rsidP="0068766B">
      <w:pPr>
        <w:jc w:val="center"/>
        <w:rPr>
          <w:b/>
        </w:rPr>
      </w:pPr>
    </w:p>
    <w:p w:rsidR="0068766B" w:rsidRPr="0068766B" w:rsidRDefault="0068766B" w:rsidP="0068766B">
      <w:pPr>
        <w:jc w:val="center"/>
        <w:rPr>
          <w:b/>
        </w:rPr>
      </w:pPr>
    </w:p>
    <w:p w:rsidR="0068766B" w:rsidRPr="0068766B" w:rsidRDefault="0068766B" w:rsidP="0068766B">
      <w:pPr>
        <w:jc w:val="center"/>
        <w:rPr>
          <w:b/>
        </w:rPr>
      </w:pPr>
    </w:p>
    <w:p w:rsidR="0068766B" w:rsidRPr="0068766B" w:rsidRDefault="0068766B" w:rsidP="0068766B">
      <w:pPr>
        <w:jc w:val="center"/>
        <w:rPr>
          <w:b/>
        </w:rPr>
      </w:pPr>
    </w:p>
    <w:p w:rsidR="0068766B" w:rsidRPr="0068766B" w:rsidRDefault="0068766B" w:rsidP="00DC0A47">
      <w:pPr>
        <w:tabs>
          <w:tab w:val="left" w:pos="9923"/>
        </w:tabs>
        <w:ind w:left="9923"/>
      </w:pPr>
      <w:r w:rsidRPr="0068766B">
        <w:t xml:space="preserve">Приложение 2 к постановлению администрации района </w:t>
      </w:r>
    </w:p>
    <w:p w:rsidR="0068766B" w:rsidRPr="0068766B" w:rsidRDefault="00DC0A47" w:rsidP="00DC0A47">
      <w:pPr>
        <w:tabs>
          <w:tab w:val="left" w:pos="9923"/>
        </w:tabs>
        <w:ind w:left="9923"/>
      </w:pPr>
      <w:r>
        <w:t>о</w:t>
      </w:r>
      <w:r w:rsidR="0068766B" w:rsidRPr="0068766B">
        <w:t>т</w:t>
      </w:r>
      <w:r>
        <w:t xml:space="preserve"> </w:t>
      </w:r>
      <w:r w:rsidR="009000BD">
        <w:t>09.03.2023</w:t>
      </w:r>
      <w:r>
        <w:t xml:space="preserve"> </w:t>
      </w:r>
      <w:r w:rsidR="0068766B" w:rsidRPr="0068766B">
        <w:t>№</w:t>
      </w:r>
      <w:r>
        <w:t xml:space="preserve"> </w:t>
      </w:r>
      <w:r w:rsidR="009000BD">
        <w:t>217</w:t>
      </w:r>
    </w:p>
    <w:p w:rsidR="0068766B" w:rsidRPr="0068766B" w:rsidRDefault="0068766B" w:rsidP="0068766B">
      <w:pPr>
        <w:tabs>
          <w:tab w:val="left" w:pos="420"/>
          <w:tab w:val="right" w:pos="15165"/>
        </w:tabs>
        <w:ind w:left="9923"/>
        <w:jc w:val="both"/>
        <w:rPr>
          <w:color w:val="FF0000"/>
        </w:rPr>
      </w:pPr>
      <w:r w:rsidRPr="0068766B">
        <w:rPr>
          <w:color w:val="FF0000"/>
        </w:rPr>
        <w:t xml:space="preserve"> </w:t>
      </w:r>
    </w:p>
    <w:p w:rsidR="0068766B" w:rsidRPr="0068766B" w:rsidRDefault="0068766B" w:rsidP="0068766B">
      <w:pPr>
        <w:tabs>
          <w:tab w:val="left" w:pos="420"/>
          <w:tab w:val="right" w:pos="15165"/>
        </w:tabs>
        <w:ind w:left="9923"/>
        <w:jc w:val="both"/>
      </w:pPr>
      <w:r w:rsidRPr="0068766B">
        <w:t>«Приложение «Публичная декларация о результатах реализации муниципальной программы «Развитие образования в Нижневартовском районе»»</w:t>
      </w:r>
    </w:p>
    <w:p w:rsidR="0068766B" w:rsidRDefault="0068766B" w:rsidP="0068766B">
      <w:pPr>
        <w:jc w:val="center"/>
      </w:pPr>
    </w:p>
    <w:p w:rsidR="00DC0A47" w:rsidRPr="0068766B" w:rsidRDefault="00DC0A47" w:rsidP="0068766B">
      <w:pPr>
        <w:jc w:val="center"/>
      </w:pPr>
    </w:p>
    <w:p w:rsidR="0068766B" w:rsidRPr="0068766B" w:rsidRDefault="0068766B" w:rsidP="0068766B">
      <w:pPr>
        <w:jc w:val="center"/>
        <w:rPr>
          <w:b/>
        </w:rPr>
      </w:pPr>
      <w:r w:rsidRPr="0068766B">
        <w:rPr>
          <w:b/>
        </w:rPr>
        <w:t>Результаты реализации муниципальной программы</w:t>
      </w:r>
    </w:p>
    <w:p w:rsidR="0068766B" w:rsidRPr="0068766B" w:rsidRDefault="0068766B" w:rsidP="0068766B">
      <w:pPr>
        <w:jc w:val="center"/>
      </w:pP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18"/>
        <w:gridCol w:w="1843"/>
        <w:gridCol w:w="1701"/>
        <w:gridCol w:w="4948"/>
        <w:gridCol w:w="1791"/>
      </w:tblGrid>
      <w:tr w:rsidR="0068766B" w:rsidRPr="00DC0A47" w:rsidTr="00616CE3">
        <w:trPr>
          <w:jc w:val="center"/>
        </w:trPr>
        <w:tc>
          <w:tcPr>
            <w:tcW w:w="851" w:type="dxa"/>
            <w:shd w:val="clear" w:color="auto" w:fill="auto"/>
          </w:tcPr>
          <w:p w:rsidR="00DC0A47" w:rsidRPr="00DC0A47" w:rsidRDefault="0068766B" w:rsidP="0068766B">
            <w:pPr>
              <w:jc w:val="center"/>
              <w:rPr>
                <w:b/>
                <w:sz w:val="24"/>
                <w:szCs w:val="24"/>
              </w:rPr>
            </w:pPr>
            <w:r w:rsidRPr="00DC0A47">
              <w:rPr>
                <w:b/>
                <w:sz w:val="24"/>
                <w:szCs w:val="24"/>
              </w:rPr>
              <w:t xml:space="preserve">№ </w:t>
            </w:r>
          </w:p>
          <w:p w:rsidR="0068766B" w:rsidRPr="00DC0A47" w:rsidRDefault="0068766B" w:rsidP="0068766B">
            <w:pPr>
              <w:jc w:val="center"/>
              <w:rPr>
                <w:b/>
                <w:sz w:val="24"/>
                <w:szCs w:val="24"/>
              </w:rPr>
            </w:pPr>
            <w:r w:rsidRPr="00DC0A47">
              <w:rPr>
                <w:b/>
                <w:sz w:val="24"/>
                <w:szCs w:val="24"/>
              </w:rPr>
              <w:t>п/п</w:t>
            </w:r>
          </w:p>
        </w:tc>
        <w:tc>
          <w:tcPr>
            <w:tcW w:w="4218" w:type="dxa"/>
            <w:shd w:val="clear" w:color="auto" w:fill="auto"/>
          </w:tcPr>
          <w:p w:rsidR="0068766B" w:rsidRPr="00DC0A47" w:rsidRDefault="0068766B" w:rsidP="0068766B">
            <w:pPr>
              <w:jc w:val="center"/>
              <w:rPr>
                <w:b/>
                <w:sz w:val="24"/>
                <w:szCs w:val="24"/>
              </w:rPr>
            </w:pPr>
            <w:r w:rsidRPr="00DC0A47">
              <w:rPr>
                <w:b/>
                <w:sz w:val="24"/>
                <w:szCs w:val="24"/>
              </w:rPr>
              <w:t xml:space="preserve">Наименование результата </w:t>
            </w:r>
          </w:p>
        </w:tc>
        <w:tc>
          <w:tcPr>
            <w:tcW w:w="1843" w:type="dxa"/>
            <w:shd w:val="clear" w:color="auto" w:fill="auto"/>
          </w:tcPr>
          <w:p w:rsidR="0068766B" w:rsidRPr="00DC0A47" w:rsidRDefault="0068766B" w:rsidP="0068766B">
            <w:pPr>
              <w:jc w:val="center"/>
              <w:rPr>
                <w:b/>
                <w:sz w:val="24"/>
                <w:szCs w:val="24"/>
              </w:rPr>
            </w:pPr>
            <w:r w:rsidRPr="00DC0A47">
              <w:rPr>
                <w:b/>
                <w:sz w:val="24"/>
                <w:szCs w:val="24"/>
              </w:rPr>
              <w:t>Значение результата (ед. измерения)</w:t>
            </w:r>
          </w:p>
        </w:tc>
        <w:tc>
          <w:tcPr>
            <w:tcW w:w="1701" w:type="dxa"/>
            <w:shd w:val="clear" w:color="auto" w:fill="auto"/>
          </w:tcPr>
          <w:p w:rsidR="0068766B" w:rsidRPr="00DC0A47" w:rsidRDefault="0068766B" w:rsidP="0068766B">
            <w:pPr>
              <w:jc w:val="center"/>
              <w:rPr>
                <w:b/>
                <w:sz w:val="24"/>
                <w:szCs w:val="24"/>
              </w:rPr>
            </w:pPr>
            <w:r w:rsidRPr="00DC0A47">
              <w:rPr>
                <w:b/>
                <w:sz w:val="24"/>
                <w:szCs w:val="24"/>
              </w:rPr>
              <w:t>Срок исполнения</w:t>
            </w:r>
          </w:p>
        </w:tc>
        <w:tc>
          <w:tcPr>
            <w:tcW w:w="4948" w:type="dxa"/>
            <w:shd w:val="clear" w:color="auto" w:fill="auto"/>
          </w:tcPr>
          <w:p w:rsidR="0068766B" w:rsidRPr="00DC0A47" w:rsidRDefault="0068766B" w:rsidP="0068766B">
            <w:pPr>
              <w:jc w:val="center"/>
              <w:rPr>
                <w:b/>
                <w:sz w:val="24"/>
                <w:szCs w:val="24"/>
              </w:rPr>
            </w:pPr>
            <w:r w:rsidRPr="00DC0A47">
              <w:rPr>
                <w:b/>
                <w:sz w:val="24"/>
                <w:szCs w:val="24"/>
              </w:rPr>
              <w:t>Наименование структурного элемента</w:t>
            </w:r>
          </w:p>
          <w:p w:rsidR="0068766B" w:rsidRPr="00DC0A47" w:rsidRDefault="0068766B" w:rsidP="0068766B">
            <w:pPr>
              <w:jc w:val="center"/>
              <w:rPr>
                <w:b/>
                <w:sz w:val="24"/>
                <w:szCs w:val="24"/>
              </w:rPr>
            </w:pPr>
            <w:r w:rsidRPr="00DC0A47">
              <w:rPr>
                <w:b/>
                <w:sz w:val="24"/>
                <w:szCs w:val="24"/>
              </w:rPr>
              <w:t>муниципальной программы, направленного на достижение результата</w:t>
            </w:r>
          </w:p>
        </w:tc>
        <w:tc>
          <w:tcPr>
            <w:tcW w:w="1791" w:type="dxa"/>
            <w:shd w:val="clear" w:color="auto" w:fill="auto"/>
          </w:tcPr>
          <w:p w:rsidR="0068766B" w:rsidRPr="00DC0A47" w:rsidRDefault="0068766B" w:rsidP="0068766B">
            <w:pPr>
              <w:jc w:val="center"/>
              <w:rPr>
                <w:b/>
                <w:sz w:val="24"/>
                <w:szCs w:val="24"/>
              </w:rPr>
            </w:pPr>
            <w:r w:rsidRPr="00DC0A47">
              <w:rPr>
                <w:b/>
                <w:sz w:val="24"/>
                <w:szCs w:val="24"/>
              </w:rPr>
              <w:t xml:space="preserve">Объем финансирования </w:t>
            </w:r>
          </w:p>
        </w:tc>
      </w:tr>
      <w:tr w:rsidR="0068766B" w:rsidRPr="00DC0A47" w:rsidTr="00616CE3">
        <w:trPr>
          <w:jc w:val="center"/>
        </w:trPr>
        <w:tc>
          <w:tcPr>
            <w:tcW w:w="851" w:type="dxa"/>
            <w:shd w:val="clear" w:color="auto" w:fill="auto"/>
          </w:tcPr>
          <w:p w:rsidR="0068766B" w:rsidRPr="00DC0A47" w:rsidRDefault="0068766B" w:rsidP="0068766B">
            <w:pPr>
              <w:jc w:val="center"/>
              <w:rPr>
                <w:b/>
                <w:sz w:val="24"/>
                <w:szCs w:val="24"/>
              </w:rPr>
            </w:pPr>
            <w:r w:rsidRPr="00DC0A47">
              <w:rPr>
                <w:b/>
                <w:sz w:val="24"/>
                <w:szCs w:val="24"/>
              </w:rPr>
              <w:t>1</w:t>
            </w:r>
          </w:p>
        </w:tc>
        <w:tc>
          <w:tcPr>
            <w:tcW w:w="4218" w:type="dxa"/>
            <w:shd w:val="clear" w:color="auto" w:fill="auto"/>
          </w:tcPr>
          <w:p w:rsidR="0068766B" w:rsidRPr="00DC0A47" w:rsidRDefault="0068766B" w:rsidP="0068766B">
            <w:pPr>
              <w:jc w:val="center"/>
              <w:rPr>
                <w:b/>
                <w:sz w:val="24"/>
                <w:szCs w:val="24"/>
              </w:rPr>
            </w:pPr>
            <w:r w:rsidRPr="00DC0A47">
              <w:rPr>
                <w:b/>
                <w:sz w:val="24"/>
                <w:szCs w:val="24"/>
              </w:rPr>
              <w:t>2</w:t>
            </w:r>
          </w:p>
        </w:tc>
        <w:tc>
          <w:tcPr>
            <w:tcW w:w="1843" w:type="dxa"/>
            <w:shd w:val="clear" w:color="auto" w:fill="auto"/>
          </w:tcPr>
          <w:p w:rsidR="0068766B" w:rsidRPr="00DC0A47" w:rsidRDefault="0068766B" w:rsidP="0068766B">
            <w:pPr>
              <w:jc w:val="center"/>
              <w:rPr>
                <w:b/>
                <w:sz w:val="24"/>
                <w:szCs w:val="24"/>
              </w:rPr>
            </w:pPr>
            <w:r w:rsidRPr="00DC0A47">
              <w:rPr>
                <w:b/>
                <w:sz w:val="24"/>
                <w:szCs w:val="24"/>
              </w:rPr>
              <w:t>3</w:t>
            </w:r>
          </w:p>
        </w:tc>
        <w:tc>
          <w:tcPr>
            <w:tcW w:w="1701" w:type="dxa"/>
            <w:shd w:val="clear" w:color="auto" w:fill="auto"/>
          </w:tcPr>
          <w:p w:rsidR="0068766B" w:rsidRPr="00DC0A47" w:rsidRDefault="0068766B" w:rsidP="0068766B">
            <w:pPr>
              <w:jc w:val="center"/>
              <w:rPr>
                <w:b/>
                <w:sz w:val="24"/>
                <w:szCs w:val="24"/>
              </w:rPr>
            </w:pPr>
            <w:r w:rsidRPr="00DC0A47">
              <w:rPr>
                <w:b/>
                <w:sz w:val="24"/>
                <w:szCs w:val="24"/>
              </w:rPr>
              <w:t>4</w:t>
            </w:r>
          </w:p>
        </w:tc>
        <w:tc>
          <w:tcPr>
            <w:tcW w:w="4948" w:type="dxa"/>
            <w:shd w:val="clear" w:color="auto" w:fill="auto"/>
          </w:tcPr>
          <w:p w:rsidR="0068766B" w:rsidRPr="00DC0A47" w:rsidRDefault="0068766B" w:rsidP="0068766B">
            <w:pPr>
              <w:jc w:val="center"/>
              <w:rPr>
                <w:b/>
                <w:sz w:val="24"/>
                <w:szCs w:val="24"/>
              </w:rPr>
            </w:pPr>
            <w:r w:rsidRPr="00DC0A47">
              <w:rPr>
                <w:b/>
                <w:sz w:val="24"/>
                <w:szCs w:val="24"/>
              </w:rPr>
              <w:t>5</w:t>
            </w:r>
          </w:p>
        </w:tc>
        <w:tc>
          <w:tcPr>
            <w:tcW w:w="1791" w:type="dxa"/>
            <w:shd w:val="clear" w:color="auto" w:fill="auto"/>
          </w:tcPr>
          <w:p w:rsidR="0068766B" w:rsidRPr="00DC0A47" w:rsidRDefault="0068766B" w:rsidP="0068766B">
            <w:pPr>
              <w:jc w:val="center"/>
              <w:rPr>
                <w:b/>
                <w:sz w:val="24"/>
                <w:szCs w:val="24"/>
              </w:rPr>
            </w:pPr>
            <w:r w:rsidRPr="00DC0A47">
              <w:rPr>
                <w:b/>
                <w:sz w:val="24"/>
                <w:szCs w:val="24"/>
              </w:rPr>
              <w:t>6</w:t>
            </w:r>
          </w:p>
        </w:tc>
      </w:tr>
      <w:tr w:rsidR="0068766B" w:rsidRPr="00DC0A47" w:rsidTr="00616CE3">
        <w:trPr>
          <w:jc w:val="center"/>
        </w:trPr>
        <w:tc>
          <w:tcPr>
            <w:tcW w:w="851" w:type="dxa"/>
            <w:shd w:val="clear" w:color="auto" w:fill="auto"/>
          </w:tcPr>
          <w:p w:rsidR="0068766B" w:rsidRPr="00DC0A47" w:rsidRDefault="0068766B" w:rsidP="0068766B">
            <w:pPr>
              <w:jc w:val="center"/>
              <w:rPr>
                <w:sz w:val="24"/>
                <w:szCs w:val="24"/>
              </w:rPr>
            </w:pPr>
            <w:r w:rsidRPr="00DC0A47">
              <w:rPr>
                <w:sz w:val="24"/>
                <w:szCs w:val="24"/>
              </w:rPr>
              <w:t>1.</w:t>
            </w:r>
          </w:p>
        </w:tc>
        <w:tc>
          <w:tcPr>
            <w:tcW w:w="4218" w:type="dxa"/>
            <w:shd w:val="clear" w:color="auto" w:fill="auto"/>
          </w:tcPr>
          <w:p w:rsidR="0068766B" w:rsidRPr="00DC0A47" w:rsidRDefault="0068766B" w:rsidP="0075564E">
            <w:pPr>
              <w:jc w:val="both"/>
              <w:rPr>
                <w:sz w:val="24"/>
                <w:szCs w:val="24"/>
              </w:rPr>
            </w:pPr>
            <w:r w:rsidRPr="00DC0A47">
              <w:rPr>
                <w:sz w:val="24"/>
                <w:szCs w:val="24"/>
              </w:rPr>
              <w:t>Увеличение доли образовательных учреждений, соответствующих современным требованиям</w:t>
            </w:r>
          </w:p>
        </w:tc>
        <w:tc>
          <w:tcPr>
            <w:tcW w:w="1843" w:type="dxa"/>
            <w:shd w:val="clear" w:color="auto" w:fill="auto"/>
          </w:tcPr>
          <w:p w:rsidR="0068766B" w:rsidRPr="00DC0A47" w:rsidRDefault="0068766B" w:rsidP="0068766B">
            <w:pPr>
              <w:jc w:val="center"/>
              <w:rPr>
                <w:sz w:val="24"/>
                <w:szCs w:val="24"/>
              </w:rPr>
            </w:pPr>
            <w:r w:rsidRPr="00DC0A47">
              <w:rPr>
                <w:sz w:val="24"/>
                <w:szCs w:val="24"/>
              </w:rPr>
              <w:t>100%</w:t>
            </w:r>
          </w:p>
        </w:tc>
        <w:tc>
          <w:tcPr>
            <w:tcW w:w="1701" w:type="dxa"/>
            <w:shd w:val="clear" w:color="auto" w:fill="auto"/>
          </w:tcPr>
          <w:p w:rsidR="0068766B" w:rsidRPr="00DC0A47" w:rsidRDefault="0068766B" w:rsidP="0068766B">
            <w:pPr>
              <w:jc w:val="center"/>
              <w:rPr>
                <w:sz w:val="24"/>
                <w:szCs w:val="24"/>
              </w:rPr>
            </w:pPr>
            <w:r w:rsidRPr="00DC0A47">
              <w:rPr>
                <w:sz w:val="24"/>
                <w:szCs w:val="24"/>
              </w:rPr>
              <w:t>2030 год</w:t>
            </w:r>
          </w:p>
        </w:tc>
        <w:tc>
          <w:tcPr>
            <w:tcW w:w="4948" w:type="dxa"/>
            <w:vMerge w:val="restart"/>
            <w:shd w:val="clear" w:color="auto" w:fill="auto"/>
          </w:tcPr>
          <w:p w:rsidR="0068766B" w:rsidRPr="00DC0A47" w:rsidRDefault="0068766B" w:rsidP="0068766B">
            <w:pPr>
              <w:jc w:val="center"/>
              <w:rPr>
                <w:sz w:val="24"/>
                <w:szCs w:val="24"/>
              </w:rPr>
            </w:pPr>
            <w:r w:rsidRPr="00DC0A47">
              <w:rPr>
                <w:sz w:val="24"/>
                <w:szCs w:val="24"/>
              </w:rPr>
              <w:t>основное мероприятие 1.7. «Развитие системы дошкольного, общего образования и дополнительного образования детей»</w:t>
            </w:r>
          </w:p>
        </w:tc>
        <w:tc>
          <w:tcPr>
            <w:tcW w:w="1791" w:type="dxa"/>
            <w:vMerge w:val="restart"/>
            <w:shd w:val="clear" w:color="auto" w:fill="auto"/>
          </w:tcPr>
          <w:p w:rsidR="0068766B" w:rsidRPr="00DC0A47" w:rsidRDefault="0068766B" w:rsidP="0068766B">
            <w:pPr>
              <w:jc w:val="center"/>
              <w:rPr>
                <w:sz w:val="24"/>
                <w:szCs w:val="24"/>
              </w:rPr>
            </w:pPr>
            <w:r w:rsidRPr="00DC0A47">
              <w:rPr>
                <w:sz w:val="24"/>
                <w:szCs w:val="24"/>
              </w:rPr>
              <w:t>10 698 805,3</w:t>
            </w:r>
          </w:p>
          <w:p w:rsidR="0068766B" w:rsidRPr="00DC0A47" w:rsidRDefault="0068766B" w:rsidP="0068766B">
            <w:pPr>
              <w:jc w:val="center"/>
              <w:rPr>
                <w:sz w:val="24"/>
                <w:szCs w:val="24"/>
              </w:rPr>
            </w:pPr>
            <w:r w:rsidRPr="00DC0A47">
              <w:rPr>
                <w:sz w:val="24"/>
                <w:szCs w:val="24"/>
              </w:rPr>
              <w:t>тыс. руб.</w:t>
            </w:r>
          </w:p>
        </w:tc>
      </w:tr>
      <w:tr w:rsidR="0068766B" w:rsidRPr="00DC0A47" w:rsidTr="00616CE3">
        <w:trPr>
          <w:jc w:val="center"/>
        </w:trPr>
        <w:tc>
          <w:tcPr>
            <w:tcW w:w="851" w:type="dxa"/>
            <w:shd w:val="clear" w:color="auto" w:fill="auto"/>
          </w:tcPr>
          <w:p w:rsidR="0068766B" w:rsidRPr="00DC0A47" w:rsidRDefault="0068766B" w:rsidP="0068766B">
            <w:pPr>
              <w:jc w:val="center"/>
              <w:rPr>
                <w:sz w:val="24"/>
                <w:szCs w:val="24"/>
              </w:rPr>
            </w:pPr>
            <w:r w:rsidRPr="00DC0A47">
              <w:rPr>
                <w:sz w:val="24"/>
                <w:szCs w:val="24"/>
              </w:rPr>
              <w:t>2.</w:t>
            </w:r>
          </w:p>
        </w:tc>
        <w:tc>
          <w:tcPr>
            <w:tcW w:w="4218" w:type="dxa"/>
            <w:shd w:val="clear" w:color="auto" w:fill="auto"/>
          </w:tcPr>
          <w:p w:rsidR="0068766B" w:rsidRPr="00DC0A47" w:rsidRDefault="0068766B" w:rsidP="0075564E">
            <w:pPr>
              <w:jc w:val="both"/>
              <w:rPr>
                <w:sz w:val="24"/>
                <w:szCs w:val="24"/>
              </w:rPr>
            </w:pPr>
            <w:r w:rsidRPr="00DC0A47">
              <w:rPr>
                <w:sz w:val="24"/>
                <w:szCs w:val="24"/>
              </w:rPr>
              <w:t>Увеличение доли предоставления дошкольного образования</w:t>
            </w:r>
          </w:p>
        </w:tc>
        <w:tc>
          <w:tcPr>
            <w:tcW w:w="1843" w:type="dxa"/>
            <w:shd w:val="clear" w:color="auto" w:fill="auto"/>
          </w:tcPr>
          <w:p w:rsidR="0068766B" w:rsidRPr="00DC0A47" w:rsidRDefault="0068766B" w:rsidP="0068766B">
            <w:pPr>
              <w:jc w:val="center"/>
              <w:rPr>
                <w:sz w:val="24"/>
                <w:szCs w:val="24"/>
              </w:rPr>
            </w:pPr>
            <w:r w:rsidRPr="00DC0A47">
              <w:rPr>
                <w:sz w:val="24"/>
                <w:szCs w:val="24"/>
              </w:rPr>
              <w:t>100%</w:t>
            </w:r>
          </w:p>
        </w:tc>
        <w:tc>
          <w:tcPr>
            <w:tcW w:w="1701" w:type="dxa"/>
            <w:shd w:val="clear" w:color="auto" w:fill="auto"/>
          </w:tcPr>
          <w:p w:rsidR="0068766B" w:rsidRPr="00DC0A47" w:rsidRDefault="0068766B" w:rsidP="0068766B">
            <w:pPr>
              <w:jc w:val="center"/>
              <w:rPr>
                <w:sz w:val="24"/>
                <w:szCs w:val="24"/>
              </w:rPr>
            </w:pPr>
            <w:r w:rsidRPr="00DC0A47">
              <w:rPr>
                <w:sz w:val="24"/>
                <w:szCs w:val="24"/>
              </w:rPr>
              <w:t>2030 год</w:t>
            </w:r>
          </w:p>
        </w:tc>
        <w:tc>
          <w:tcPr>
            <w:tcW w:w="4948" w:type="dxa"/>
            <w:vMerge/>
            <w:shd w:val="clear" w:color="auto" w:fill="auto"/>
          </w:tcPr>
          <w:p w:rsidR="0068766B" w:rsidRPr="00DC0A47" w:rsidRDefault="0068766B" w:rsidP="0068766B">
            <w:pPr>
              <w:jc w:val="center"/>
              <w:rPr>
                <w:sz w:val="24"/>
                <w:szCs w:val="24"/>
              </w:rPr>
            </w:pPr>
          </w:p>
        </w:tc>
        <w:tc>
          <w:tcPr>
            <w:tcW w:w="1791" w:type="dxa"/>
            <w:vMerge/>
            <w:shd w:val="clear" w:color="auto" w:fill="auto"/>
          </w:tcPr>
          <w:p w:rsidR="0068766B" w:rsidRPr="00DC0A47" w:rsidRDefault="0068766B" w:rsidP="0068766B">
            <w:pPr>
              <w:jc w:val="center"/>
              <w:rPr>
                <w:sz w:val="24"/>
                <w:szCs w:val="24"/>
              </w:rPr>
            </w:pPr>
          </w:p>
        </w:tc>
      </w:tr>
      <w:tr w:rsidR="0068766B" w:rsidRPr="00DC0A47" w:rsidTr="00616CE3">
        <w:trPr>
          <w:jc w:val="center"/>
        </w:trPr>
        <w:tc>
          <w:tcPr>
            <w:tcW w:w="851" w:type="dxa"/>
            <w:shd w:val="clear" w:color="auto" w:fill="auto"/>
          </w:tcPr>
          <w:p w:rsidR="0068766B" w:rsidRPr="00DC0A47" w:rsidRDefault="0068766B" w:rsidP="0068766B">
            <w:pPr>
              <w:jc w:val="center"/>
              <w:rPr>
                <w:sz w:val="24"/>
                <w:szCs w:val="24"/>
              </w:rPr>
            </w:pPr>
            <w:r w:rsidRPr="00DC0A47">
              <w:rPr>
                <w:sz w:val="24"/>
                <w:szCs w:val="24"/>
              </w:rPr>
              <w:t>3.</w:t>
            </w:r>
          </w:p>
        </w:tc>
        <w:tc>
          <w:tcPr>
            <w:tcW w:w="4218" w:type="dxa"/>
            <w:shd w:val="clear" w:color="auto" w:fill="auto"/>
          </w:tcPr>
          <w:p w:rsidR="0068766B" w:rsidRPr="00DC0A47" w:rsidRDefault="0068766B" w:rsidP="0075564E">
            <w:pPr>
              <w:jc w:val="both"/>
              <w:rPr>
                <w:sz w:val="24"/>
                <w:szCs w:val="24"/>
              </w:rPr>
            </w:pPr>
            <w:r w:rsidRPr="00DC0A47">
              <w:rPr>
                <w:sz w:val="24"/>
                <w:szCs w:val="24"/>
              </w:rPr>
              <w:t>Увеличение доли детей, охваченных всеми формами отдыха и оздоровления</w:t>
            </w:r>
          </w:p>
        </w:tc>
        <w:tc>
          <w:tcPr>
            <w:tcW w:w="1843" w:type="dxa"/>
            <w:shd w:val="clear" w:color="auto" w:fill="auto"/>
          </w:tcPr>
          <w:p w:rsidR="0068766B" w:rsidRPr="00DC0A47" w:rsidRDefault="0068766B" w:rsidP="0068766B">
            <w:pPr>
              <w:jc w:val="center"/>
              <w:rPr>
                <w:sz w:val="24"/>
                <w:szCs w:val="24"/>
              </w:rPr>
            </w:pPr>
            <w:r w:rsidRPr="00DC0A47">
              <w:rPr>
                <w:sz w:val="24"/>
                <w:szCs w:val="24"/>
              </w:rPr>
              <w:t>100%</w:t>
            </w:r>
          </w:p>
        </w:tc>
        <w:tc>
          <w:tcPr>
            <w:tcW w:w="1701" w:type="dxa"/>
            <w:shd w:val="clear" w:color="auto" w:fill="auto"/>
          </w:tcPr>
          <w:p w:rsidR="0068766B" w:rsidRPr="00DC0A47" w:rsidRDefault="0068766B" w:rsidP="0068766B">
            <w:pPr>
              <w:jc w:val="center"/>
              <w:rPr>
                <w:sz w:val="24"/>
                <w:szCs w:val="24"/>
              </w:rPr>
            </w:pPr>
            <w:r w:rsidRPr="00DC0A47">
              <w:rPr>
                <w:sz w:val="24"/>
                <w:szCs w:val="24"/>
              </w:rPr>
              <w:t>2030 год</w:t>
            </w:r>
          </w:p>
        </w:tc>
        <w:tc>
          <w:tcPr>
            <w:tcW w:w="4948" w:type="dxa"/>
            <w:shd w:val="clear" w:color="auto" w:fill="auto"/>
          </w:tcPr>
          <w:p w:rsidR="0068766B" w:rsidRPr="00DC0A47" w:rsidRDefault="0068766B" w:rsidP="0068766B">
            <w:pPr>
              <w:jc w:val="center"/>
              <w:rPr>
                <w:sz w:val="24"/>
                <w:szCs w:val="24"/>
              </w:rPr>
            </w:pPr>
            <w:r w:rsidRPr="00DC0A47">
              <w:rPr>
                <w:sz w:val="24"/>
                <w:szCs w:val="24"/>
              </w:rPr>
              <w:t>основное мероприятие 4.1. «Проведение мероприятий по организации в каникулярное время отдыха, оздоровления, занятости детей, подростков и молодежи»</w:t>
            </w:r>
          </w:p>
        </w:tc>
        <w:tc>
          <w:tcPr>
            <w:tcW w:w="1791" w:type="dxa"/>
            <w:shd w:val="clear" w:color="auto" w:fill="auto"/>
          </w:tcPr>
          <w:p w:rsidR="0068766B" w:rsidRPr="00DC0A47" w:rsidRDefault="0068766B" w:rsidP="0068766B">
            <w:pPr>
              <w:jc w:val="center"/>
              <w:rPr>
                <w:sz w:val="24"/>
                <w:szCs w:val="24"/>
              </w:rPr>
            </w:pPr>
            <w:r w:rsidRPr="00DC0A47">
              <w:rPr>
                <w:sz w:val="24"/>
                <w:szCs w:val="24"/>
              </w:rPr>
              <w:t>196 567,3</w:t>
            </w:r>
          </w:p>
          <w:p w:rsidR="0068766B" w:rsidRPr="00DC0A47" w:rsidRDefault="0068766B" w:rsidP="0068766B">
            <w:pPr>
              <w:jc w:val="center"/>
              <w:rPr>
                <w:sz w:val="24"/>
                <w:szCs w:val="24"/>
              </w:rPr>
            </w:pPr>
            <w:r w:rsidRPr="00DC0A47">
              <w:rPr>
                <w:sz w:val="24"/>
                <w:szCs w:val="24"/>
              </w:rPr>
              <w:t>тыс. руб.</w:t>
            </w:r>
          </w:p>
        </w:tc>
      </w:tr>
    </w:tbl>
    <w:p w:rsidR="0068766B" w:rsidRDefault="0075564E" w:rsidP="0075564E">
      <w:pPr>
        <w:tabs>
          <w:tab w:val="left" w:pos="0"/>
          <w:tab w:val="left" w:pos="8627"/>
        </w:tabs>
        <w:jc w:val="right"/>
        <w:rPr>
          <w:rFonts w:eastAsia="Calibri"/>
          <w:lang w:eastAsia="en-US"/>
        </w:rPr>
      </w:pPr>
      <w:r>
        <w:rPr>
          <w:rFonts w:eastAsia="Calibri"/>
          <w:lang w:eastAsia="en-US"/>
        </w:rPr>
        <w:t>».</w:t>
      </w:r>
    </w:p>
    <w:sectPr w:rsidR="0068766B" w:rsidSect="00616CE3">
      <w:pgSz w:w="16840" w:h="11907" w:orient="landscape" w:code="9"/>
      <w:pgMar w:top="1134"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A82" w:rsidRDefault="00F52A82">
      <w:r>
        <w:separator/>
      </w:r>
    </w:p>
  </w:endnote>
  <w:endnote w:type="continuationSeparator" w:id="0">
    <w:p w:rsidR="00F52A82" w:rsidRDefault="00F52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A82" w:rsidRDefault="00F52A82">
      <w:r>
        <w:separator/>
      </w:r>
    </w:p>
  </w:footnote>
  <w:footnote w:type="continuationSeparator" w:id="0">
    <w:p w:rsidR="00F52A82" w:rsidRDefault="00F52A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616CE3" w:rsidRDefault="00616CE3">
        <w:pPr>
          <w:pStyle w:val="a4"/>
          <w:jc w:val="center"/>
        </w:pPr>
        <w:r>
          <w:fldChar w:fldCharType="begin"/>
        </w:r>
        <w:r>
          <w:instrText>PAGE   \* MERGEFORMAT</w:instrText>
        </w:r>
        <w:r>
          <w:fldChar w:fldCharType="separate"/>
        </w:r>
        <w:r w:rsidR="00414E77">
          <w:rPr>
            <w:noProof/>
          </w:rPr>
          <w:t>1</w:t>
        </w:r>
        <w:r>
          <w:fldChar w:fldCharType="end"/>
        </w:r>
      </w:p>
    </w:sdtContent>
  </w:sdt>
  <w:p w:rsidR="00616CE3" w:rsidRDefault="00616C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AA937B0"/>
    <w:multiLevelType w:val="hybridMultilevel"/>
    <w:tmpl w:val="C78023A4"/>
    <w:lvl w:ilvl="0" w:tplc="0FB633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5"/>
  </w:num>
  <w:num w:numId="5">
    <w:abstractNumId w:val="28"/>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6"/>
  </w:num>
  <w:num w:numId="13">
    <w:abstractNumId w:val="24"/>
  </w:num>
  <w:num w:numId="14">
    <w:abstractNumId w:val="19"/>
  </w:num>
  <w:num w:numId="15">
    <w:abstractNumId w:val="0"/>
  </w:num>
  <w:num w:numId="16">
    <w:abstractNumId w:val="11"/>
  </w:num>
  <w:num w:numId="17">
    <w:abstractNumId w:val="18"/>
  </w:num>
  <w:num w:numId="18">
    <w:abstractNumId w:val="27"/>
  </w:num>
  <w:num w:numId="19">
    <w:abstractNumId w:val="30"/>
  </w:num>
  <w:num w:numId="20">
    <w:abstractNumId w:val="9"/>
  </w:num>
  <w:num w:numId="21">
    <w:abstractNumId w:val="22"/>
  </w:num>
  <w:num w:numId="22">
    <w:abstractNumId w:val="20"/>
  </w:num>
  <w:num w:numId="23">
    <w:abstractNumId w:val="29"/>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505"/>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4E77"/>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16CE3"/>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766B"/>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5564E"/>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51F9"/>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7747B"/>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00BD"/>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1C2"/>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0A4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2A82"/>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69726-2563-4BB1-965F-4947CBBBA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6221</Words>
  <Characters>35461</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2023-03-02T05:35:00Z</cp:lastPrinted>
  <dcterms:created xsi:type="dcterms:W3CDTF">2023-03-09T11:51:00Z</dcterms:created>
  <dcterms:modified xsi:type="dcterms:W3CDTF">2023-03-09T11:51:00Z</dcterms:modified>
</cp:coreProperties>
</file>